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7B5" w:rsidRPr="007C67B5" w:rsidRDefault="007C67B5" w:rsidP="007C67B5">
      <w:pPr>
        <w:jc w:val="center"/>
        <w:rPr>
          <w:sz w:val="24"/>
          <w:szCs w:val="24"/>
        </w:rPr>
      </w:pPr>
      <w:r>
        <w:t xml:space="preserve">                                                                </w:t>
      </w:r>
      <w:r w:rsidRPr="007C67B5">
        <w:rPr>
          <w:sz w:val="24"/>
          <w:szCs w:val="24"/>
        </w:rPr>
        <w:t>УТВЕРЖДАЮ</w:t>
      </w:r>
    </w:p>
    <w:p w:rsidR="007C67B5" w:rsidRPr="007C67B5" w:rsidRDefault="007C67B5" w:rsidP="007C67B5">
      <w:pPr>
        <w:jc w:val="center"/>
        <w:rPr>
          <w:sz w:val="24"/>
          <w:szCs w:val="24"/>
        </w:rPr>
      </w:pPr>
      <w:r w:rsidRPr="007C67B5">
        <w:rPr>
          <w:sz w:val="24"/>
          <w:szCs w:val="24"/>
        </w:rPr>
        <w:t xml:space="preserve">                                                                                       Директор МУП Тонкинского района</w:t>
      </w:r>
    </w:p>
    <w:p w:rsidR="007C67B5" w:rsidRPr="007C67B5" w:rsidRDefault="007C67B5" w:rsidP="007C67B5">
      <w:pPr>
        <w:jc w:val="center"/>
        <w:rPr>
          <w:sz w:val="24"/>
          <w:szCs w:val="24"/>
        </w:rPr>
      </w:pPr>
      <w:r w:rsidRPr="007C67B5">
        <w:rPr>
          <w:sz w:val="24"/>
          <w:szCs w:val="24"/>
        </w:rPr>
        <w:t xml:space="preserve">                                                                  «Тонкинские теплосети»</w:t>
      </w:r>
    </w:p>
    <w:p w:rsidR="007C67B5" w:rsidRPr="007C67B5" w:rsidRDefault="007C67B5" w:rsidP="007C67B5">
      <w:pPr>
        <w:jc w:val="both"/>
        <w:rPr>
          <w:sz w:val="24"/>
          <w:szCs w:val="24"/>
        </w:rPr>
      </w:pPr>
      <w:r w:rsidRPr="007C67B5">
        <w:rPr>
          <w:sz w:val="24"/>
          <w:szCs w:val="24"/>
        </w:rPr>
        <w:t xml:space="preserve">                                                                                    </w:t>
      </w:r>
      <w:r>
        <w:rPr>
          <w:sz w:val="24"/>
          <w:szCs w:val="24"/>
        </w:rPr>
        <w:t xml:space="preserve">     ________________ </w:t>
      </w:r>
      <w:r w:rsidR="009448C3">
        <w:rPr>
          <w:sz w:val="24"/>
          <w:szCs w:val="24"/>
        </w:rPr>
        <w:t>А.А.Богомолов</w:t>
      </w:r>
    </w:p>
    <w:p w:rsidR="007C67B5" w:rsidRPr="007C67B5" w:rsidRDefault="007C67B5" w:rsidP="007C67B5">
      <w:pPr>
        <w:jc w:val="both"/>
        <w:rPr>
          <w:sz w:val="24"/>
          <w:szCs w:val="24"/>
        </w:rPr>
      </w:pPr>
      <w:r>
        <w:rPr>
          <w:sz w:val="24"/>
          <w:szCs w:val="24"/>
        </w:rPr>
        <w:t xml:space="preserve">                                                                                     </w:t>
      </w:r>
      <w:r w:rsidR="00D36732">
        <w:rPr>
          <w:sz w:val="24"/>
          <w:szCs w:val="24"/>
        </w:rPr>
        <w:t xml:space="preserve">          </w:t>
      </w:r>
      <w:r>
        <w:rPr>
          <w:sz w:val="24"/>
          <w:szCs w:val="24"/>
        </w:rPr>
        <w:t xml:space="preserve">  </w:t>
      </w:r>
      <w:r w:rsidR="00A55F09">
        <w:rPr>
          <w:sz w:val="24"/>
          <w:szCs w:val="24"/>
        </w:rPr>
        <w:t>05</w:t>
      </w:r>
      <w:r w:rsidR="000A56FE">
        <w:rPr>
          <w:sz w:val="24"/>
          <w:szCs w:val="24"/>
        </w:rPr>
        <w:t xml:space="preserve"> июня </w:t>
      </w:r>
      <w:r w:rsidR="00802B03">
        <w:rPr>
          <w:sz w:val="24"/>
          <w:szCs w:val="24"/>
        </w:rPr>
        <w:t xml:space="preserve">2014 </w:t>
      </w:r>
      <w:r w:rsidRPr="007C67B5">
        <w:rPr>
          <w:sz w:val="24"/>
          <w:szCs w:val="24"/>
        </w:rPr>
        <w:t>года</w:t>
      </w:r>
    </w:p>
    <w:p w:rsidR="00776960" w:rsidRPr="007C67B5" w:rsidRDefault="00776960" w:rsidP="001A38A3">
      <w:pPr>
        <w:rPr>
          <w:sz w:val="24"/>
          <w:szCs w:val="24"/>
        </w:rPr>
      </w:pPr>
    </w:p>
    <w:p w:rsidR="00776960" w:rsidRPr="00EB65C8" w:rsidRDefault="00776960" w:rsidP="00776960">
      <w:pPr>
        <w:jc w:val="center"/>
        <w:rPr>
          <w:sz w:val="26"/>
          <w:szCs w:val="26"/>
        </w:rPr>
      </w:pPr>
    </w:p>
    <w:p w:rsidR="00776960" w:rsidRPr="00EB65C8" w:rsidRDefault="00776960" w:rsidP="00776960">
      <w:pPr>
        <w:rPr>
          <w:sz w:val="26"/>
          <w:szCs w:val="26"/>
        </w:rPr>
      </w:pPr>
    </w:p>
    <w:p w:rsidR="00776960" w:rsidRDefault="00776960" w:rsidP="007C67B5">
      <w:pPr>
        <w:pStyle w:val="ConsNormal"/>
        <w:widowControl/>
        <w:ind w:firstLine="0"/>
        <w:rPr>
          <w:rFonts w:ascii="Times New Roman" w:hAnsi="Times New Roman"/>
          <w:color w:val="000000"/>
          <w:sz w:val="26"/>
          <w:szCs w:val="26"/>
        </w:rPr>
      </w:pPr>
    </w:p>
    <w:p w:rsidR="007C67B5" w:rsidRDefault="007C67B5" w:rsidP="007C67B5">
      <w:pPr>
        <w:pStyle w:val="ConsNormal"/>
        <w:widowControl/>
        <w:ind w:firstLine="0"/>
        <w:rPr>
          <w:rFonts w:ascii="Times New Roman" w:hAnsi="Times New Roman"/>
          <w:color w:val="000000"/>
          <w:sz w:val="26"/>
          <w:szCs w:val="26"/>
        </w:rPr>
      </w:pPr>
    </w:p>
    <w:p w:rsidR="007C67B5" w:rsidRDefault="007C67B5" w:rsidP="007C67B5">
      <w:pPr>
        <w:pStyle w:val="ConsNormal"/>
        <w:widowControl/>
        <w:ind w:firstLine="0"/>
        <w:rPr>
          <w:rFonts w:ascii="Times New Roman" w:hAnsi="Times New Roman"/>
          <w:color w:val="000000"/>
          <w:sz w:val="26"/>
          <w:szCs w:val="26"/>
        </w:rPr>
      </w:pPr>
    </w:p>
    <w:p w:rsidR="007C67B5" w:rsidRPr="00EB65C8" w:rsidRDefault="007C67B5" w:rsidP="007C67B5">
      <w:pPr>
        <w:pStyle w:val="ConsNormal"/>
        <w:widowControl/>
        <w:ind w:firstLine="0"/>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Default="00776960" w:rsidP="00776960">
      <w:pPr>
        <w:pStyle w:val="ConsNormal"/>
        <w:widowControl/>
        <w:ind w:firstLine="0"/>
        <w:jc w:val="center"/>
        <w:rPr>
          <w:rFonts w:ascii="Times New Roman" w:hAnsi="Times New Roman"/>
          <w:b/>
          <w:color w:val="000000"/>
          <w:sz w:val="40"/>
          <w:szCs w:val="40"/>
        </w:rPr>
      </w:pPr>
      <w:r w:rsidRPr="00EB65C8">
        <w:rPr>
          <w:rFonts w:ascii="Times New Roman" w:hAnsi="Times New Roman"/>
          <w:b/>
          <w:color w:val="000000"/>
          <w:sz w:val="40"/>
          <w:szCs w:val="40"/>
        </w:rPr>
        <w:t>КОНКУРСНАЯ ДОКУМЕНТАЦИЯ</w:t>
      </w:r>
    </w:p>
    <w:p w:rsidR="00776960"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C67B5" w:rsidRPr="007C67B5" w:rsidRDefault="00802B03" w:rsidP="007C67B5">
      <w:pPr>
        <w:jc w:val="both"/>
        <w:rPr>
          <w:sz w:val="28"/>
          <w:szCs w:val="28"/>
        </w:rPr>
      </w:pPr>
      <w:r>
        <w:rPr>
          <w:sz w:val="28"/>
          <w:szCs w:val="28"/>
        </w:rPr>
        <w:t>на проведение</w:t>
      </w:r>
      <w:r w:rsidR="00776960" w:rsidRPr="007C67B5">
        <w:rPr>
          <w:sz w:val="28"/>
          <w:szCs w:val="28"/>
        </w:rPr>
        <w:t xml:space="preserve"> </w:t>
      </w:r>
      <w:r w:rsidR="001A38A3" w:rsidRPr="007C67B5">
        <w:rPr>
          <w:sz w:val="28"/>
          <w:szCs w:val="28"/>
        </w:rPr>
        <w:t xml:space="preserve">открытого конкурса </w:t>
      </w:r>
      <w:r w:rsidR="00776960" w:rsidRPr="007C67B5">
        <w:rPr>
          <w:sz w:val="28"/>
          <w:szCs w:val="28"/>
        </w:rPr>
        <w:t xml:space="preserve">на право заключения договора </w:t>
      </w:r>
      <w:r w:rsidR="007C67B5">
        <w:rPr>
          <w:sz w:val="28"/>
          <w:szCs w:val="28"/>
        </w:rPr>
        <w:t xml:space="preserve">на </w:t>
      </w:r>
      <w:r w:rsidR="00FD4B55">
        <w:rPr>
          <w:sz w:val="28"/>
          <w:szCs w:val="28"/>
        </w:rPr>
        <w:t xml:space="preserve">поставку </w:t>
      </w:r>
      <w:r w:rsidR="00053CDE">
        <w:rPr>
          <w:sz w:val="28"/>
          <w:szCs w:val="28"/>
        </w:rPr>
        <w:t xml:space="preserve">топлива </w:t>
      </w:r>
      <w:r w:rsidR="00FE4165" w:rsidRPr="00FE4165">
        <w:rPr>
          <w:sz w:val="28"/>
          <w:szCs w:val="28"/>
        </w:rPr>
        <w:t xml:space="preserve">для </w:t>
      </w:r>
      <w:r w:rsidR="00953A61">
        <w:rPr>
          <w:sz w:val="28"/>
          <w:szCs w:val="28"/>
        </w:rPr>
        <w:t xml:space="preserve">обеспечения </w:t>
      </w:r>
      <w:r w:rsidR="00FE4165" w:rsidRPr="00FE4165">
        <w:rPr>
          <w:sz w:val="28"/>
          <w:szCs w:val="28"/>
        </w:rPr>
        <w:t>нужд</w:t>
      </w:r>
      <w:r w:rsidR="00FE4165">
        <w:rPr>
          <w:b/>
          <w:sz w:val="28"/>
          <w:szCs w:val="28"/>
        </w:rPr>
        <w:t xml:space="preserve"> </w:t>
      </w:r>
      <w:r w:rsidR="007C67B5" w:rsidRPr="007C67B5">
        <w:rPr>
          <w:sz w:val="28"/>
          <w:szCs w:val="28"/>
        </w:rPr>
        <w:t>Муниципального унитарного предприятия Тонкинского района «Тонкинские теплосети».</w:t>
      </w:r>
    </w:p>
    <w:p w:rsidR="00776960" w:rsidRPr="00F83AAE" w:rsidRDefault="00776960" w:rsidP="007C67B5">
      <w:pPr>
        <w:pStyle w:val="ConsTitle"/>
        <w:widowControl/>
        <w:jc w:val="center"/>
        <w:rPr>
          <w:rFonts w:ascii="Times New Roman" w:hAnsi="Times New Roman" w:cs="Times New Roman"/>
          <w:b w:val="0"/>
          <w:sz w:val="28"/>
          <w:szCs w:val="28"/>
        </w:rPr>
      </w:pPr>
    </w:p>
    <w:p w:rsidR="00776960" w:rsidRPr="00EB65C8" w:rsidRDefault="00776960" w:rsidP="00776960">
      <w:pPr>
        <w:shd w:val="clear" w:color="auto" w:fill="FFFFFF"/>
        <w:ind w:firstLine="720"/>
        <w:jc w:val="both"/>
        <w:rPr>
          <w:sz w:val="26"/>
          <w:szCs w:val="26"/>
        </w:rPr>
      </w:pPr>
    </w:p>
    <w:p w:rsidR="00776960" w:rsidRPr="0070478F" w:rsidRDefault="00776960" w:rsidP="00776960">
      <w:pPr>
        <w:tabs>
          <w:tab w:val="left" w:pos="9540"/>
        </w:tabs>
        <w:suppressAutoHyphens/>
        <w:ind w:right="100"/>
        <w:jc w:val="both"/>
        <w:rPr>
          <w:b/>
          <w:color w:val="000000"/>
          <w:sz w:val="24"/>
          <w:szCs w:val="24"/>
        </w:rPr>
      </w:pPr>
      <w:r w:rsidRPr="0070478F">
        <w:rPr>
          <w:b/>
          <w:color w:val="000000"/>
          <w:sz w:val="24"/>
          <w:szCs w:val="24"/>
        </w:rPr>
        <w:t xml:space="preserve">Заказчик: </w:t>
      </w:r>
    </w:p>
    <w:p w:rsidR="007C67B5" w:rsidRDefault="007C67B5" w:rsidP="00776960">
      <w:pPr>
        <w:pStyle w:val="ConsNormal"/>
        <w:widowControl/>
        <w:spacing w:before="240"/>
        <w:ind w:firstLine="0"/>
        <w:jc w:val="both"/>
        <w:rPr>
          <w:rFonts w:ascii="Times New Roman" w:hAnsi="Times New Roman"/>
          <w:color w:val="000000"/>
          <w:sz w:val="24"/>
          <w:szCs w:val="24"/>
        </w:rPr>
      </w:pPr>
      <w:r>
        <w:rPr>
          <w:rFonts w:ascii="Times New Roman" w:hAnsi="Times New Roman"/>
          <w:color w:val="000000"/>
          <w:sz w:val="24"/>
          <w:szCs w:val="24"/>
        </w:rPr>
        <w:t>Муниципальное унитарное предприятие Тонкинского района «Тонкинские теплосети».</w:t>
      </w:r>
    </w:p>
    <w:p w:rsidR="00776960" w:rsidRPr="00227EE1" w:rsidRDefault="00776960" w:rsidP="00776960">
      <w:pPr>
        <w:pStyle w:val="ConsNormal"/>
        <w:widowControl/>
        <w:spacing w:before="240"/>
        <w:ind w:firstLine="0"/>
        <w:jc w:val="both"/>
        <w:rPr>
          <w:rFonts w:ascii="Times New Roman" w:hAnsi="Times New Roman"/>
          <w:color w:val="000000"/>
          <w:sz w:val="24"/>
          <w:szCs w:val="24"/>
        </w:rPr>
      </w:pPr>
      <w:r w:rsidRPr="00227EE1">
        <w:rPr>
          <w:rFonts w:ascii="Times New Roman" w:hAnsi="Times New Roman"/>
          <w:color w:val="000000"/>
          <w:sz w:val="24"/>
          <w:szCs w:val="24"/>
        </w:rPr>
        <w:t>Специализированная организация по проведению конкурса: не привлекается</w:t>
      </w:r>
      <w:r w:rsidR="007C67B5">
        <w:rPr>
          <w:rFonts w:ascii="Times New Roman" w:hAnsi="Times New Roman"/>
          <w:color w:val="000000"/>
          <w:sz w:val="24"/>
          <w:szCs w:val="24"/>
        </w:rPr>
        <w:t>.</w:t>
      </w: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Default="00776960"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Pr="00EB65C8" w:rsidRDefault="007C67B5" w:rsidP="00776960">
      <w:pPr>
        <w:pStyle w:val="ConsNormal"/>
        <w:widowControl/>
        <w:ind w:firstLine="0"/>
        <w:rPr>
          <w:rFonts w:ascii="Times New Roman" w:hAnsi="Times New Roman"/>
          <w:sz w:val="26"/>
          <w:szCs w:val="26"/>
        </w:rPr>
      </w:pPr>
    </w:p>
    <w:p w:rsidR="00776960" w:rsidRPr="00EB65C8" w:rsidRDefault="001A38A3" w:rsidP="00776960">
      <w:pPr>
        <w:pStyle w:val="ConsNormal"/>
        <w:widowControl/>
        <w:ind w:firstLine="0"/>
        <w:jc w:val="center"/>
        <w:rPr>
          <w:rFonts w:ascii="Times New Roman" w:hAnsi="Times New Roman"/>
          <w:sz w:val="26"/>
          <w:szCs w:val="26"/>
        </w:rPr>
      </w:pPr>
      <w:r>
        <w:rPr>
          <w:rFonts w:ascii="Times New Roman" w:hAnsi="Times New Roman"/>
          <w:sz w:val="26"/>
          <w:szCs w:val="26"/>
        </w:rPr>
        <w:t>р.п.</w:t>
      </w:r>
      <w:r w:rsidR="007C67B5">
        <w:rPr>
          <w:rFonts w:ascii="Times New Roman" w:hAnsi="Times New Roman"/>
          <w:sz w:val="26"/>
          <w:szCs w:val="26"/>
        </w:rPr>
        <w:t xml:space="preserve"> Тонкино</w:t>
      </w:r>
    </w:p>
    <w:p w:rsidR="00E63359" w:rsidRDefault="00802B03" w:rsidP="00776960">
      <w:pPr>
        <w:jc w:val="center"/>
        <w:rPr>
          <w:sz w:val="26"/>
          <w:szCs w:val="26"/>
        </w:rPr>
      </w:pPr>
      <w:r>
        <w:rPr>
          <w:sz w:val="26"/>
          <w:szCs w:val="26"/>
        </w:rPr>
        <w:t>2014</w:t>
      </w:r>
      <w:r w:rsidR="00776960">
        <w:rPr>
          <w:sz w:val="26"/>
          <w:szCs w:val="26"/>
        </w:rPr>
        <w:t xml:space="preserve"> год</w:t>
      </w:r>
    </w:p>
    <w:p w:rsidR="00E77B81" w:rsidRDefault="00E77B81" w:rsidP="00776960">
      <w:pPr>
        <w:jc w:val="center"/>
        <w:rPr>
          <w:sz w:val="26"/>
          <w:szCs w:val="26"/>
        </w:rPr>
      </w:pPr>
    </w:p>
    <w:p w:rsidR="00E77B81" w:rsidRPr="00561FCE" w:rsidRDefault="00561FCE" w:rsidP="00776960">
      <w:pPr>
        <w:jc w:val="center"/>
        <w:rPr>
          <w:b/>
          <w:sz w:val="26"/>
          <w:szCs w:val="26"/>
        </w:rPr>
      </w:pPr>
      <w:r w:rsidRPr="00561FCE">
        <w:rPr>
          <w:b/>
          <w:sz w:val="26"/>
          <w:szCs w:val="26"/>
        </w:rPr>
        <w:t>СОДЕРЖАНИЕ</w:t>
      </w:r>
    </w:p>
    <w:p w:rsidR="00E77B81" w:rsidRDefault="00E77B81" w:rsidP="00E77B81">
      <w:pPr>
        <w:rPr>
          <w:sz w:val="26"/>
          <w:szCs w:val="26"/>
        </w:rPr>
      </w:pPr>
      <w:smartTag w:uri="urn:schemas-microsoft-com:office:smarttags" w:element="place">
        <w:r>
          <w:rPr>
            <w:sz w:val="26"/>
            <w:szCs w:val="26"/>
            <w:lang w:val="en-US"/>
          </w:rPr>
          <w:t>I</w:t>
        </w:r>
        <w:r w:rsidRPr="00E77B81">
          <w:rPr>
            <w:sz w:val="26"/>
            <w:szCs w:val="26"/>
          </w:rPr>
          <w:t>.</w:t>
        </w:r>
      </w:smartTag>
      <w:r w:rsidRPr="00E77B81">
        <w:rPr>
          <w:sz w:val="26"/>
          <w:szCs w:val="26"/>
        </w:rPr>
        <w:t xml:space="preserve"> </w:t>
      </w:r>
      <w:r w:rsidR="00A3483E">
        <w:rPr>
          <w:sz w:val="26"/>
          <w:szCs w:val="26"/>
        </w:rPr>
        <w:t>Термины и определения</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4</w:t>
      </w:r>
    </w:p>
    <w:p w:rsidR="00E77B81" w:rsidRDefault="00E77B81" w:rsidP="00E77B81">
      <w:pPr>
        <w:rPr>
          <w:sz w:val="26"/>
          <w:szCs w:val="26"/>
        </w:rPr>
      </w:pPr>
      <w:r>
        <w:rPr>
          <w:sz w:val="26"/>
          <w:szCs w:val="26"/>
          <w:lang w:val="en-US"/>
        </w:rPr>
        <w:t>II</w:t>
      </w:r>
      <w:r w:rsidRPr="00E77B81">
        <w:rPr>
          <w:sz w:val="26"/>
          <w:szCs w:val="26"/>
        </w:rPr>
        <w:t xml:space="preserve">. </w:t>
      </w:r>
      <w:r>
        <w:rPr>
          <w:sz w:val="26"/>
          <w:szCs w:val="26"/>
        </w:rPr>
        <w:t>Общие условия пров</w:t>
      </w:r>
      <w:r w:rsidR="001A38A3">
        <w:rPr>
          <w:sz w:val="26"/>
          <w:szCs w:val="26"/>
        </w:rPr>
        <w:t xml:space="preserve">едения открытого конкурса                </w:t>
      </w:r>
      <w:r w:rsidR="00A3483E">
        <w:rPr>
          <w:sz w:val="26"/>
          <w:szCs w:val="26"/>
        </w:rPr>
        <w:tab/>
      </w:r>
      <w:r w:rsidR="00A3483E">
        <w:rPr>
          <w:sz w:val="26"/>
          <w:szCs w:val="26"/>
        </w:rPr>
        <w:tab/>
        <w:t xml:space="preserve">          </w:t>
      </w:r>
      <w:r>
        <w:rPr>
          <w:sz w:val="26"/>
          <w:szCs w:val="26"/>
        </w:rPr>
        <w:t>стр.</w:t>
      </w:r>
      <w:r w:rsidR="00EB1942">
        <w:rPr>
          <w:sz w:val="26"/>
          <w:szCs w:val="26"/>
        </w:rPr>
        <w:t>5</w:t>
      </w:r>
      <w:r w:rsidR="00A3483E">
        <w:rPr>
          <w:sz w:val="26"/>
          <w:szCs w:val="26"/>
        </w:rPr>
        <w:t>-17</w:t>
      </w:r>
    </w:p>
    <w:p w:rsidR="003058AC" w:rsidRDefault="00A3483E" w:rsidP="00E77B81">
      <w:pPr>
        <w:rPr>
          <w:sz w:val="26"/>
          <w:szCs w:val="26"/>
        </w:rPr>
      </w:pPr>
      <w:r>
        <w:rPr>
          <w:sz w:val="26"/>
          <w:szCs w:val="26"/>
        </w:rPr>
        <w:t>1. Общие положения</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058AC">
        <w:rPr>
          <w:sz w:val="26"/>
          <w:szCs w:val="26"/>
        </w:rPr>
        <w:t>стр.</w:t>
      </w:r>
      <w:r w:rsidR="00EB1942">
        <w:rPr>
          <w:sz w:val="26"/>
          <w:szCs w:val="26"/>
        </w:rPr>
        <w:t>5</w:t>
      </w:r>
      <w:r>
        <w:rPr>
          <w:sz w:val="26"/>
          <w:szCs w:val="26"/>
        </w:rPr>
        <w:t>-7</w:t>
      </w:r>
    </w:p>
    <w:p w:rsidR="00E77B81" w:rsidRDefault="00E77B81" w:rsidP="00E77B81">
      <w:pPr>
        <w:rPr>
          <w:sz w:val="26"/>
          <w:szCs w:val="26"/>
        </w:rPr>
      </w:pPr>
      <w:r>
        <w:rPr>
          <w:sz w:val="26"/>
          <w:szCs w:val="26"/>
        </w:rPr>
        <w:tab/>
        <w:t>1. 1.Зак</w:t>
      </w:r>
      <w:r w:rsidR="00A3483E">
        <w:rPr>
          <w:sz w:val="26"/>
          <w:szCs w:val="26"/>
        </w:rPr>
        <w:t>онодательное регулирование</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E77B81" w:rsidRDefault="00A3483E" w:rsidP="00E77B81">
      <w:pPr>
        <w:rPr>
          <w:sz w:val="26"/>
          <w:szCs w:val="26"/>
        </w:rPr>
      </w:pPr>
      <w:r>
        <w:rPr>
          <w:sz w:val="26"/>
          <w:szCs w:val="26"/>
        </w:rPr>
        <w:tab/>
        <w:t>1.2.  Заказчик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E77B81">
        <w:rPr>
          <w:sz w:val="26"/>
          <w:szCs w:val="26"/>
        </w:rPr>
        <w:t>стр.</w:t>
      </w:r>
      <w:r w:rsidR="00EB1942">
        <w:rPr>
          <w:sz w:val="26"/>
          <w:szCs w:val="26"/>
        </w:rPr>
        <w:t>5</w:t>
      </w:r>
    </w:p>
    <w:p w:rsidR="00E77B81" w:rsidRDefault="00E77B81" w:rsidP="00E77B81">
      <w:pPr>
        <w:rPr>
          <w:sz w:val="26"/>
          <w:szCs w:val="26"/>
        </w:rPr>
      </w:pPr>
      <w:r>
        <w:rPr>
          <w:sz w:val="26"/>
          <w:szCs w:val="26"/>
        </w:rPr>
        <w:tab/>
        <w:t>1.3. П</w:t>
      </w:r>
      <w:r w:rsidR="001A38A3">
        <w:rPr>
          <w:sz w:val="26"/>
          <w:szCs w:val="26"/>
        </w:rPr>
        <w:t>редмет открытого конкурса</w:t>
      </w:r>
      <w:r>
        <w:rPr>
          <w:sz w:val="26"/>
          <w:szCs w:val="26"/>
        </w:rPr>
        <w:t>. Место, условия и</w:t>
      </w:r>
    </w:p>
    <w:p w:rsidR="003058AC" w:rsidRDefault="00E77B81" w:rsidP="00E77B81">
      <w:pPr>
        <w:rPr>
          <w:sz w:val="26"/>
          <w:szCs w:val="26"/>
        </w:rPr>
      </w:pPr>
      <w:r>
        <w:rPr>
          <w:sz w:val="26"/>
          <w:szCs w:val="26"/>
        </w:rPr>
        <w:tab/>
        <w:t xml:space="preserve">       сроки (</w:t>
      </w:r>
      <w:r w:rsidR="003058AC">
        <w:rPr>
          <w:sz w:val="26"/>
          <w:szCs w:val="26"/>
        </w:rPr>
        <w:t>периоды) поставки то</w:t>
      </w:r>
      <w:r w:rsidR="002930A9">
        <w:rPr>
          <w:sz w:val="26"/>
          <w:szCs w:val="26"/>
        </w:rPr>
        <w:t xml:space="preserve">плива                                                      </w:t>
      </w:r>
      <w:r w:rsidR="003058AC">
        <w:rPr>
          <w:sz w:val="26"/>
          <w:szCs w:val="26"/>
        </w:rPr>
        <w:t>стр.</w:t>
      </w:r>
      <w:r w:rsidR="00EB1942">
        <w:rPr>
          <w:sz w:val="26"/>
          <w:szCs w:val="26"/>
        </w:rPr>
        <w:t>5</w:t>
      </w:r>
    </w:p>
    <w:p w:rsidR="003058AC" w:rsidRDefault="003058AC" w:rsidP="00E77B81">
      <w:pPr>
        <w:rPr>
          <w:sz w:val="26"/>
          <w:szCs w:val="26"/>
        </w:rPr>
      </w:pPr>
      <w:r>
        <w:rPr>
          <w:sz w:val="26"/>
          <w:szCs w:val="26"/>
        </w:rPr>
        <w:tab/>
        <w:t xml:space="preserve">1.4. Начальная </w:t>
      </w:r>
      <w:r w:rsidR="00A3483E">
        <w:rPr>
          <w:sz w:val="26"/>
          <w:szCs w:val="26"/>
        </w:rPr>
        <w:t>(максимальная) цена договора</w:t>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3058AC" w:rsidRDefault="003058AC" w:rsidP="00E77B81">
      <w:pPr>
        <w:rPr>
          <w:sz w:val="26"/>
          <w:szCs w:val="26"/>
        </w:rPr>
      </w:pPr>
      <w:r>
        <w:rPr>
          <w:sz w:val="26"/>
          <w:szCs w:val="26"/>
        </w:rPr>
        <w:tab/>
        <w:t>1.5</w:t>
      </w:r>
      <w:r w:rsidR="00A3483E">
        <w:rPr>
          <w:sz w:val="26"/>
          <w:szCs w:val="26"/>
        </w:rPr>
        <w:t>. Источник финансирования</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3058AC" w:rsidRDefault="003058AC" w:rsidP="00E77B81">
      <w:pPr>
        <w:rPr>
          <w:sz w:val="26"/>
          <w:szCs w:val="26"/>
        </w:rPr>
      </w:pPr>
      <w:r>
        <w:rPr>
          <w:sz w:val="26"/>
          <w:szCs w:val="26"/>
        </w:rPr>
        <w:tab/>
        <w:t>1.6. Требования к уча</w:t>
      </w:r>
      <w:r w:rsidR="00A3483E">
        <w:rPr>
          <w:sz w:val="26"/>
          <w:szCs w:val="26"/>
        </w:rPr>
        <w:t>стникам осуществления</w:t>
      </w:r>
      <w:r w:rsidR="00053CDE">
        <w:rPr>
          <w:sz w:val="26"/>
          <w:szCs w:val="26"/>
        </w:rPr>
        <w:t xml:space="preserve"> поставки</w:t>
      </w:r>
      <w:r w:rsidR="00A3483E">
        <w:rPr>
          <w:sz w:val="26"/>
          <w:szCs w:val="26"/>
        </w:rPr>
        <w:tab/>
      </w:r>
      <w:r w:rsidR="00A3483E">
        <w:rPr>
          <w:sz w:val="26"/>
          <w:szCs w:val="26"/>
        </w:rPr>
        <w:tab/>
        <w:t xml:space="preserve">          </w:t>
      </w:r>
      <w:r>
        <w:rPr>
          <w:sz w:val="26"/>
          <w:szCs w:val="26"/>
        </w:rPr>
        <w:t>стр.</w:t>
      </w:r>
      <w:r w:rsidR="00EB1942">
        <w:rPr>
          <w:sz w:val="26"/>
          <w:szCs w:val="26"/>
        </w:rPr>
        <w:t>5</w:t>
      </w:r>
      <w:r w:rsidR="00A3483E">
        <w:rPr>
          <w:sz w:val="26"/>
          <w:szCs w:val="26"/>
        </w:rPr>
        <w:t>-</w:t>
      </w:r>
      <w:r w:rsidR="00D74F65">
        <w:rPr>
          <w:sz w:val="26"/>
          <w:szCs w:val="26"/>
        </w:rPr>
        <w:t>6</w:t>
      </w:r>
    </w:p>
    <w:p w:rsidR="003058AC" w:rsidRDefault="003058AC" w:rsidP="00E77B81">
      <w:pPr>
        <w:rPr>
          <w:sz w:val="26"/>
          <w:szCs w:val="26"/>
        </w:rPr>
      </w:pPr>
      <w:r>
        <w:rPr>
          <w:sz w:val="26"/>
          <w:szCs w:val="26"/>
        </w:rPr>
        <w:tab/>
        <w:t>1.7. Расход</w:t>
      </w:r>
      <w:r w:rsidR="00866D02">
        <w:rPr>
          <w:sz w:val="26"/>
          <w:szCs w:val="26"/>
        </w:rPr>
        <w:t>ы на участие в открытом конкурсе</w:t>
      </w:r>
      <w:r>
        <w:rPr>
          <w:sz w:val="26"/>
          <w:szCs w:val="26"/>
        </w:rPr>
        <w:t xml:space="preserve"> и при заключении</w:t>
      </w:r>
    </w:p>
    <w:p w:rsidR="003058AC" w:rsidRDefault="003058AC" w:rsidP="00E77B81">
      <w:pPr>
        <w:rPr>
          <w:sz w:val="26"/>
          <w:szCs w:val="26"/>
        </w:rPr>
      </w:pPr>
      <w:r>
        <w:rPr>
          <w:sz w:val="26"/>
          <w:szCs w:val="26"/>
        </w:rPr>
        <w:tab/>
        <w:t xml:space="preserve">      </w:t>
      </w:r>
      <w:r w:rsidR="00D74F65">
        <w:rPr>
          <w:sz w:val="26"/>
          <w:szCs w:val="26"/>
        </w:rPr>
        <w:t xml:space="preserve"> договора</w:t>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t xml:space="preserve">          </w:t>
      </w:r>
      <w:r>
        <w:rPr>
          <w:sz w:val="26"/>
          <w:szCs w:val="26"/>
        </w:rPr>
        <w:t>стр.</w:t>
      </w:r>
      <w:r w:rsidR="00EB1942">
        <w:rPr>
          <w:sz w:val="26"/>
          <w:szCs w:val="26"/>
        </w:rPr>
        <w:t>6</w:t>
      </w:r>
    </w:p>
    <w:p w:rsidR="00866D02" w:rsidRDefault="003058AC" w:rsidP="00E77B81">
      <w:pPr>
        <w:rPr>
          <w:sz w:val="26"/>
          <w:szCs w:val="26"/>
        </w:rPr>
      </w:pPr>
      <w:r>
        <w:rPr>
          <w:sz w:val="26"/>
          <w:szCs w:val="26"/>
        </w:rPr>
        <w:tab/>
        <w:t>1.8. Преимущества, предо</w:t>
      </w:r>
      <w:r w:rsidR="00866D02">
        <w:rPr>
          <w:sz w:val="26"/>
          <w:szCs w:val="26"/>
        </w:rPr>
        <w:t xml:space="preserve">ставляемые при участии в открытом </w:t>
      </w:r>
    </w:p>
    <w:p w:rsidR="003058AC" w:rsidRDefault="00866D02" w:rsidP="00E77B81">
      <w:pPr>
        <w:rPr>
          <w:sz w:val="26"/>
          <w:szCs w:val="26"/>
        </w:rPr>
      </w:pPr>
      <w:r>
        <w:rPr>
          <w:sz w:val="26"/>
          <w:szCs w:val="26"/>
        </w:rPr>
        <w:t xml:space="preserve">конкурсе                                                                                                                  </w:t>
      </w:r>
      <w:r w:rsidR="003058AC">
        <w:rPr>
          <w:sz w:val="26"/>
          <w:szCs w:val="26"/>
        </w:rPr>
        <w:t>стр.</w:t>
      </w:r>
      <w:r w:rsidR="00EB1942">
        <w:rPr>
          <w:sz w:val="26"/>
          <w:szCs w:val="26"/>
        </w:rPr>
        <w:t>6</w:t>
      </w:r>
    </w:p>
    <w:p w:rsidR="003058AC" w:rsidRDefault="003058AC" w:rsidP="00E77B81">
      <w:pPr>
        <w:rPr>
          <w:sz w:val="26"/>
          <w:szCs w:val="26"/>
        </w:rPr>
      </w:pPr>
      <w:r>
        <w:rPr>
          <w:sz w:val="26"/>
          <w:szCs w:val="26"/>
        </w:rPr>
        <w:tab/>
        <w:t>1.9. Условия допус</w:t>
      </w:r>
      <w:r w:rsidR="00866D02">
        <w:rPr>
          <w:sz w:val="26"/>
          <w:szCs w:val="26"/>
        </w:rPr>
        <w:t>ка к участию в открытом конкурсе</w:t>
      </w:r>
      <w:r>
        <w:rPr>
          <w:sz w:val="26"/>
          <w:szCs w:val="26"/>
        </w:rPr>
        <w:t>. Отстранение</w:t>
      </w:r>
    </w:p>
    <w:p w:rsidR="003058AC" w:rsidRDefault="003058AC" w:rsidP="00E77B81">
      <w:pPr>
        <w:rPr>
          <w:sz w:val="26"/>
          <w:szCs w:val="26"/>
        </w:rPr>
      </w:pPr>
      <w:r>
        <w:rPr>
          <w:sz w:val="26"/>
          <w:szCs w:val="26"/>
        </w:rPr>
        <w:tab/>
        <w:t xml:space="preserve">     </w:t>
      </w:r>
      <w:r w:rsidR="00866D02">
        <w:rPr>
          <w:sz w:val="26"/>
          <w:szCs w:val="26"/>
        </w:rPr>
        <w:t xml:space="preserve">  от участия в открытом конкурсе</w:t>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t xml:space="preserve">          </w:t>
      </w:r>
      <w:r>
        <w:rPr>
          <w:sz w:val="26"/>
          <w:szCs w:val="26"/>
        </w:rPr>
        <w:t>стр.</w:t>
      </w:r>
      <w:r w:rsidR="00EB1942">
        <w:rPr>
          <w:sz w:val="26"/>
          <w:szCs w:val="26"/>
        </w:rPr>
        <w:t>6</w:t>
      </w:r>
      <w:r w:rsidR="00D74F65">
        <w:rPr>
          <w:sz w:val="26"/>
          <w:szCs w:val="26"/>
        </w:rPr>
        <w:t>-7</w:t>
      </w:r>
    </w:p>
    <w:p w:rsidR="00D74F65" w:rsidRDefault="00D74F65" w:rsidP="00E77B81">
      <w:pPr>
        <w:rPr>
          <w:sz w:val="26"/>
          <w:szCs w:val="26"/>
        </w:rPr>
      </w:pPr>
      <w:r>
        <w:rPr>
          <w:sz w:val="26"/>
          <w:szCs w:val="26"/>
        </w:rPr>
        <w:t xml:space="preserve">            1.10. Извещение о проведении открытого конкурса, внесение изменений в извещение о проведении открытого конкурса                                                    стр.7</w:t>
      </w:r>
    </w:p>
    <w:p w:rsidR="003058AC" w:rsidRDefault="00866D02" w:rsidP="00E77B81">
      <w:pPr>
        <w:rPr>
          <w:sz w:val="26"/>
          <w:szCs w:val="26"/>
        </w:rPr>
      </w:pPr>
      <w:r>
        <w:rPr>
          <w:sz w:val="26"/>
          <w:szCs w:val="26"/>
        </w:rPr>
        <w:t>2.</w:t>
      </w:r>
      <w:r w:rsidR="00D74F65">
        <w:rPr>
          <w:sz w:val="26"/>
          <w:szCs w:val="26"/>
        </w:rPr>
        <w:t>Конкурсная документация</w:t>
      </w:r>
      <w:r w:rsidR="003058AC">
        <w:rPr>
          <w:sz w:val="26"/>
          <w:szCs w:val="26"/>
        </w:rPr>
        <w:tab/>
      </w:r>
      <w:r w:rsidR="003058AC">
        <w:rPr>
          <w:sz w:val="26"/>
          <w:szCs w:val="26"/>
        </w:rPr>
        <w:tab/>
      </w:r>
      <w:r w:rsidR="003058AC">
        <w:rPr>
          <w:sz w:val="26"/>
          <w:szCs w:val="26"/>
        </w:rPr>
        <w:tab/>
      </w:r>
      <w:r w:rsidR="003058AC">
        <w:rPr>
          <w:sz w:val="26"/>
          <w:szCs w:val="26"/>
        </w:rPr>
        <w:tab/>
      </w:r>
      <w:r w:rsidR="003058AC">
        <w:rPr>
          <w:sz w:val="26"/>
          <w:szCs w:val="26"/>
        </w:rPr>
        <w:tab/>
      </w:r>
      <w:r>
        <w:rPr>
          <w:sz w:val="26"/>
          <w:szCs w:val="26"/>
        </w:rPr>
        <w:t xml:space="preserve">      </w:t>
      </w:r>
      <w:r w:rsidR="00D74F65">
        <w:rPr>
          <w:sz w:val="26"/>
          <w:szCs w:val="26"/>
        </w:rPr>
        <w:t xml:space="preserve">                     </w:t>
      </w:r>
      <w:r>
        <w:rPr>
          <w:sz w:val="26"/>
          <w:szCs w:val="26"/>
        </w:rPr>
        <w:t xml:space="preserve">     </w:t>
      </w:r>
      <w:r w:rsidR="003058AC">
        <w:rPr>
          <w:sz w:val="26"/>
          <w:szCs w:val="26"/>
        </w:rPr>
        <w:t>стр.</w:t>
      </w:r>
      <w:r w:rsidR="00D74F65">
        <w:rPr>
          <w:sz w:val="26"/>
          <w:szCs w:val="26"/>
        </w:rPr>
        <w:t>8</w:t>
      </w:r>
    </w:p>
    <w:p w:rsidR="003058AC" w:rsidRDefault="003058AC" w:rsidP="00E77B81">
      <w:pPr>
        <w:rPr>
          <w:sz w:val="26"/>
          <w:szCs w:val="26"/>
        </w:rPr>
      </w:pPr>
      <w:r>
        <w:rPr>
          <w:sz w:val="26"/>
          <w:szCs w:val="26"/>
        </w:rPr>
        <w:tab/>
        <w:t>2.1. Содержание</w:t>
      </w:r>
      <w:r w:rsidR="00D74F65">
        <w:rPr>
          <w:sz w:val="26"/>
          <w:szCs w:val="26"/>
        </w:rPr>
        <w:t xml:space="preserve"> конкурсной  документации</w:t>
      </w:r>
      <w:r>
        <w:rPr>
          <w:sz w:val="26"/>
          <w:szCs w:val="26"/>
        </w:rPr>
        <w:tab/>
      </w:r>
      <w:r>
        <w:rPr>
          <w:sz w:val="26"/>
          <w:szCs w:val="26"/>
        </w:rPr>
        <w:tab/>
      </w:r>
      <w:r w:rsidR="00D74F65">
        <w:rPr>
          <w:sz w:val="26"/>
          <w:szCs w:val="26"/>
        </w:rPr>
        <w:t xml:space="preserve">      </w:t>
      </w:r>
      <w:r>
        <w:rPr>
          <w:sz w:val="26"/>
          <w:szCs w:val="26"/>
        </w:rPr>
        <w:tab/>
      </w:r>
      <w:r w:rsidR="00D74F65">
        <w:rPr>
          <w:sz w:val="26"/>
          <w:szCs w:val="26"/>
        </w:rPr>
        <w:t xml:space="preserve">                     </w:t>
      </w:r>
      <w:r>
        <w:rPr>
          <w:sz w:val="26"/>
          <w:szCs w:val="26"/>
        </w:rPr>
        <w:t>стр.</w:t>
      </w:r>
      <w:r w:rsidR="00D74F65">
        <w:rPr>
          <w:sz w:val="26"/>
          <w:szCs w:val="26"/>
        </w:rPr>
        <w:t>8</w:t>
      </w:r>
    </w:p>
    <w:p w:rsidR="00D74F65" w:rsidRDefault="00D74F65" w:rsidP="00E77B81">
      <w:pPr>
        <w:rPr>
          <w:sz w:val="26"/>
          <w:szCs w:val="26"/>
        </w:rPr>
      </w:pPr>
      <w:r>
        <w:rPr>
          <w:sz w:val="26"/>
          <w:szCs w:val="26"/>
        </w:rPr>
        <w:t xml:space="preserve">           2.2. Разъяснение положений конкурсной документации                        стр.8</w:t>
      </w:r>
    </w:p>
    <w:p w:rsidR="00D74F65" w:rsidRDefault="00D74F65" w:rsidP="00E77B81">
      <w:pPr>
        <w:rPr>
          <w:sz w:val="26"/>
          <w:szCs w:val="26"/>
        </w:rPr>
      </w:pPr>
      <w:r>
        <w:rPr>
          <w:sz w:val="26"/>
          <w:szCs w:val="26"/>
        </w:rPr>
        <w:t xml:space="preserve">           2.3. Внесение изменений в извещение о проведении открытого конкурса и конкурсную документацию                                                                                   стр.8</w:t>
      </w:r>
    </w:p>
    <w:p w:rsidR="00D74F65" w:rsidRDefault="003058AC" w:rsidP="00E77B81">
      <w:pPr>
        <w:rPr>
          <w:sz w:val="26"/>
          <w:szCs w:val="26"/>
        </w:rPr>
      </w:pPr>
      <w:r>
        <w:rPr>
          <w:sz w:val="26"/>
          <w:szCs w:val="26"/>
        </w:rPr>
        <w:t>3.</w:t>
      </w:r>
      <w:r w:rsidR="00D74F65">
        <w:rPr>
          <w:sz w:val="26"/>
          <w:szCs w:val="26"/>
        </w:rPr>
        <w:t xml:space="preserve">Инструкция по подготовке и заполнению заявки на участие </w:t>
      </w:r>
    </w:p>
    <w:p w:rsidR="003058AC" w:rsidRDefault="00D74F65" w:rsidP="00E77B81">
      <w:pPr>
        <w:rPr>
          <w:sz w:val="26"/>
          <w:szCs w:val="26"/>
        </w:rPr>
      </w:pPr>
      <w:r>
        <w:rPr>
          <w:sz w:val="26"/>
          <w:szCs w:val="26"/>
        </w:rPr>
        <w:t>в открытом конкурсе</w:t>
      </w:r>
      <w:r w:rsidR="003058AC">
        <w:rPr>
          <w:sz w:val="26"/>
          <w:szCs w:val="26"/>
        </w:rPr>
        <w:tab/>
      </w:r>
      <w:r w:rsidR="003058AC">
        <w:rPr>
          <w:sz w:val="26"/>
          <w:szCs w:val="26"/>
        </w:rPr>
        <w:tab/>
      </w:r>
      <w:r w:rsidR="003058AC">
        <w:rPr>
          <w:sz w:val="26"/>
          <w:szCs w:val="26"/>
        </w:rPr>
        <w:tab/>
      </w:r>
      <w:r w:rsidR="003058AC">
        <w:rPr>
          <w:sz w:val="26"/>
          <w:szCs w:val="26"/>
        </w:rPr>
        <w:tab/>
      </w:r>
      <w:r>
        <w:rPr>
          <w:sz w:val="26"/>
          <w:szCs w:val="26"/>
        </w:rPr>
        <w:t xml:space="preserve">                                                     </w:t>
      </w:r>
      <w:r w:rsidR="003058AC">
        <w:rPr>
          <w:sz w:val="26"/>
          <w:szCs w:val="26"/>
        </w:rPr>
        <w:t>стр.</w:t>
      </w:r>
      <w:r w:rsidR="001C5508">
        <w:rPr>
          <w:sz w:val="26"/>
          <w:szCs w:val="26"/>
        </w:rPr>
        <w:t>9</w:t>
      </w:r>
      <w:r>
        <w:rPr>
          <w:sz w:val="26"/>
          <w:szCs w:val="26"/>
        </w:rPr>
        <w:t>-11</w:t>
      </w:r>
    </w:p>
    <w:p w:rsidR="003058AC" w:rsidRDefault="003058AC" w:rsidP="003058AC">
      <w:pPr>
        <w:ind w:firstLine="708"/>
        <w:rPr>
          <w:sz w:val="26"/>
          <w:szCs w:val="26"/>
        </w:rPr>
      </w:pPr>
      <w:r>
        <w:rPr>
          <w:sz w:val="26"/>
          <w:szCs w:val="26"/>
        </w:rPr>
        <w:t>3.1. Форма заявк</w:t>
      </w:r>
      <w:r w:rsidR="00866D02">
        <w:rPr>
          <w:sz w:val="26"/>
          <w:szCs w:val="26"/>
        </w:rPr>
        <w:t>и на участие в открытом конкурсе</w:t>
      </w:r>
      <w:r>
        <w:rPr>
          <w:sz w:val="26"/>
          <w:szCs w:val="26"/>
        </w:rPr>
        <w:t xml:space="preserve"> и требования</w:t>
      </w:r>
    </w:p>
    <w:p w:rsidR="003058AC" w:rsidRDefault="001C5508" w:rsidP="003058AC">
      <w:pPr>
        <w:ind w:firstLine="708"/>
        <w:rPr>
          <w:sz w:val="26"/>
          <w:szCs w:val="26"/>
        </w:rPr>
      </w:pPr>
      <w:r>
        <w:rPr>
          <w:sz w:val="26"/>
          <w:szCs w:val="26"/>
        </w:rPr>
        <w:t xml:space="preserve">       к ее оформлению</w:t>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058AC">
        <w:rPr>
          <w:sz w:val="26"/>
          <w:szCs w:val="26"/>
        </w:rPr>
        <w:t>стр.</w:t>
      </w:r>
      <w:r>
        <w:rPr>
          <w:sz w:val="26"/>
          <w:szCs w:val="26"/>
        </w:rPr>
        <w:t>9-10</w:t>
      </w:r>
    </w:p>
    <w:p w:rsidR="0061077B" w:rsidRDefault="003058AC" w:rsidP="003058AC">
      <w:pPr>
        <w:ind w:firstLine="708"/>
        <w:rPr>
          <w:sz w:val="26"/>
          <w:szCs w:val="26"/>
        </w:rPr>
      </w:pPr>
      <w:r>
        <w:rPr>
          <w:sz w:val="26"/>
          <w:szCs w:val="26"/>
        </w:rPr>
        <w:t>3.2. Язык документов, входящ</w:t>
      </w:r>
      <w:r w:rsidR="00866D02">
        <w:rPr>
          <w:sz w:val="26"/>
          <w:szCs w:val="26"/>
        </w:rPr>
        <w:t xml:space="preserve">их в состав конкурсной заявки      </w:t>
      </w:r>
      <w:r>
        <w:rPr>
          <w:sz w:val="26"/>
          <w:szCs w:val="26"/>
        </w:rPr>
        <w:tab/>
      </w:r>
      <w:r w:rsidR="0061077B">
        <w:rPr>
          <w:sz w:val="26"/>
          <w:szCs w:val="26"/>
        </w:rPr>
        <w:t>стр.</w:t>
      </w:r>
      <w:r w:rsidR="00D74F65">
        <w:rPr>
          <w:sz w:val="26"/>
          <w:szCs w:val="26"/>
        </w:rPr>
        <w:t>10</w:t>
      </w:r>
    </w:p>
    <w:p w:rsidR="0061077B" w:rsidRDefault="0061077B" w:rsidP="003058AC">
      <w:pPr>
        <w:ind w:firstLine="708"/>
        <w:rPr>
          <w:sz w:val="26"/>
          <w:szCs w:val="26"/>
        </w:rPr>
      </w:pPr>
      <w:r>
        <w:rPr>
          <w:sz w:val="26"/>
          <w:szCs w:val="26"/>
        </w:rPr>
        <w:t>3.3. Валюта заявки на уча</w:t>
      </w:r>
      <w:r w:rsidR="00866D02">
        <w:rPr>
          <w:sz w:val="26"/>
          <w:szCs w:val="26"/>
        </w:rPr>
        <w:t xml:space="preserve">стие в открытом конкурсе    </w:t>
      </w:r>
      <w:r>
        <w:rPr>
          <w:sz w:val="26"/>
          <w:szCs w:val="26"/>
        </w:rPr>
        <w:tab/>
      </w:r>
      <w:r>
        <w:rPr>
          <w:sz w:val="26"/>
          <w:szCs w:val="26"/>
        </w:rPr>
        <w:tab/>
      </w:r>
      <w:r w:rsidR="00D74F65">
        <w:rPr>
          <w:sz w:val="26"/>
          <w:szCs w:val="26"/>
        </w:rPr>
        <w:t xml:space="preserve">           </w:t>
      </w:r>
      <w:r>
        <w:rPr>
          <w:sz w:val="26"/>
          <w:szCs w:val="26"/>
        </w:rPr>
        <w:t>стр.</w:t>
      </w:r>
      <w:r w:rsidR="00D74F65">
        <w:rPr>
          <w:sz w:val="26"/>
          <w:szCs w:val="26"/>
        </w:rPr>
        <w:t>10</w:t>
      </w:r>
    </w:p>
    <w:p w:rsidR="0061077B" w:rsidRDefault="0061077B" w:rsidP="003058AC">
      <w:pPr>
        <w:ind w:firstLine="708"/>
        <w:rPr>
          <w:sz w:val="26"/>
          <w:szCs w:val="26"/>
        </w:rPr>
      </w:pPr>
      <w:r>
        <w:rPr>
          <w:sz w:val="26"/>
          <w:szCs w:val="26"/>
        </w:rPr>
        <w:t>3.4. Требования к содержанию документов, входящих в состав</w:t>
      </w:r>
    </w:p>
    <w:p w:rsidR="003058AC" w:rsidRDefault="0061077B" w:rsidP="008967A1">
      <w:pPr>
        <w:ind w:firstLine="708"/>
        <w:rPr>
          <w:sz w:val="26"/>
          <w:szCs w:val="26"/>
        </w:rPr>
      </w:pPr>
      <w:r>
        <w:rPr>
          <w:sz w:val="26"/>
          <w:szCs w:val="26"/>
        </w:rPr>
        <w:t xml:space="preserve">       заявки </w:t>
      </w:r>
      <w:r w:rsidR="003058AC">
        <w:rPr>
          <w:sz w:val="26"/>
          <w:szCs w:val="26"/>
        </w:rPr>
        <w:t xml:space="preserve"> </w:t>
      </w:r>
      <w:r w:rsidR="00866D02">
        <w:rPr>
          <w:sz w:val="26"/>
          <w:szCs w:val="26"/>
        </w:rPr>
        <w:t>на участие в открытом конкурсе</w:t>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10</w:t>
      </w:r>
    </w:p>
    <w:p w:rsidR="008967A1" w:rsidRDefault="008967A1" w:rsidP="008967A1">
      <w:pPr>
        <w:ind w:firstLine="708"/>
        <w:rPr>
          <w:sz w:val="26"/>
          <w:szCs w:val="26"/>
        </w:rPr>
      </w:pPr>
      <w:r>
        <w:rPr>
          <w:sz w:val="26"/>
          <w:szCs w:val="26"/>
        </w:rPr>
        <w:t>3.5. Требования к предложениям о цене</w:t>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ind w:firstLine="708"/>
        <w:rPr>
          <w:sz w:val="26"/>
          <w:szCs w:val="26"/>
        </w:rPr>
      </w:pPr>
      <w:r>
        <w:rPr>
          <w:sz w:val="26"/>
          <w:szCs w:val="26"/>
        </w:rPr>
        <w:t>3.6. Требования к описанию оказываемых услуг</w:t>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ind w:firstLine="708"/>
        <w:rPr>
          <w:sz w:val="26"/>
          <w:szCs w:val="26"/>
        </w:rPr>
      </w:pPr>
      <w:r>
        <w:rPr>
          <w:sz w:val="26"/>
          <w:szCs w:val="26"/>
        </w:rPr>
        <w:t xml:space="preserve">3.7. Документ, подтверждающий полномочия лица на </w:t>
      </w:r>
    </w:p>
    <w:p w:rsidR="008967A1" w:rsidRDefault="008967A1" w:rsidP="008967A1">
      <w:pPr>
        <w:ind w:firstLine="708"/>
        <w:rPr>
          <w:sz w:val="26"/>
          <w:szCs w:val="26"/>
        </w:rPr>
      </w:pPr>
      <w:r>
        <w:rPr>
          <w:sz w:val="26"/>
          <w:szCs w:val="26"/>
        </w:rPr>
        <w:t xml:space="preserve">       осуществление действий от имени участника осуществления</w:t>
      </w:r>
    </w:p>
    <w:p w:rsidR="008967A1" w:rsidRDefault="008967A1" w:rsidP="008967A1">
      <w:pPr>
        <w:ind w:firstLine="708"/>
        <w:rPr>
          <w:sz w:val="26"/>
          <w:szCs w:val="26"/>
        </w:rPr>
      </w:pPr>
      <w:r>
        <w:rPr>
          <w:sz w:val="26"/>
          <w:szCs w:val="26"/>
        </w:rPr>
        <w:t xml:space="preserve">      закупки</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rPr>
          <w:sz w:val="26"/>
          <w:szCs w:val="26"/>
        </w:rPr>
      </w:pPr>
      <w:r>
        <w:rPr>
          <w:sz w:val="26"/>
          <w:szCs w:val="26"/>
        </w:rPr>
        <w:t>4. Подача заявок на учас</w:t>
      </w:r>
      <w:r w:rsidR="00866D02">
        <w:rPr>
          <w:sz w:val="26"/>
          <w:szCs w:val="26"/>
        </w:rPr>
        <w:t xml:space="preserve">тие в открытом конкурсе    </w:t>
      </w:r>
      <w:r w:rsidR="00D74F65">
        <w:rPr>
          <w:sz w:val="26"/>
          <w:szCs w:val="26"/>
        </w:rPr>
        <w:tab/>
      </w:r>
      <w:r w:rsidR="00D74F65">
        <w:rPr>
          <w:sz w:val="26"/>
          <w:szCs w:val="26"/>
        </w:rPr>
        <w:tab/>
      </w:r>
      <w:r w:rsidR="00D74F65">
        <w:rPr>
          <w:sz w:val="26"/>
          <w:szCs w:val="26"/>
        </w:rPr>
        <w:tab/>
        <w:t xml:space="preserve">        </w:t>
      </w:r>
      <w:r>
        <w:rPr>
          <w:sz w:val="26"/>
          <w:szCs w:val="26"/>
        </w:rPr>
        <w:t>стр.</w:t>
      </w:r>
      <w:r w:rsidR="00D74F65">
        <w:rPr>
          <w:sz w:val="26"/>
          <w:szCs w:val="26"/>
        </w:rPr>
        <w:t>11-13</w:t>
      </w:r>
    </w:p>
    <w:p w:rsidR="008967A1" w:rsidRDefault="008967A1" w:rsidP="008967A1">
      <w:pPr>
        <w:rPr>
          <w:sz w:val="26"/>
          <w:szCs w:val="26"/>
        </w:rPr>
      </w:pPr>
      <w:r>
        <w:rPr>
          <w:sz w:val="26"/>
          <w:szCs w:val="26"/>
        </w:rPr>
        <w:tab/>
        <w:t>4.1. Порядок, место, дата начала и дата окончания с</w:t>
      </w:r>
      <w:r w:rsidR="00866D02">
        <w:rPr>
          <w:sz w:val="26"/>
          <w:szCs w:val="26"/>
        </w:rPr>
        <w:t>рока подачи  конкурсных заявок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D74F65">
        <w:rPr>
          <w:sz w:val="26"/>
          <w:szCs w:val="26"/>
        </w:rPr>
        <w:t xml:space="preserve">                   </w:t>
      </w:r>
      <w:r>
        <w:rPr>
          <w:sz w:val="26"/>
          <w:szCs w:val="26"/>
        </w:rPr>
        <w:t>стр.</w:t>
      </w:r>
      <w:r w:rsidR="00D74F65">
        <w:rPr>
          <w:sz w:val="26"/>
          <w:szCs w:val="26"/>
        </w:rPr>
        <w:t>11-12</w:t>
      </w:r>
    </w:p>
    <w:p w:rsidR="00740288" w:rsidRDefault="00740288" w:rsidP="008967A1">
      <w:pPr>
        <w:rPr>
          <w:sz w:val="26"/>
          <w:szCs w:val="26"/>
        </w:rPr>
      </w:pPr>
      <w:r>
        <w:rPr>
          <w:sz w:val="26"/>
          <w:szCs w:val="26"/>
        </w:rPr>
        <w:tab/>
        <w:t>4.2.</w:t>
      </w:r>
      <w:r w:rsidR="00D74F65">
        <w:rPr>
          <w:sz w:val="26"/>
          <w:szCs w:val="26"/>
        </w:rPr>
        <w:t xml:space="preserve">Изменение заявок на участие в конкурсе                               </w:t>
      </w:r>
      <w:r>
        <w:rPr>
          <w:sz w:val="26"/>
          <w:szCs w:val="26"/>
        </w:rPr>
        <w:tab/>
      </w:r>
      <w:r w:rsidR="00D74F65">
        <w:rPr>
          <w:sz w:val="26"/>
          <w:szCs w:val="26"/>
        </w:rPr>
        <w:t xml:space="preserve">             </w:t>
      </w:r>
      <w:r>
        <w:rPr>
          <w:sz w:val="26"/>
          <w:szCs w:val="26"/>
        </w:rPr>
        <w:t>стр.</w:t>
      </w:r>
      <w:r w:rsidR="00D74F65">
        <w:rPr>
          <w:sz w:val="26"/>
          <w:szCs w:val="26"/>
        </w:rPr>
        <w:t>12</w:t>
      </w:r>
    </w:p>
    <w:p w:rsidR="00D74F65" w:rsidRDefault="00D959B5" w:rsidP="008967A1">
      <w:pPr>
        <w:rPr>
          <w:sz w:val="26"/>
          <w:szCs w:val="26"/>
        </w:rPr>
      </w:pPr>
      <w:r>
        <w:rPr>
          <w:sz w:val="26"/>
          <w:szCs w:val="26"/>
        </w:rPr>
        <w:t xml:space="preserve">           </w:t>
      </w:r>
      <w:r w:rsidR="00D74F65">
        <w:rPr>
          <w:sz w:val="26"/>
          <w:szCs w:val="26"/>
        </w:rPr>
        <w:t xml:space="preserve">4.3. Отзыв заявок на участие в открытом конкурсе    </w:t>
      </w:r>
      <w:r w:rsidR="006D2306">
        <w:rPr>
          <w:sz w:val="26"/>
          <w:szCs w:val="26"/>
        </w:rPr>
        <w:t xml:space="preserve">                         стр.</w:t>
      </w:r>
      <w:r w:rsidR="00D74F65">
        <w:rPr>
          <w:sz w:val="26"/>
          <w:szCs w:val="26"/>
        </w:rPr>
        <w:t>13</w:t>
      </w:r>
    </w:p>
    <w:p w:rsidR="00D959B5" w:rsidRDefault="00D959B5" w:rsidP="008967A1">
      <w:pPr>
        <w:rPr>
          <w:sz w:val="26"/>
          <w:szCs w:val="26"/>
        </w:rPr>
      </w:pPr>
      <w:r>
        <w:rPr>
          <w:sz w:val="26"/>
          <w:szCs w:val="26"/>
        </w:rPr>
        <w:t xml:space="preserve">           4.4. Заявки на участие в конкурсе, поданные с опозданием                      стр.13</w:t>
      </w:r>
    </w:p>
    <w:p w:rsidR="00D959B5" w:rsidRDefault="00D959B5" w:rsidP="008967A1">
      <w:pPr>
        <w:rPr>
          <w:sz w:val="26"/>
          <w:szCs w:val="26"/>
        </w:rPr>
      </w:pPr>
      <w:r>
        <w:rPr>
          <w:sz w:val="26"/>
          <w:szCs w:val="26"/>
        </w:rPr>
        <w:t xml:space="preserve">           4.5. Обеспечение заявок на участие в конкурсе                                          стр.13</w:t>
      </w:r>
    </w:p>
    <w:p w:rsidR="0023397C" w:rsidRDefault="0023397C" w:rsidP="008967A1">
      <w:pPr>
        <w:rPr>
          <w:sz w:val="26"/>
          <w:szCs w:val="26"/>
        </w:rPr>
      </w:pPr>
      <w:r>
        <w:rPr>
          <w:sz w:val="26"/>
          <w:szCs w:val="26"/>
        </w:rPr>
        <w:t>5. Вскрытие кон</w:t>
      </w:r>
      <w:r w:rsidR="00866D02">
        <w:rPr>
          <w:sz w:val="26"/>
          <w:szCs w:val="26"/>
        </w:rPr>
        <w:t>вертов с заявками на участие в открытом конкурсе</w:t>
      </w:r>
      <w:r>
        <w:rPr>
          <w:sz w:val="26"/>
          <w:szCs w:val="26"/>
        </w:rPr>
        <w:t xml:space="preserve">, </w:t>
      </w:r>
    </w:p>
    <w:p w:rsidR="00D959B5" w:rsidRDefault="0023397C" w:rsidP="008967A1">
      <w:pPr>
        <w:rPr>
          <w:sz w:val="26"/>
          <w:szCs w:val="26"/>
        </w:rPr>
      </w:pPr>
      <w:r>
        <w:rPr>
          <w:sz w:val="26"/>
          <w:szCs w:val="26"/>
        </w:rPr>
        <w:t>рассмотрение, оценка, и сопоставление заявок на участие</w:t>
      </w:r>
    </w:p>
    <w:p w:rsidR="0023397C" w:rsidRDefault="0023397C" w:rsidP="008967A1">
      <w:pPr>
        <w:rPr>
          <w:sz w:val="26"/>
          <w:szCs w:val="26"/>
        </w:rPr>
      </w:pPr>
      <w:r>
        <w:rPr>
          <w:sz w:val="26"/>
          <w:szCs w:val="26"/>
        </w:rPr>
        <w:t xml:space="preserve"> в </w:t>
      </w:r>
      <w:r w:rsidR="00866D02">
        <w:rPr>
          <w:sz w:val="26"/>
          <w:szCs w:val="26"/>
        </w:rPr>
        <w:t>открытом конкурсе</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Pr>
          <w:sz w:val="26"/>
          <w:szCs w:val="26"/>
        </w:rPr>
        <w:t>стр.</w:t>
      </w:r>
      <w:r w:rsidR="00D959B5">
        <w:rPr>
          <w:sz w:val="26"/>
          <w:szCs w:val="26"/>
        </w:rPr>
        <w:t>13-15</w:t>
      </w:r>
    </w:p>
    <w:p w:rsidR="00D959B5" w:rsidRDefault="0023397C" w:rsidP="008967A1">
      <w:pPr>
        <w:rPr>
          <w:sz w:val="26"/>
          <w:szCs w:val="26"/>
        </w:rPr>
      </w:pPr>
      <w:r>
        <w:rPr>
          <w:sz w:val="26"/>
          <w:szCs w:val="26"/>
        </w:rPr>
        <w:tab/>
        <w:t xml:space="preserve">5.1. Порядок вскрытия конвертов с заявками на участие </w:t>
      </w:r>
    </w:p>
    <w:p w:rsidR="0023397C" w:rsidRDefault="0023397C" w:rsidP="008967A1">
      <w:pPr>
        <w:rPr>
          <w:sz w:val="26"/>
          <w:szCs w:val="26"/>
        </w:rPr>
      </w:pPr>
      <w:r>
        <w:rPr>
          <w:sz w:val="26"/>
          <w:szCs w:val="26"/>
        </w:rPr>
        <w:t xml:space="preserve">в </w:t>
      </w:r>
      <w:r w:rsidR="00866D02">
        <w:rPr>
          <w:sz w:val="26"/>
          <w:szCs w:val="26"/>
        </w:rPr>
        <w:t>открытом конкурсе</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Pr>
          <w:sz w:val="26"/>
          <w:szCs w:val="26"/>
        </w:rPr>
        <w:t>стр.</w:t>
      </w:r>
      <w:r w:rsidR="00D959B5">
        <w:rPr>
          <w:sz w:val="26"/>
          <w:szCs w:val="26"/>
        </w:rPr>
        <w:t>13-14</w:t>
      </w:r>
    </w:p>
    <w:p w:rsidR="0023397C" w:rsidRDefault="00D959B5" w:rsidP="008967A1">
      <w:pPr>
        <w:rPr>
          <w:sz w:val="26"/>
          <w:szCs w:val="26"/>
        </w:rPr>
      </w:pPr>
      <w:r>
        <w:rPr>
          <w:sz w:val="26"/>
          <w:szCs w:val="26"/>
        </w:rPr>
        <w:tab/>
        <w:t>5.2. Порядок р</w:t>
      </w:r>
      <w:r w:rsidR="0023397C">
        <w:rPr>
          <w:sz w:val="26"/>
          <w:szCs w:val="26"/>
        </w:rPr>
        <w:t>ассмотрение</w:t>
      </w:r>
      <w:r w:rsidR="00866D02">
        <w:rPr>
          <w:sz w:val="26"/>
          <w:szCs w:val="26"/>
        </w:rPr>
        <w:t xml:space="preserve"> заявок на участие в открытом конкурсе</w:t>
      </w:r>
      <w:r w:rsidR="00053CDE">
        <w:rPr>
          <w:sz w:val="26"/>
          <w:szCs w:val="26"/>
        </w:rPr>
        <w:tab/>
      </w:r>
      <w:r w:rsidR="0023397C">
        <w:rPr>
          <w:sz w:val="26"/>
          <w:szCs w:val="26"/>
        </w:rPr>
        <w:t>стр.</w:t>
      </w:r>
      <w:r>
        <w:rPr>
          <w:sz w:val="26"/>
          <w:szCs w:val="26"/>
        </w:rPr>
        <w:t>14</w:t>
      </w:r>
    </w:p>
    <w:p w:rsidR="00506CEF" w:rsidRDefault="00D959B5" w:rsidP="00D959B5">
      <w:pPr>
        <w:rPr>
          <w:sz w:val="26"/>
          <w:szCs w:val="26"/>
        </w:rPr>
      </w:pPr>
      <w:r>
        <w:rPr>
          <w:sz w:val="26"/>
          <w:szCs w:val="26"/>
        </w:rPr>
        <w:lastRenderedPageBreak/>
        <w:tab/>
        <w:t xml:space="preserve">5.3. Оценка и сопоставление </w:t>
      </w:r>
      <w:r w:rsidR="0023397C">
        <w:rPr>
          <w:sz w:val="26"/>
          <w:szCs w:val="26"/>
        </w:rPr>
        <w:t xml:space="preserve"> заяво</w:t>
      </w:r>
      <w:r w:rsidR="00866D02">
        <w:rPr>
          <w:sz w:val="26"/>
          <w:szCs w:val="26"/>
        </w:rPr>
        <w:t>к на участие в открытом конкурс</w:t>
      </w:r>
      <w:r>
        <w:rPr>
          <w:sz w:val="26"/>
          <w:szCs w:val="26"/>
        </w:rPr>
        <w:t xml:space="preserve">е  </w:t>
      </w:r>
      <w:r w:rsidR="0023397C">
        <w:rPr>
          <w:sz w:val="26"/>
          <w:szCs w:val="26"/>
        </w:rPr>
        <w:t>стр.</w:t>
      </w:r>
      <w:r>
        <w:rPr>
          <w:sz w:val="26"/>
          <w:szCs w:val="26"/>
        </w:rPr>
        <w:t>15</w:t>
      </w:r>
    </w:p>
    <w:p w:rsidR="00506CEF" w:rsidRDefault="00506CEF" w:rsidP="008967A1">
      <w:pPr>
        <w:rPr>
          <w:sz w:val="26"/>
          <w:szCs w:val="26"/>
        </w:rPr>
      </w:pPr>
      <w:r>
        <w:rPr>
          <w:sz w:val="26"/>
          <w:szCs w:val="26"/>
        </w:rPr>
        <w:t>6. Заключение договора по результата</w:t>
      </w:r>
      <w:r w:rsidR="00866D02">
        <w:rPr>
          <w:sz w:val="26"/>
          <w:szCs w:val="26"/>
        </w:rPr>
        <w:t>м проведения открытого конкурса</w:t>
      </w:r>
      <w:r>
        <w:rPr>
          <w:sz w:val="26"/>
          <w:szCs w:val="26"/>
        </w:rPr>
        <w:tab/>
        <w:t>стр.</w:t>
      </w:r>
      <w:r w:rsidR="006D2306">
        <w:rPr>
          <w:sz w:val="26"/>
          <w:szCs w:val="26"/>
        </w:rPr>
        <w:t>16</w:t>
      </w:r>
    </w:p>
    <w:p w:rsidR="00506CEF" w:rsidRDefault="00506CEF" w:rsidP="008967A1">
      <w:pPr>
        <w:rPr>
          <w:sz w:val="26"/>
          <w:szCs w:val="26"/>
        </w:rPr>
      </w:pPr>
      <w:r>
        <w:rPr>
          <w:sz w:val="26"/>
          <w:szCs w:val="26"/>
        </w:rPr>
        <w:tab/>
        <w:t>6.1. Срок заключения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6D2306">
        <w:rPr>
          <w:sz w:val="26"/>
          <w:szCs w:val="26"/>
        </w:rPr>
        <w:t>16</w:t>
      </w:r>
    </w:p>
    <w:p w:rsidR="00506CEF" w:rsidRDefault="00506CEF" w:rsidP="008967A1">
      <w:pPr>
        <w:rPr>
          <w:sz w:val="26"/>
          <w:szCs w:val="26"/>
        </w:rPr>
      </w:pPr>
      <w:r>
        <w:rPr>
          <w:sz w:val="26"/>
          <w:szCs w:val="26"/>
        </w:rPr>
        <w:tab/>
        <w:t>6.2. Порядок заключения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D959B5">
        <w:rPr>
          <w:sz w:val="26"/>
          <w:szCs w:val="26"/>
        </w:rPr>
        <w:t>16</w:t>
      </w:r>
    </w:p>
    <w:p w:rsidR="00506CEF" w:rsidRDefault="00506CEF" w:rsidP="008967A1">
      <w:pPr>
        <w:rPr>
          <w:sz w:val="26"/>
          <w:szCs w:val="26"/>
        </w:rPr>
      </w:pPr>
      <w:r>
        <w:rPr>
          <w:sz w:val="26"/>
          <w:szCs w:val="26"/>
        </w:rPr>
        <w:tab/>
        <w:t>6.3. Права и обязанно</w:t>
      </w:r>
      <w:r w:rsidR="00866D02">
        <w:rPr>
          <w:sz w:val="26"/>
          <w:szCs w:val="26"/>
        </w:rPr>
        <w:t>сти победителя открытого конкурса</w:t>
      </w:r>
      <w:r>
        <w:rPr>
          <w:sz w:val="26"/>
          <w:szCs w:val="26"/>
        </w:rPr>
        <w:tab/>
      </w:r>
      <w:r>
        <w:rPr>
          <w:sz w:val="26"/>
          <w:szCs w:val="26"/>
        </w:rPr>
        <w:tab/>
        <w:t>стр.</w:t>
      </w:r>
      <w:r w:rsidR="006D2306">
        <w:rPr>
          <w:sz w:val="26"/>
          <w:szCs w:val="26"/>
        </w:rPr>
        <w:t>17</w:t>
      </w:r>
    </w:p>
    <w:p w:rsidR="00506CEF" w:rsidRDefault="00506CEF" w:rsidP="008967A1">
      <w:pPr>
        <w:rPr>
          <w:sz w:val="26"/>
          <w:szCs w:val="26"/>
        </w:rPr>
      </w:pPr>
      <w:r>
        <w:rPr>
          <w:sz w:val="26"/>
          <w:szCs w:val="26"/>
        </w:rPr>
        <w:tab/>
        <w:t>6.4. Пра</w:t>
      </w:r>
      <w:r w:rsidR="00D959B5">
        <w:rPr>
          <w:sz w:val="26"/>
          <w:szCs w:val="26"/>
        </w:rPr>
        <w:t>ва и обязанности заказчика</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sidR="004B633E">
        <w:rPr>
          <w:sz w:val="26"/>
          <w:szCs w:val="26"/>
        </w:rPr>
        <w:t xml:space="preserve">     </w:t>
      </w:r>
      <w:r>
        <w:rPr>
          <w:sz w:val="26"/>
          <w:szCs w:val="26"/>
        </w:rPr>
        <w:t>стр.</w:t>
      </w:r>
      <w:r w:rsidR="006D2306">
        <w:rPr>
          <w:sz w:val="26"/>
          <w:szCs w:val="26"/>
        </w:rPr>
        <w:t>17</w:t>
      </w:r>
    </w:p>
    <w:p w:rsidR="00D959B5" w:rsidRDefault="00053CDE" w:rsidP="008967A1">
      <w:pPr>
        <w:rPr>
          <w:sz w:val="26"/>
          <w:szCs w:val="26"/>
        </w:rPr>
      </w:pPr>
      <w:r>
        <w:rPr>
          <w:sz w:val="26"/>
          <w:szCs w:val="26"/>
        </w:rPr>
        <w:t>7. Обеспечение защ</w:t>
      </w:r>
      <w:r w:rsidR="00D959B5">
        <w:rPr>
          <w:sz w:val="26"/>
          <w:szCs w:val="26"/>
        </w:rPr>
        <w:t xml:space="preserve">иты прав и законных интересов участников </w:t>
      </w:r>
    </w:p>
    <w:p w:rsidR="00D959B5" w:rsidRDefault="00D959B5" w:rsidP="008967A1">
      <w:pPr>
        <w:rPr>
          <w:sz w:val="26"/>
          <w:szCs w:val="26"/>
        </w:rPr>
      </w:pPr>
      <w:r>
        <w:rPr>
          <w:sz w:val="26"/>
          <w:szCs w:val="26"/>
        </w:rPr>
        <w:t xml:space="preserve">размещения заказов                                                                       </w:t>
      </w:r>
      <w:r w:rsidR="004B633E">
        <w:rPr>
          <w:sz w:val="26"/>
          <w:szCs w:val="26"/>
        </w:rPr>
        <w:t xml:space="preserve">                          стр.17</w:t>
      </w:r>
    </w:p>
    <w:p w:rsidR="00D959B5" w:rsidRDefault="00D959B5" w:rsidP="008967A1">
      <w:pPr>
        <w:rPr>
          <w:sz w:val="26"/>
          <w:szCs w:val="26"/>
        </w:rPr>
      </w:pPr>
      <w:r>
        <w:rPr>
          <w:sz w:val="26"/>
          <w:szCs w:val="26"/>
        </w:rPr>
        <w:t xml:space="preserve">           7.1. Обжалование результатов размещения заказов                              </w:t>
      </w:r>
      <w:r w:rsidR="004B633E">
        <w:rPr>
          <w:sz w:val="26"/>
          <w:szCs w:val="26"/>
        </w:rPr>
        <w:t xml:space="preserve">   стр.17</w:t>
      </w:r>
    </w:p>
    <w:p w:rsidR="000308D7" w:rsidRDefault="000308D7" w:rsidP="008967A1">
      <w:pPr>
        <w:rPr>
          <w:sz w:val="26"/>
          <w:szCs w:val="26"/>
        </w:rPr>
      </w:pPr>
      <w:r>
        <w:rPr>
          <w:sz w:val="26"/>
          <w:szCs w:val="26"/>
        </w:rPr>
        <w:t xml:space="preserve">            8. Место</w:t>
      </w:r>
      <w:r w:rsidR="00265134">
        <w:rPr>
          <w:sz w:val="26"/>
          <w:szCs w:val="26"/>
        </w:rPr>
        <w:t>, условия и сроки (периоды) поставки т</w:t>
      </w:r>
      <w:r w:rsidR="002930A9">
        <w:rPr>
          <w:sz w:val="26"/>
          <w:szCs w:val="26"/>
        </w:rPr>
        <w:t>оплива</w:t>
      </w:r>
      <w:r w:rsidR="002930A9">
        <w:rPr>
          <w:rFonts w:ascii="Arial" w:hAnsi="Arial" w:cs="Arial"/>
          <w:b/>
          <w:i/>
          <w:color w:val="000000"/>
          <w:sz w:val="24"/>
          <w:szCs w:val="24"/>
        </w:rPr>
        <w:t xml:space="preserve">               </w:t>
      </w:r>
      <w:r w:rsidR="00265134">
        <w:rPr>
          <w:rFonts w:ascii="Arial" w:hAnsi="Arial" w:cs="Arial"/>
          <w:b/>
          <w:i/>
          <w:color w:val="000000"/>
          <w:sz w:val="24"/>
          <w:szCs w:val="24"/>
        </w:rPr>
        <w:t xml:space="preserve">     </w:t>
      </w:r>
      <w:r w:rsidR="00265134">
        <w:rPr>
          <w:sz w:val="26"/>
          <w:szCs w:val="26"/>
        </w:rPr>
        <w:t xml:space="preserve"> </w:t>
      </w:r>
      <w:r w:rsidR="00053CDE">
        <w:rPr>
          <w:sz w:val="26"/>
          <w:szCs w:val="26"/>
        </w:rPr>
        <w:t xml:space="preserve">   </w:t>
      </w:r>
      <w:r w:rsidR="00265134">
        <w:rPr>
          <w:sz w:val="26"/>
          <w:szCs w:val="26"/>
        </w:rPr>
        <w:t>стр.18</w:t>
      </w:r>
    </w:p>
    <w:p w:rsidR="00DD3A8A" w:rsidRDefault="000E1675" w:rsidP="000E1675">
      <w:pPr>
        <w:rPr>
          <w:sz w:val="26"/>
          <w:szCs w:val="26"/>
        </w:rPr>
      </w:pPr>
      <w:r>
        <w:rPr>
          <w:sz w:val="26"/>
          <w:szCs w:val="26"/>
          <w:lang w:val="en-US"/>
        </w:rPr>
        <w:t>III</w:t>
      </w:r>
      <w:r>
        <w:rPr>
          <w:sz w:val="26"/>
          <w:szCs w:val="26"/>
        </w:rPr>
        <w:t>.</w:t>
      </w:r>
      <w:r w:rsidR="00BD66A0">
        <w:rPr>
          <w:sz w:val="26"/>
          <w:szCs w:val="26"/>
        </w:rPr>
        <w:t xml:space="preserve"> </w:t>
      </w:r>
      <w:r w:rsidR="00D959B5">
        <w:rPr>
          <w:sz w:val="26"/>
          <w:szCs w:val="26"/>
        </w:rPr>
        <w:t>Информационная карта</w:t>
      </w:r>
      <w:r w:rsidR="00866D02">
        <w:rPr>
          <w:sz w:val="26"/>
          <w:szCs w:val="26"/>
        </w:rPr>
        <w:t xml:space="preserve"> открытого конкурса</w:t>
      </w:r>
      <w:r w:rsidR="00DD3A8A">
        <w:rPr>
          <w:sz w:val="26"/>
          <w:szCs w:val="26"/>
        </w:rPr>
        <w:t xml:space="preserve"> </w:t>
      </w:r>
      <w:r w:rsidR="00D959B5">
        <w:rPr>
          <w:sz w:val="26"/>
          <w:szCs w:val="26"/>
        </w:rPr>
        <w:t xml:space="preserve">                                     </w:t>
      </w:r>
      <w:r w:rsidR="004B633E">
        <w:rPr>
          <w:sz w:val="26"/>
          <w:szCs w:val="26"/>
        </w:rPr>
        <w:t xml:space="preserve">       стр.18</w:t>
      </w:r>
      <w:r w:rsidR="00C35A4D">
        <w:rPr>
          <w:sz w:val="26"/>
          <w:szCs w:val="26"/>
        </w:rPr>
        <w:t>-24</w:t>
      </w:r>
    </w:p>
    <w:p w:rsidR="00D959B5" w:rsidRPr="00964EEF" w:rsidRDefault="00D959B5" w:rsidP="000E1675">
      <w:pPr>
        <w:rPr>
          <w:sz w:val="26"/>
          <w:szCs w:val="26"/>
        </w:rPr>
      </w:pPr>
      <w:r>
        <w:rPr>
          <w:sz w:val="26"/>
          <w:szCs w:val="26"/>
        </w:rPr>
        <w:t>Приложение №1 к Информационной карте открытого конкурса «</w:t>
      </w:r>
      <w:r w:rsidR="00053CDE">
        <w:rPr>
          <w:sz w:val="26"/>
          <w:szCs w:val="26"/>
        </w:rPr>
        <w:t>Характеристики объектов</w:t>
      </w:r>
      <w:r>
        <w:rPr>
          <w:sz w:val="26"/>
          <w:szCs w:val="26"/>
        </w:rPr>
        <w:t xml:space="preserve">»                                                                      </w:t>
      </w:r>
      <w:r w:rsidR="00964EEF">
        <w:rPr>
          <w:sz w:val="26"/>
          <w:szCs w:val="26"/>
        </w:rPr>
        <w:t xml:space="preserve">                            </w:t>
      </w:r>
      <w:r w:rsidR="00C35A4D">
        <w:rPr>
          <w:sz w:val="26"/>
          <w:szCs w:val="26"/>
        </w:rPr>
        <w:t xml:space="preserve">           </w:t>
      </w:r>
      <w:r w:rsidR="00D01E88">
        <w:rPr>
          <w:sz w:val="26"/>
          <w:szCs w:val="26"/>
        </w:rPr>
        <w:t>стр.</w:t>
      </w:r>
      <w:r w:rsidR="00C35A4D">
        <w:rPr>
          <w:sz w:val="26"/>
          <w:szCs w:val="26"/>
        </w:rPr>
        <w:t xml:space="preserve"> 25</w:t>
      </w:r>
    </w:p>
    <w:p w:rsidR="00D959B5" w:rsidRPr="00964EEF" w:rsidRDefault="00D959B5" w:rsidP="000E1675">
      <w:pPr>
        <w:rPr>
          <w:sz w:val="26"/>
          <w:szCs w:val="26"/>
        </w:rPr>
      </w:pPr>
      <w:r>
        <w:rPr>
          <w:sz w:val="26"/>
          <w:szCs w:val="26"/>
        </w:rPr>
        <w:t xml:space="preserve">Приложение №2 к Информационной карте открытого конкурса «Обоснование начальной (максимальной) цены договора                                 </w:t>
      </w:r>
      <w:r w:rsidR="00964EEF">
        <w:rPr>
          <w:sz w:val="26"/>
          <w:szCs w:val="26"/>
        </w:rPr>
        <w:t xml:space="preserve">                          стр.2</w:t>
      </w:r>
      <w:r w:rsidR="00C35A4D">
        <w:rPr>
          <w:sz w:val="26"/>
          <w:szCs w:val="26"/>
        </w:rPr>
        <w:t>5</w:t>
      </w:r>
    </w:p>
    <w:p w:rsidR="005170E5" w:rsidRDefault="00D959B5" w:rsidP="000E1675">
      <w:pPr>
        <w:rPr>
          <w:sz w:val="26"/>
          <w:szCs w:val="26"/>
        </w:rPr>
      </w:pPr>
      <w:r>
        <w:rPr>
          <w:sz w:val="26"/>
          <w:szCs w:val="26"/>
        </w:rPr>
        <w:t>Приложение №3 к Информационной карте открытого конкурса «Критерии оценки заявок на участие в конкурсе, их содержание и значимо</w:t>
      </w:r>
      <w:r w:rsidR="005170E5">
        <w:rPr>
          <w:sz w:val="26"/>
          <w:szCs w:val="26"/>
        </w:rPr>
        <w:t xml:space="preserve">сть»                         </w:t>
      </w:r>
      <w:r w:rsidR="00964EEF">
        <w:rPr>
          <w:sz w:val="26"/>
          <w:szCs w:val="26"/>
        </w:rPr>
        <w:t>стр.2</w:t>
      </w:r>
      <w:r w:rsidR="00F54F63">
        <w:rPr>
          <w:sz w:val="26"/>
          <w:szCs w:val="26"/>
        </w:rPr>
        <w:t>6</w:t>
      </w:r>
      <w:r>
        <w:rPr>
          <w:sz w:val="26"/>
          <w:szCs w:val="26"/>
        </w:rPr>
        <w:t xml:space="preserve"> </w:t>
      </w:r>
    </w:p>
    <w:p w:rsidR="00D959B5" w:rsidRPr="007C67B5" w:rsidRDefault="005170E5" w:rsidP="000E1675">
      <w:pPr>
        <w:rPr>
          <w:sz w:val="26"/>
          <w:szCs w:val="26"/>
        </w:rPr>
      </w:pPr>
      <w:r>
        <w:rPr>
          <w:sz w:val="26"/>
          <w:szCs w:val="26"/>
        </w:rPr>
        <w:t>Проект Договора</w:t>
      </w:r>
      <w:r w:rsidR="00D959B5">
        <w:rPr>
          <w:sz w:val="26"/>
          <w:szCs w:val="26"/>
        </w:rPr>
        <w:t xml:space="preserve">                             </w:t>
      </w:r>
      <w:r>
        <w:rPr>
          <w:sz w:val="26"/>
          <w:szCs w:val="26"/>
        </w:rPr>
        <w:t xml:space="preserve">                                           </w:t>
      </w:r>
      <w:r w:rsidR="00964EEF">
        <w:rPr>
          <w:sz w:val="26"/>
          <w:szCs w:val="26"/>
        </w:rPr>
        <w:t xml:space="preserve">                          стр.</w:t>
      </w:r>
      <w:r w:rsidR="00F54F63">
        <w:rPr>
          <w:sz w:val="26"/>
          <w:szCs w:val="26"/>
        </w:rPr>
        <w:t>28</w:t>
      </w:r>
      <w:r w:rsidR="00D01E88">
        <w:rPr>
          <w:sz w:val="26"/>
          <w:szCs w:val="26"/>
        </w:rPr>
        <w:t>-33</w:t>
      </w:r>
    </w:p>
    <w:p w:rsidR="00587C7B" w:rsidRDefault="00587C7B" w:rsidP="00587C7B">
      <w:pPr>
        <w:jc w:val="both"/>
        <w:rPr>
          <w:sz w:val="26"/>
          <w:szCs w:val="26"/>
        </w:rPr>
      </w:pPr>
      <w:r>
        <w:rPr>
          <w:sz w:val="26"/>
          <w:szCs w:val="26"/>
          <w:lang w:val="en-US"/>
        </w:rPr>
        <w:t>IV</w:t>
      </w:r>
      <w:r w:rsidRPr="00587C7B">
        <w:rPr>
          <w:sz w:val="26"/>
          <w:szCs w:val="26"/>
        </w:rPr>
        <w:t>.</w:t>
      </w:r>
      <w:r>
        <w:rPr>
          <w:sz w:val="26"/>
          <w:szCs w:val="26"/>
        </w:rPr>
        <w:t xml:space="preserve"> Образцы форм и документов для заполнения участниками </w:t>
      </w:r>
    </w:p>
    <w:p w:rsidR="00587C7B" w:rsidRPr="007C67B5" w:rsidRDefault="00587C7B" w:rsidP="00587C7B">
      <w:pPr>
        <w:jc w:val="both"/>
        <w:rPr>
          <w:sz w:val="26"/>
          <w:szCs w:val="26"/>
        </w:rPr>
      </w:pPr>
      <w:r>
        <w:rPr>
          <w:sz w:val="26"/>
          <w:szCs w:val="26"/>
        </w:rPr>
        <w:t>осуществления заку</w:t>
      </w:r>
      <w:r w:rsidR="005170E5">
        <w:rPr>
          <w:sz w:val="26"/>
          <w:szCs w:val="26"/>
        </w:rPr>
        <w:t>пки</w:t>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3</w:t>
      </w:r>
      <w:r w:rsidR="00964EEF">
        <w:rPr>
          <w:sz w:val="26"/>
          <w:szCs w:val="26"/>
        </w:rPr>
        <w:t>-4</w:t>
      </w:r>
      <w:r w:rsidR="00C35A4D">
        <w:rPr>
          <w:sz w:val="26"/>
          <w:szCs w:val="26"/>
        </w:rPr>
        <w:t>2</w:t>
      </w:r>
    </w:p>
    <w:p w:rsidR="00587C7B" w:rsidRPr="007C67B5" w:rsidRDefault="00587C7B" w:rsidP="00587C7B">
      <w:pPr>
        <w:jc w:val="both"/>
        <w:rPr>
          <w:sz w:val="26"/>
          <w:szCs w:val="26"/>
        </w:rPr>
      </w:pPr>
      <w:r>
        <w:rPr>
          <w:sz w:val="26"/>
          <w:szCs w:val="26"/>
        </w:rPr>
        <w:t>Фор</w:t>
      </w:r>
      <w:r w:rsidR="005170E5">
        <w:rPr>
          <w:sz w:val="26"/>
          <w:szCs w:val="26"/>
        </w:rPr>
        <w:t>ма № 1. Опись документов</w:t>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3</w:t>
      </w:r>
    </w:p>
    <w:p w:rsidR="00587C7B" w:rsidRPr="00964EEF" w:rsidRDefault="00587C7B" w:rsidP="00587C7B">
      <w:pPr>
        <w:jc w:val="both"/>
        <w:rPr>
          <w:sz w:val="26"/>
          <w:szCs w:val="26"/>
        </w:rPr>
      </w:pPr>
      <w:r>
        <w:rPr>
          <w:sz w:val="26"/>
          <w:szCs w:val="26"/>
        </w:rPr>
        <w:t xml:space="preserve">Форма № 2. Заявка на участие в </w:t>
      </w:r>
      <w:r w:rsidR="00866D02">
        <w:rPr>
          <w:sz w:val="26"/>
          <w:szCs w:val="26"/>
        </w:rPr>
        <w:t xml:space="preserve">открытом </w:t>
      </w:r>
      <w:r w:rsidR="005170E5">
        <w:rPr>
          <w:sz w:val="26"/>
          <w:szCs w:val="26"/>
        </w:rPr>
        <w:t>конкурсе</w:t>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D01E88">
        <w:rPr>
          <w:sz w:val="26"/>
          <w:szCs w:val="26"/>
        </w:rPr>
        <w:t>5</w:t>
      </w:r>
    </w:p>
    <w:p w:rsidR="00587C7B" w:rsidRPr="00964EEF" w:rsidRDefault="00587C7B" w:rsidP="00587C7B">
      <w:pPr>
        <w:jc w:val="both"/>
        <w:rPr>
          <w:sz w:val="26"/>
          <w:szCs w:val="26"/>
        </w:rPr>
      </w:pPr>
      <w:r>
        <w:rPr>
          <w:sz w:val="26"/>
          <w:szCs w:val="26"/>
        </w:rPr>
        <w:t>Форма № 3. Предложение о цене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38</w:t>
      </w:r>
    </w:p>
    <w:p w:rsidR="00587C7B" w:rsidRPr="00964EEF" w:rsidRDefault="00587C7B" w:rsidP="00587C7B">
      <w:pPr>
        <w:jc w:val="both"/>
        <w:rPr>
          <w:sz w:val="26"/>
          <w:szCs w:val="26"/>
        </w:rPr>
      </w:pPr>
      <w:r>
        <w:rPr>
          <w:sz w:val="26"/>
          <w:szCs w:val="26"/>
        </w:rPr>
        <w:t>Форма № 4. Предложение по качеству поставляемого то</w:t>
      </w:r>
      <w:r w:rsidR="00F522C2">
        <w:rPr>
          <w:sz w:val="26"/>
          <w:szCs w:val="26"/>
        </w:rPr>
        <w:t>плива</w:t>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39</w:t>
      </w:r>
    </w:p>
    <w:p w:rsidR="00587C7B" w:rsidRPr="007C67B5" w:rsidRDefault="00587C7B" w:rsidP="00587C7B">
      <w:pPr>
        <w:jc w:val="both"/>
        <w:rPr>
          <w:sz w:val="26"/>
          <w:szCs w:val="26"/>
        </w:rPr>
      </w:pPr>
      <w:r>
        <w:rPr>
          <w:sz w:val="26"/>
          <w:szCs w:val="26"/>
        </w:rPr>
        <w:t>Форма № 5. Предложение по срокам поставки т</w:t>
      </w:r>
      <w:r w:rsidR="002930A9">
        <w:rPr>
          <w:sz w:val="26"/>
          <w:szCs w:val="26"/>
        </w:rPr>
        <w:t>оплива</w:t>
      </w:r>
      <w:r>
        <w:rPr>
          <w:sz w:val="26"/>
          <w:szCs w:val="26"/>
        </w:rPr>
        <w:tab/>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40</w:t>
      </w:r>
    </w:p>
    <w:p w:rsidR="005170E5" w:rsidRPr="00964EEF" w:rsidRDefault="00247FB1" w:rsidP="00587C7B">
      <w:pPr>
        <w:jc w:val="both"/>
        <w:rPr>
          <w:sz w:val="26"/>
          <w:szCs w:val="26"/>
        </w:rPr>
      </w:pPr>
      <w:r>
        <w:rPr>
          <w:sz w:val="26"/>
          <w:szCs w:val="26"/>
        </w:rPr>
        <w:t>Форма № 6</w:t>
      </w:r>
      <w:r w:rsidR="005170E5">
        <w:rPr>
          <w:sz w:val="26"/>
          <w:szCs w:val="26"/>
        </w:rPr>
        <w:t>. Форма запроса на разъяснение конкурсно</w:t>
      </w:r>
      <w:r w:rsidR="00964EEF">
        <w:rPr>
          <w:sz w:val="26"/>
          <w:szCs w:val="26"/>
        </w:rPr>
        <w:t>й документации            стр.4</w:t>
      </w:r>
      <w:r w:rsidR="00C35A4D">
        <w:rPr>
          <w:sz w:val="26"/>
          <w:szCs w:val="26"/>
        </w:rPr>
        <w:t>1</w:t>
      </w:r>
    </w:p>
    <w:p w:rsidR="005170E5" w:rsidRPr="00964EEF" w:rsidRDefault="005170E5" w:rsidP="00587C7B">
      <w:pPr>
        <w:jc w:val="both"/>
        <w:rPr>
          <w:sz w:val="26"/>
          <w:szCs w:val="26"/>
        </w:rPr>
      </w:pPr>
      <w:r>
        <w:rPr>
          <w:sz w:val="26"/>
          <w:szCs w:val="26"/>
        </w:rPr>
        <w:t>Форма №</w:t>
      </w:r>
      <w:r w:rsidR="00C35A4D">
        <w:rPr>
          <w:sz w:val="26"/>
          <w:szCs w:val="26"/>
        </w:rPr>
        <w:t xml:space="preserve"> 7</w:t>
      </w:r>
      <w:r>
        <w:rPr>
          <w:sz w:val="26"/>
          <w:szCs w:val="26"/>
        </w:rPr>
        <w:t xml:space="preserve">. Форма анкеты участника размещения заказа         </w:t>
      </w:r>
      <w:r w:rsidR="00964EEF">
        <w:rPr>
          <w:sz w:val="26"/>
          <w:szCs w:val="26"/>
        </w:rPr>
        <w:t xml:space="preserve">                          стр.4</w:t>
      </w:r>
      <w:r w:rsidR="00C35A4D">
        <w:rPr>
          <w:sz w:val="26"/>
          <w:szCs w:val="26"/>
        </w:rPr>
        <w:t>2</w:t>
      </w:r>
    </w:p>
    <w:p w:rsidR="008967A1" w:rsidRDefault="008967A1" w:rsidP="008967A1">
      <w:pPr>
        <w:rPr>
          <w:sz w:val="26"/>
          <w:szCs w:val="26"/>
        </w:rPr>
      </w:pPr>
    </w:p>
    <w:p w:rsidR="00E77B81" w:rsidRDefault="00E77B81" w:rsidP="00E77B81">
      <w:pPr>
        <w:rPr>
          <w:sz w:val="26"/>
          <w:szCs w:val="26"/>
        </w:rPr>
      </w:pPr>
    </w:p>
    <w:p w:rsidR="00E77B81" w:rsidRPr="00E77B81" w:rsidRDefault="00E77B81" w:rsidP="00E77B81">
      <w:pPr>
        <w:rPr>
          <w:sz w:val="26"/>
          <w:szCs w:val="26"/>
        </w:rPr>
      </w:pPr>
      <w:r>
        <w:rPr>
          <w:sz w:val="26"/>
          <w:szCs w:val="26"/>
        </w:rPr>
        <w:tab/>
      </w:r>
      <w:r>
        <w:rPr>
          <w:sz w:val="26"/>
          <w:szCs w:val="26"/>
        </w:rPr>
        <w:tab/>
      </w:r>
      <w:r>
        <w:rPr>
          <w:sz w:val="26"/>
          <w:szCs w:val="26"/>
        </w:rPr>
        <w:tab/>
      </w:r>
    </w:p>
    <w:p w:rsidR="00D169E7" w:rsidRDefault="00D169E7"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D169E7" w:rsidRDefault="00D169E7" w:rsidP="003305CF">
      <w:pPr>
        <w:rPr>
          <w:sz w:val="26"/>
          <w:szCs w:val="26"/>
        </w:rPr>
      </w:pPr>
    </w:p>
    <w:p w:rsidR="00D169E7" w:rsidRPr="00EB65C8" w:rsidRDefault="00D169E7" w:rsidP="00D169E7">
      <w:pPr>
        <w:pStyle w:val="1"/>
        <w:rPr>
          <w:sz w:val="24"/>
          <w:szCs w:val="24"/>
        </w:rPr>
      </w:pPr>
      <w:bookmarkStart w:id="0" w:name="_Toc236631675"/>
      <w:bookmarkStart w:id="1" w:name="_Toc249436256"/>
      <w:bookmarkStart w:id="2" w:name="_Toc256583966"/>
      <w:smartTag w:uri="urn:schemas-microsoft-com:office:smarttags" w:element="place">
        <w:r w:rsidRPr="00EB65C8">
          <w:rPr>
            <w:sz w:val="24"/>
            <w:szCs w:val="24"/>
            <w:lang w:val="en-US"/>
          </w:rPr>
          <w:lastRenderedPageBreak/>
          <w:t>I</w:t>
        </w:r>
        <w:r w:rsidRPr="00EB65C8">
          <w:rPr>
            <w:sz w:val="24"/>
            <w:szCs w:val="24"/>
          </w:rPr>
          <w:t>.</w:t>
        </w:r>
      </w:smartTag>
      <w:r w:rsidRPr="00EB65C8">
        <w:rPr>
          <w:sz w:val="24"/>
          <w:szCs w:val="24"/>
        </w:rPr>
        <w:t xml:space="preserve"> ТЕРМИНЫ И ОПРЕДЕЛЕНИЯ</w:t>
      </w:r>
      <w:bookmarkEnd w:id="0"/>
      <w:bookmarkEnd w:id="1"/>
      <w:bookmarkEnd w:id="2"/>
    </w:p>
    <w:p w:rsidR="00D169E7" w:rsidRPr="00EB65C8" w:rsidRDefault="00D169E7" w:rsidP="00D169E7">
      <w:pPr>
        <w:rPr>
          <w:b/>
          <w:color w:val="000000"/>
          <w:sz w:val="24"/>
          <w:szCs w:val="24"/>
        </w:rPr>
      </w:pPr>
    </w:p>
    <w:p w:rsidR="00D169E7" w:rsidRPr="00EB65C8" w:rsidRDefault="0097358D" w:rsidP="00D169E7">
      <w:pPr>
        <w:ind w:firstLine="720"/>
        <w:jc w:val="both"/>
        <w:rPr>
          <w:color w:val="000000"/>
          <w:sz w:val="24"/>
          <w:szCs w:val="24"/>
        </w:rPr>
      </w:pPr>
      <w:r>
        <w:rPr>
          <w:b/>
          <w:color w:val="000000"/>
          <w:sz w:val="24"/>
          <w:szCs w:val="24"/>
        </w:rPr>
        <w:t>Размещение заказов</w:t>
      </w:r>
      <w:r w:rsidR="00D169E7" w:rsidRPr="00EB65C8">
        <w:rPr>
          <w:b/>
          <w:color w:val="000000"/>
          <w:sz w:val="24"/>
          <w:szCs w:val="24"/>
        </w:rPr>
        <w:t xml:space="preserve"> –</w:t>
      </w:r>
      <w:r w:rsidR="0070478F">
        <w:rPr>
          <w:b/>
          <w:color w:val="000000"/>
          <w:sz w:val="24"/>
          <w:szCs w:val="24"/>
        </w:rPr>
        <w:t xml:space="preserve"> </w:t>
      </w:r>
      <w:r>
        <w:rPr>
          <w:color w:val="000000"/>
          <w:sz w:val="24"/>
          <w:szCs w:val="24"/>
        </w:rPr>
        <w:t xml:space="preserve">процесс определения поставщика (исполнителя, подрядчика), с целью заключения с ним </w:t>
      </w:r>
      <w:r w:rsidR="00FD4B55">
        <w:rPr>
          <w:color w:val="000000"/>
          <w:sz w:val="24"/>
          <w:szCs w:val="24"/>
        </w:rPr>
        <w:t xml:space="preserve">договора </w:t>
      </w:r>
      <w:r>
        <w:rPr>
          <w:color w:val="000000"/>
          <w:sz w:val="24"/>
          <w:szCs w:val="24"/>
        </w:rPr>
        <w:t>для удовлетворения нужд заказчика</w:t>
      </w:r>
      <w:r w:rsidR="00D169E7" w:rsidRPr="00EB65C8">
        <w:rPr>
          <w:color w:val="000000"/>
          <w:sz w:val="24"/>
          <w:szCs w:val="24"/>
        </w:rPr>
        <w:t>.</w:t>
      </w:r>
    </w:p>
    <w:p w:rsidR="00D169E7" w:rsidRPr="00C32972" w:rsidRDefault="00D169E7" w:rsidP="00D169E7">
      <w:pPr>
        <w:tabs>
          <w:tab w:val="left" w:pos="9540"/>
        </w:tabs>
        <w:suppressAutoHyphens/>
        <w:ind w:right="100" w:firstLine="709"/>
        <w:jc w:val="both"/>
        <w:rPr>
          <w:color w:val="000000"/>
          <w:sz w:val="24"/>
          <w:szCs w:val="24"/>
        </w:rPr>
      </w:pPr>
      <w:r w:rsidRPr="00C32972">
        <w:rPr>
          <w:b/>
          <w:color w:val="000000"/>
          <w:sz w:val="24"/>
          <w:szCs w:val="24"/>
        </w:rPr>
        <w:t xml:space="preserve">Заказчик </w:t>
      </w:r>
      <w:bookmarkStart w:id="3" w:name="_Hlk232823304"/>
      <w:r w:rsidRPr="00C32972">
        <w:rPr>
          <w:b/>
          <w:color w:val="000000"/>
          <w:sz w:val="24"/>
          <w:szCs w:val="24"/>
        </w:rPr>
        <w:t>–</w:t>
      </w:r>
      <w:bookmarkEnd w:id="3"/>
      <w:r w:rsidR="007C67B5">
        <w:rPr>
          <w:color w:val="000000"/>
          <w:sz w:val="24"/>
          <w:szCs w:val="24"/>
        </w:rPr>
        <w:t xml:space="preserve"> Муниципальное унитарное предприятие Тонкинского района «Тонкинские теплосети» </w:t>
      </w:r>
      <w:r w:rsidR="0097358D">
        <w:rPr>
          <w:sz w:val="24"/>
          <w:szCs w:val="24"/>
        </w:rPr>
        <w:t>наделенное правом совершать действия, направленные н</w:t>
      </w:r>
      <w:r w:rsidR="009448C3">
        <w:rPr>
          <w:sz w:val="24"/>
          <w:szCs w:val="24"/>
        </w:rPr>
        <w:t>а размещение заказов на поставку</w:t>
      </w:r>
      <w:r w:rsidR="0097358D">
        <w:rPr>
          <w:sz w:val="24"/>
          <w:szCs w:val="24"/>
        </w:rPr>
        <w:t xml:space="preserve"> товар</w:t>
      </w:r>
      <w:r w:rsidR="00802B03">
        <w:rPr>
          <w:sz w:val="24"/>
          <w:szCs w:val="24"/>
        </w:rPr>
        <w:t>а</w:t>
      </w:r>
      <w:r w:rsidR="0097358D">
        <w:rPr>
          <w:sz w:val="24"/>
          <w:szCs w:val="24"/>
        </w:rPr>
        <w:t>, выполнение работ, оказание услуг для</w:t>
      </w:r>
      <w:r w:rsidR="00802B03">
        <w:rPr>
          <w:sz w:val="24"/>
          <w:szCs w:val="24"/>
        </w:rPr>
        <w:t xml:space="preserve"> обеспечения </w:t>
      </w:r>
      <w:r w:rsidR="0097358D">
        <w:rPr>
          <w:sz w:val="24"/>
          <w:szCs w:val="24"/>
        </w:rPr>
        <w:t xml:space="preserve"> нужд </w:t>
      </w:r>
      <w:r w:rsidR="00FD4B55">
        <w:rPr>
          <w:sz w:val="24"/>
          <w:szCs w:val="24"/>
        </w:rPr>
        <w:t xml:space="preserve">МУП Тонкинского района «Тонкинские теплосети» </w:t>
      </w:r>
      <w:r w:rsidR="0097358D">
        <w:rPr>
          <w:sz w:val="24"/>
          <w:szCs w:val="24"/>
        </w:rPr>
        <w:t>и от имени которого выступает</w:t>
      </w:r>
      <w:r w:rsidR="007C67B5">
        <w:rPr>
          <w:sz w:val="24"/>
          <w:szCs w:val="24"/>
        </w:rPr>
        <w:t xml:space="preserve"> директор предприятия</w:t>
      </w:r>
      <w:r w:rsidRPr="00C32972">
        <w:rPr>
          <w:sz w:val="24"/>
          <w:szCs w:val="24"/>
        </w:rPr>
        <w:t>.</w:t>
      </w:r>
    </w:p>
    <w:p w:rsidR="0097358D" w:rsidRPr="0097358D" w:rsidRDefault="0097358D" w:rsidP="0097358D">
      <w:pPr>
        <w:pStyle w:val="aa"/>
        <w:numPr>
          <w:ilvl w:val="2"/>
          <w:numId w:val="0"/>
        </w:numPr>
        <w:tabs>
          <w:tab w:val="num" w:pos="1985"/>
        </w:tabs>
        <w:suppressAutoHyphens/>
        <w:spacing w:line="240" w:lineRule="auto"/>
        <w:rPr>
          <w:sz w:val="24"/>
          <w:szCs w:val="24"/>
        </w:rPr>
      </w:pPr>
      <w:r>
        <w:rPr>
          <w:b/>
          <w:color w:val="000000"/>
          <w:sz w:val="24"/>
          <w:szCs w:val="24"/>
        </w:rPr>
        <w:t xml:space="preserve">            </w:t>
      </w:r>
      <w:r w:rsidR="00D169E7" w:rsidRPr="00EB65C8">
        <w:rPr>
          <w:b/>
          <w:color w:val="000000"/>
          <w:sz w:val="24"/>
          <w:szCs w:val="24"/>
        </w:rPr>
        <w:t xml:space="preserve">Участник </w:t>
      </w:r>
      <w:r>
        <w:rPr>
          <w:b/>
          <w:color w:val="000000"/>
          <w:sz w:val="24"/>
          <w:szCs w:val="24"/>
        </w:rPr>
        <w:t>размещения заказа</w:t>
      </w:r>
      <w:r w:rsidR="00D169E7" w:rsidRPr="00EB65C8">
        <w:rPr>
          <w:color w:val="000000"/>
          <w:sz w:val="24"/>
          <w:szCs w:val="24"/>
        </w:rPr>
        <w:t xml:space="preserve"> –</w:t>
      </w:r>
      <w:r w:rsidRPr="0097358D">
        <w:rPr>
          <w:szCs w:val="28"/>
        </w:rPr>
        <w:t xml:space="preserve"> </w:t>
      </w:r>
      <w:r w:rsidRPr="0097358D">
        <w:rPr>
          <w:sz w:val="24"/>
          <w:szCs w:val="24"/>
        </w:rPr>
        <w:t>лицо или объединение юридических лиц, претендующие на участие в размещении заказа и представившие заявку на участие в размещении заказа. В случае проведения предварительного квалификационного отбора - лицо или объединение юридических лиц, претендующие на участие в предварительном квалификационном отборе и представившие заявку на участие в предварительном квалификационном отборе.</w:t>
      </w:r>
    </w:p>
    <w:p w:rsidR="00D169E7" w:rsidRPr="0097358D" w:rsidRDefault="0097358D" w:rsidP="0097358D">
      <w:pPr>
        <w:ind w:firstLine="567"/>
        <w:jc w:val="both"/>
        <w:rPr>
          <w:sz w:val="24"/>
          <w:szCs w:val="24"/>
        </w:rPr>
      </w:pPr>
      <w:r>
        <w:rPr>
          <w:color w:val="000000"/>
          <w:sz w:val="24"/>
          <w:szCs w:val="24"/>
        </w:rPr>
        <w:t xml:space="preserve">  </w:t>
      </w:r>
      <w:r w:rsidR="007C67B5" w:rsidRPr="007C67B5">
        <w:rPr>
          <w:b/>
          <w:color w:val="000000"/>
          <w:sz w:val="24"/>
          <w:szCs w:val="24"/>
        </w:rPr>
        <w:t>Единая закупочная</w:t>
      </w:r>
      <w:r w:rsidR="007C67B5">
        <w:rPr>
          <w:color w:val="000000"/>
          <w:sz w:val="24"/>
          <w:szCs w:val="24"/>
        </w:rPr>
        <w:t xml:space="preserve"> </w:t>
      </w:r>
      <w:r w:rsidR="007C67B5">
        <w:rPr>
          <w:b/>
          <w:sz w:val="24"/>
          <w:szCs w:val="24"/>
        </w:rPr>
        <w:t>к</w:t>
      </w:r>
      <w:r w:rsidRPr="0070478F">
        <w:rPr>
          <w:b/>
          <w:sz w:val="24"/>
          <w:szCs w:val="24"/>
        </w:rPr>
        <w:t>омиссия</w:t>
      </w:r>
      <w:r w:rsidRPr="0097358D">
        <w:rPr>
          <w:sz w:val="24"/>
          <w:szCs w:val="24"/>
        </w:rPr>
        <w:t xml:space="preserve">– коллегиальный орган, созданный для осуществления контроля за деятельностью, связанной с </w:t>
      </w:r>
      <w:r w:rsidR="00802B03">
        <w:rPr>
          <w:sz w:val="24"/>
          <w:szCs w:val="24"/>
        </w:rPr>
        <w:t>размещением заказов на поставку товара</w:t>
      </w:r>
      <w:r w:rsidRPr="0097358D">
        <w:rPr>
          <w:sz w:val="24"/>
          <w:szCs w:val="24"/>
        </w:rPr>
        <w:t xml:space="preserve">, выполнение работ, оказание услуг для </w:t>
      </w:r>
      <w:r w:rsidR="00802B03">
        <w:rPr>
          <w:sz w:val="24"/>
          <w:szCs w:val="24"/>
        </w:rPr>
        <w:t xml:space="preserve">обеспечения </w:t>
      </w:r>
      <w:r w:rsidRPr="0097358D">
        <w:rPr>
          <w:sz w:val="24"/>
          <w:szCs w:val="24"/>
        </w:rPr>
        <w:t xml:space="preserve">нужд </w:t>
      </w:r>
      <w:r w:rsidR="007C67B5">
        <w:rPr>
          <w:sz w:val="24"/>
          <w:szCs w:val="24"/>
        </w:rPr>
        <w:t>МУП Тонкинского района «Тонкинские теплосети».</w:t>
      </w:r>
    </w:p>
    <w:p w:rsidR="00D169E7" w:rsidRPr="00EB65C8" w:rsidRDefault="007C67B5" w:rsidP="00D169E7">
      <w:pPr>
        <w:ind w:firstLine="720"/>
        <w:jc w:val="both"/>
        <w:rPr>
          <w:color w:val="000000"/>
          <w:sz w:val="24"/>
          <w:szCs w:val="24"/>
        </w:rPr>
      </w:pPr>
      <w:r>
        <w:rPr>
          <w:b/>
          <w:color w:val="000000"/>
          <w:sz w:val="24"/>
          <w:szCs w:val="24"/>
        </w:rPr>
        <w:t xml:space="preserve">Сайт Заказчика </w:t>
      </w:r>
      <w:r w:rsidR="00D169E7" w:rsidRPr="00EB65C8">
        <w:rPr>
          <w:b/>
          <w:color w:val="000000"/>
          <w:sz w:val="24"/>
          <w:szCs w:val="24"/>
        </w:rPr>
        <w:t>–</w:t>
      </w:r>
      <w:r w:rsidR="00D169E7" w:rsidRPr="00EB65C8">
        <w:rPr>
          <w:color w:val="000000"/>
          <w:sz w:val="24"/>
          <w:szCs w:val="24"/>
        </w:rPr>
        <w:t xml:space="preserve"> сайт сети «Интернет» </w:t>
      </w:r>
      <w:r>
        <w:rPr>
          <w:color w:val="000000"/>
          <w:sz w:val="24"/>
          <w:szCs w:val="24"/>
        </w:rPr>
        <w:t>Муниципального унитарного предприятия Тонкинского района «Тонкинские теплосети».</w:t>
      </w:r>
    </w:p>
    <w:p w:rsidR="00CD6C43" w:rsidRPr="00CD6C43" w:rsidRDefault="00CD6C43" w:rsidP="00D169E7">
      <w:pPr>
        <w:ind w:firstLine="720"/>
        <w:jc w:val="both"/>
        <w:rPr>
          <w:color w:val="000000"/>
          <w:sz w:val="24"/>
          <w:szCs w:val="24"/>
        </w:rPr>
      </w:pPr>
      <w:r>
        <w:rPr>
          <w:b/>
          <w:color w:val="000000"/>
          <w:sz w:val="24"/>
          <w:szCs w:val="24"/>
        </w:rPr>
        <w:t xml:space="preserve">Открытый  конкурс </w:t>
      </w:r>
      <w:r>
        <w:rPr>
          <w:color w:val="000000"/>
          <w:sz w:val="24"/>
          <w:szCs w:val="24"/>
        </w:rPr>
        <w:t>– открытые конкурентные торги, победителем которых признается участник конкурса, предложивший лучшее сочетание условий</w:t>
      </w:r>
      <w:r w:rsidR="00053CDE">
        <w:rPr>
          <w:color w:val="000000"/>
          <w:sz w:val="24"/>
          <w:szCs w:val="24"/>
        </w:rPr>
        <w:t xml:space="preserve"> исполнения договора к</w:t>
      </w:r>
      <w:r>
        <w:rPr>
          <w:color w:val="000000"/>
          <w:sz w:val="24"/>
          <w:szCs w:val="24"/>
        </w:rPr>
        <w:t xml:space="preserve"> заявке на участие в конкурсе которого было присуждено первое место согласно объявленной системе критериев.</w:t>
      </w:r>
    </w:p>
    <w:p w:rsidR="00CD6C43" w:rsidRPr="00CD6C43" w:rsidRDefault="00CD6C43" w:rsidP="00D169E7">
      <w:pPr>
        <w:ind w:firstLine="720"/>
        <w:jc w:val="both"/>
        <w:rPr>
          <w:color w:val="000000"/>
          <w:sz w:val="24"/>
          <w:szCs w:val="24"/>
        </w:rPr>
      </w:pPr>
      <w:r>
        <w:rPr>
          <w:b/>
          <w:color w:val="000000"/>
          <w:sz w:val="24"/>
          <w:szCs w:val="24"/>
        </w:rPr>
        <w:t>Конкурсная документация</w:t>
      </w:r>
      <w:r w:rsidR="00D169E7" w:rsidRPr="00EB65C8">
        <w:rPr>
          <w:color w:val="000000"/>
          <w:sz w:val="24"/>
          <w:szCs w:val="24"/>
        </w:rPr>
        <w:t xml:space="preserve"> </w:t>
      </w:r>
      <w:r w:rsidR="00D169E7" w:rsidRPr="00CD6C43">
        <w:rPr>
          <w:color w:val="000000"/>
          <w:sz w:val="24"/>
          <w:szCs w:val="24"/>
        </w:rPr>
        <w:t>–</w:t>
      </w:r>
      <w:r w:rsidRPr="00CD6C43">
        <w:rPr>
          <w:sz w:val="24"/>
          <w:szCs w:val="24"/>
          <w:lang w:eastAsia="en-US"/>
        </w:rPr>
        <w:t xml:space="preserve">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D169E7" w:rsidRPr="00EB65C8" w:rsidRDefault="00D169E7" w:rsidP="00D169E7">
      <w:pPr>
        <w:ind w:firstLine="720"/>
        <w:jc w:val="both"/>
        <w:rPr>
          <w:color w:val="000000"/>
          <w:sz w:val="24"/>
          <w:szCs w:val="24"/>
        </w:rPr>
      </w:pPr>
      <w:r>
        <w:rPr>
          <w:b/>
          <w:color w:val="000000"/>
          <w:sz w:val="24"/>
          <w:szCs w:val="24"/>
        </w:rPr>
        <w:t>Договор</w:t>
      </w:r>
      <w:r w:rsidRPr="00EB65C8">
        <w:rPr>
          <w:color w:val="000000"/>
          <w:sz w:val="24"/>
          <w:szCs w:val="24"/>
        </w:rPr>
        <w:t xml:space="preserve"> </w:t>
      </w:r>
      <w:r w:rsidRPr="00EB65C8">
        <w:rPr>
          <w:b/>
          <w:color w:val="000000"/>
          <w:sz w:val="24"/>
          <w:szCs w:val="24"/>
        </w:rPr>
        <w:t>–</w:t>
      </w:r>
      <w:r w:rsidRPr="00EB65C8">
        <w:rPr>
          <w:color w:val="000000"/>
          <w:sz w:val="24"/>
          <w:szCs w:val="24"/>
        </w:rPr>
        <w:t xml:space="preserve"> договор, заключенный заказчиком </w:t>
      </w:r>
      <w:r w:rsidR="00CD6C43">
        <w:rPr>
          <w:color w:val="000000"/>
          <w:sz w:val="24"/>
          <w:szCs w:val="24"/>
        </w:rPr>
        <w:t>на поставку</w:t>
      </w:r>
      <w:r w:rsidR="007C67B5">
        <w:rPr>
          <w:color w:val="000000"/>
          <w:sz w:val="24"/>
          <w:szCs w:val="24"/>
        </w:rPr>
        <w:t xml:space="preserve"> </w:t>
      </w:r>
      <w:r w:rsidR="00053CDE">
        <w:rPr>
          <w:color w:val="000000"/>
          <w:sz w:val="24"/>
          <w:szCs w:val="24"/>
        </w:rPr>
        <w:t>топлива.</w:t>
      </w:r>
    </w:p>
    <w:p w:rsidR="007C67B5" w:rsidRPr="007C67B5" w:rsidRDefault="00D169E7" w:rsidP="007C67B5">
      <w:pPr>
        <w:jc w:val="both"/>
        <w:rPr>
          <w:sz w:val="28"/>
          <w:szCs w:val="28"/>
        </w:rPr>
      </w:pPr>
      <w:r w:rsidRPr="00EB65C8">
        <w:rPr>
          <w:b/>
          <w:color w:val="000000"/>
          <w:sz w:val="24"/>
          <w:szCs w:val="24"/>
        </w:rPr>
        <w:t xml:space="preserve">Предмет </w:t>
      </w:r>
      <w:r w:rsidR="00CD6C43">
        <w:rPr>
          <w:b/>
          <w:color w:val="000000"/>
          <w:sz w:val="24"/>
          <w:szCs w:val="24"/>
        </w:rPr>
        <w:t>открытого конкурса</w:t>
      </w:r>
      <w:r w:rsidRPr="00EB65C8">
        <w:rPr>
          <w:b/>
          <w:color w:val="000000"/>
          <w:sz w:val="24"/>
          <w:szCs w:val="24"/>
        </w:rPr>
        <w:t xml:space="preserve"> –</w:t>
      </w:r>
      <w:r w:rsidRPr="00EB65C8">
        <w:rPr>
          <w:color w:val="000000"/>
          <w:sz w:val="24"/>
          <w:szCs w:val="24"/>
        </w:rPr>
        <w:t xml:space="preserve"> право на заключение </w:t>
      </w:r>
      <w:r>
        <w:rPr>
          <w:color w:val="000000"/>
          <w:sz w:val="24"/>
          <w:szCs w:val="24"/>
        </w:rPr>
        <w:t>договора</w:t>
      </w:r>
      <w:r w:rsidRPr="00EB65C8">
        <w:rPr>
          <w:color w:val="000000"/>
          <w:sz w:val="24"/>
          <w:szCs w:val="24"/>
        </w:rPr>
        <w:t xml:space="preserve"> на </w:t>
      </w:r>
      <w:r w:rsidR="00CD6C43">
        <w:rPr>
          <w:color w:val="000000"/>
          <w:sz w:val="24"/>
          <w:szCs w:val="24"/>
        </w:rPr>
        <w:t>поставку</w:t>
      </w:r>
      <w:r w:rsidR="007C67B5" w:rsidRPr="007C67B5">
        <w:rPr>
          <w:color w:val="000000"/>
          <w:sz w:val="24"/>
          <w:szCs w:val="24"/>
        </w:rPr>
        <w:t xml:space="preserve"> </w:t>
      </w:r>
      <w:r w:rsidR="00CD6C43" w:rsidRPr="007C67B5">
        <w:rPr>
          <w:color w:val="000000"/>
          <w:sz w:val="24"/>
          <w:szCs w:val="24"/>
        </w:rPr>
        <w:t xml:space="preserve"> </w:t>
      </w:r>
      <w:r w:rsidR="00053CDE">
        <w:rPr>
          <w:sz w:val="24"/>
          <w:szCs w:val="24"/>
        </w:rPr>
        <w:t xml:space="preserve">топлива </w:t>
      </w:r>
      <w:r w:rsidR="00FE4165" w:rsidRPr="00FE4165">
        <w:rPr>
          <w:sz w:val="24"/>
          <w:szCs w:val="24"/>
        </w:rPr>
        <w:t xml:space="preserve">для </w:t>
      </w:r>
      <w:r w:rsidR="00802B03">
        <w:rPr>
          <w:sz w:val="24"/>
          <w:szCs w:val="24"/>
        </w:rPr>
        <w:t xml:space="preserve">обеспечения </w:t>
      </w:r>
      <w:r w:rsidR="00FE4165" w:rsidRPr="00FE4165">
        <w:rPr>
          <w:sz w:val="24"/>
          <w:szCs w:val="24"/>
        </w:rPr>
        <w:t>нужд</w:t>
      </w:r>
      <w:r w:rsidR="00FE4165">
        <w:rPr>
          <w:b/>
          <w:sz w:val="28"/>
          <w:szCs w:val="28"/>
        </w:rPr>
        <w:t xml:space="preserve"> </w:t>
      </w:r>
      <w:r w:rsidR="007C67B5" w:rsidRPr="007C67B5">
        <w:rPr>
          <w:sz w:val="24"/>
          <w:szCs w:val="24"/>
        </w:rPr>
        <w:t>Муниципального унитарного предприятия Тонкинского района «Тонкинские теплосети».</w:t>
      </w:r>
    </w:p>
    <w:p w:rsidR="00D169E7" w:rsidRPr="0033051A" w:rsidRDefault="00D169E7" w:rsidP="00D169E7">
      <w:pPr>
        <w:ind w:firstLine="720"/>
        <w:jc w:val="both"/>
        <w:rPr>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3305CF" w:rsidRDefault="003305CF" w:rsidP="00D169E7">
      <w:pPr>
        <w:rPr>
          <w:b/>
          <w:color w:val="000000"/>
          <w:sz w:val="24"/>
          <w:szCs w:val="24"/>
        </w:rPr>
      </w:pPr>
    </w:p>
    <w:p w:rsidR="00D169E7" w:rsidRPr="00EB65C8" w:rsidRDefault="00D169E7" w:rsidP="00D169E7">
      <w:pPr>
        <w:jc w:val="center"/>
        <w:rPr>
          <w:b/>
          <w:bCs/>
          <w:sz w:val="24"/>
          <w:szCs w:val="24"/>
        </w:rPr>
      </w:pPr>
      <w:r w:rsidRPr="00EB65C8">
        <w:rPr>
          <w:b/>
          <w:bCs/>
          <w:sz w:val="24"/>
          <w:szCs w:val="24"/>
        </w:rPr>
        <w:lastRenderedPageBreak/>
        <w:t xml:space="preserve">II. ОБЩИЕ УСЛОВИЯ ПРОВЕДЕНИЯ  </w:t>
      </w:r>
      <w:r w:rsidR="0070478F">
        <w:rPr>
          <w:b/>
          <w:bCs/>
          <w:sz w:val="24"/>
          <w:szCs w:val="24"/>
        </w:rPr>
        <w:t>ОТКРЫТОГО КОНКУРСА</w:t>
      </w:r>
    </w:p>
    <w:p w:rsidR="00D169E7" w:rsidRPr="004D4A69" w:rsidRDefault="00D169E7" w:rsidP="004D4A69">
      <w:pPr>
        <w:pStyle w:val="2"/>
        <w:jc w:val="center"/>
        <w:rPr>
          <w:sz w:val="24"/>
          <w:szCs w:val="24"/>
        </w:rPr>
      </w:pPr>
      <w:bookmarkStart w:id="4" w:name="_Toc236631677"/>
      <w:bookmarkStart w:id="5" w:name="_Toc256583967"/>
      <w:bookmarkStart w:id="6" w:name="_Toc168126680"/>
      <w:r w:rsidRPr="004D4A69">
        <w:rPr>
          <w:sz w:val="24"/>
          <w:szCs w:val="24"/>
        </w:rPr>
        <w:t>1. ОБЩИЕ ПОЛОЖЕНИЯ</w:t>
      </w:r>
      <w:bookmarkEnd w:id="4"/>
      <w:bookmarkEnd w:id="5"/>
    </w:p>
    <w:p w:rsidR="00D169E7" w:rsidRPr="00EB65C8" w:rsidRDefault="00D169E7" w:rsidP="005072F2">
      <w:pPr>
        <w:pStyle w:val="2"/>
        <w:ind w:firstLine="720"/>
        <w:jc w:val="center"/>
        <w:rPr>
          <w:bCs w:val="0"/>
          <w:sz w:val="24"/>
          <w:szCs w:val="24"/>
        </w:rPr>
      </w:pPr>
      <w:bookmarkStart w:id="7" w:name="_Toc225671097"/>
      <w:bookmarkStart w:id="8" w:name="_Toc236631678"/>
      <w:bookmarkStart w:id="9" w:name="_Toc256583968"/>
      <w:r w:rsidRPr="00EB65C8">
        <w:rPr>
          <w:bCs w:val="0"/>
          <w:sz w:val="24"/>
          <w:szCs w:val="24"/>
        </w:rPr>
        <w:t>1.1. Законодательное регулирование</w:t>
      </w:r>
      <w:bookmarkEnd w:id="6"/>
      <w:bookmarkEnd w:id="7"/>
      <w:bookmarkEnd w:id="8"/>
      <w:bookmarkEnd w:id="9"/>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Настоящая документация</w:t>
      </w:r>
      <w:r w:rsidR="00CD6C43">
        <w:rPr>
          <w:color w:val="000000"/>
          <w:sz w:val="24"/>
          <w:szCs w:val="24"/>
        </w:rPr>
        <w:t xml:space="preserve"> о проведении открытого конкурса</w:t>
      </w:r>
      <w:r w:rsidR="00D169E7" w:rsidRPr="00EB65C8">
        <w:rPr>
          <w:color w:val="000000"/>
          <w:sz w:val="24"/>
          <w:szCs w:val="24"/>
        </w:rPr>
        <w:t xml:space="preserve"> подготовлена в соответствии</w:t>
      </w:r>
      <w:r w:rsidR="001C617E">
        <w:rPr>
          <w:color w:val="000000"/>
          <w:sz w:val="24"/>
          <w:szCs w:val="24"/>
        </w:rPr>
        <w:t xml:space="preserve"> с Конституцией Российской Федерации,</w:t>
      </w:r>
      <w:r w:rsidR="00D169E7" w:rsidRPr="00EB65C8">
        <w:rPr>
          <w:color w:val="000000"/>
          <w:sz w:val="24"/>
          <w:szCs w:val="24"/>
        </w:rPr>
        <w:t xml:space="preserve"> </w:t>
      </w:r>
      <w:r w:rsidR="001C617E">
        <w:rPr>
          <w:color w:val="000000"/>
          <w:sz w:val="24"/>
          <w:szCs w:val="24"/>
        </w:rPr>
        <w:t xml:space="preserve">Гражданским кодексом Российской Федерации, </w:t>
      </w:r>
      <w:r w:rsidR="00D169E7" w:rsidRPr="00EB65C8">
        <w:rPr>
          <w:color w:val="000000"/>
          <w:sz w:val="24"/>
          <w:szCs w:val="24"/>
        </w:rPr>
        <w:t xml:space="preserve">Федеральным законом от </w:t>
      </w:r>
      <w:r w:rsidR="00D169E7">
        <w:rPr>
          <w:color w:val="000000"/>
          <w:sz w:val="24"/>
          <w:szCs w:val="24"/>
        </w:rPr>
        <w:t>18</w:t>
      </w:r>
      <w:r w:rsidR="00D169E7" w:rsidRPr="00EB65C8">
        <w:rPr>
          <w:color w:val="000000"/>
          <w:sz w:val="24"/>
          <w:szCs w:val="24"/>
        </w:rPr>
        <w:t xml:space="preserve"> июля 20</w:t>
      </w:r>
      <w:r w:rsidR="00D169E7">
        <w:rPr>
          <w:color w:val="000000"/>
          <w:sz w:val="24"/>
          <w:szCs w:val="24"/>
        </w:rPr>
        <w:t>11</w:t>
      </w:r>
      <w:r w:rsidR="00D169E7" w:rsidRPr="00EB65C8">
        <w:rPr>
          <w:color w:val="000000"/>
          <w:sz w:val="24"/>
          <w:szCs w:val="24"/>
        </w:rPr>
        <w:t xml:space="preserve"> года № </w:t>
      </w:r>
      <w:r w:rsidR="00D169E7">
        <w:rPr>
          <w:color w:val="000000"/>
          <w:sz w:val="24"/>
          <w:szCs w:val="24"/>
        </w:rPr>
        <w:t>223</w:t>
      </w:r>
      <w:r w:rsidR="00D169E7" w:rsidRPr="00EB65C8">
        <w:rPr>
          <w:color w:val="000000"/>
          <w:sz w:val="24"/>
          <w:szCs w:val="24"/>
        </w:rPr>
        <w:t xml:space="preserve">-ФЗ «О </w:t>
      </w:r>
      <w:r w:rsidR="00D169E7">
        <w:rPr>
          <w:color w:val="000000"/>
          <w:sz w:val="24"/>
          <w:szCs w:val="24"/>
        </w:rPr>
        <w:t>закупках товаров, работ, услуг отдельными видами юридических лиц</w:t>
      </w:r>
      <w:r w:rsidR="00D169E7" w:rsidRPr="00EB65C8">
        <w:rPr>
          <w:color w:val="000000"/>
          <w:sz w:val="24"/>
          <w:szCs w:val="24"/>
        </w:rPr>
        <w:t xml:space="preserve">», </w:t>
      </w:r>
      <w:r w:rsidR="007C67B5">
        <w:rPr>
          <w:color w:val="000000"/>
          <w:sz w:val="24"/>
          <w:szCs w:val="24"/>
        </w:rPr>
        <w:t xml:space="preserve">иными федеральными законами и нормативными правовыми актами Российской Федерации, Положением о закупках МУП Тонкинского района «Тонкинские теплосети» от </w:t>
      </w:r>
      <w:r w:rsidR="00FD4B55">
        <w:rPr>
          <w:color w:val="000000"/>
          <w:sz w:val="24"/>
          <w:szCs w:val="24"/>
        </w:rPr>
        <w:t xml:space="preserve"> </w:t>
      </w:r>
      <w:r w:rsidR="007C67B5">
        <w:rPr>
          <w:color w:val="000000"/>
          <w:sz w:val="24"/>
          <w:szCs w:val="24"/>
        </w:rPr>
        <w:t>20.07.2012 г. № 65- П.</w:t>
      </w:r>
    </w:p>
    <w:p w:rsidR="00D169E7" w:rsidRPr="00EB65C8" w:rsidRDefault="00D169E7" w:rsidP="005072F2">
      <w:pPr>
        <w:pStyle w:val="2"/>
        <w:ind w:firstLine="720"/>
        <w:jc w:val="center"/>
        <w:rPr>
          <w:color w:val="000000"/>
          <w:sz w:val="24"/>
          <w:szCs w:val="24"/>
        </w:rPr>
      </w:pPr>
      <w:bookmarkStart w:id="10" w:name="_Toc168126681"/>
      <w:bookmarkStart w:id="11" w:name="_Toc215905576"/>
      <w:bookmarkStart w:id="12" w:name="_Toc236631679"/>
      <w:bookmarkStart w:id="13" w:name="_Toc256583969"/>
      <w:r w:rsidRPr="00EB65C8">
        <w:rPr>
          <w:color w:val="000000"/>
          <w:sz w:val="24"/>
          <w:szCs w:val="24"/>
        </w:rPr>
        <w:t>1.2. Заказчик</w:t>
      </w:r>
      <w:bookmarkEnd w:id="10"/>
      <w:bookmarkEnd w:id="11"/>
      <w:bookmarkEnd w:id="12"/>
      <w:bookmarkEnd w:id="13"/>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1.2.1. Заказчик, указанный</w:t>
      </w:r>
      <w:r w:rsidR="00D169E7">
        <w:rPr>
          <w:color w:val="000000"/>
          <w:sz w:val="24"/>
          <w:szCs w:val="24"/>
        </w:rPr>
        <w:t xml:space="preserve"> в</w:t>
      </w:r>
      <w:r w:rsidR="00D169E7" w:rsidRPr="00EB65C8">
        <w:rPr>
          <w:color w:val="000000"/>
          <w:sz w:val="24"/>
          <w:szCs w:val="24"/>
        </w:rPr>
        <w:t xml:space="preserve"> </w:t>
      </w:r>
      <w:r w:rsidR="00D169E7" w:rsidRPr="00D81EF3">
        <w:rPr>
          <w:b/>
          <w:i/>
          <w:color w:val="000000"/>
          <w:sz w:val="24"/>
          <w:szCs w:val="24"/>
        </w:rPr>
        <w:t>Информационн</w:t>
      </w:r>
      <w:r w:rsidR="00D169E7">
        <w:rPr>
          <w:b/>
          <w:i/>
          <w:color w:val="000000"/>
          <w:sz w:val="24"/>
          <w:szCs w:val="24"/>
        </w:rPr>
        <w:t>ой</w:t>
      </w:r>
      <w:r w:rsidR="00D169E7" w:rsidRPr="00D81EF3">
        <w:rPr>
          <w:b/>
          <w:i/>
          <w:color w:val="000000"/>
          <w:sz w:val="24"/>
          <w:szCs w:val="24"/>
        </w:rPr>
        <w:t xml:space="preserve"> карт</w:t>
      </w:r>
      <w:r w:rsidR="00D169E7">
        <w:rPr>
          <w:b/>
          <w:i/>
          <w:color w:val="000000"/>
          <w:sz w:val="24"/>
          <w:szCs w:val="24"/>
        </w:rPr>
        <w:t>е</w:t>
      </w:r>
      <w:r w:rsidR="00D169E7" w:rsidRPr="00D81EF3">
        <w:rPr>
          <w:b/>
          <w:i/>
          <w:color w:val="000000"/>
          <w:sz w:val="24"/>
          <w:szCs w:val="24"/>
        </w:rPr>
        <w:t xml:space="preserve"> </w:t>
      </w:r>
      <w:r w:rsidR="001C617E">
        <w:rPr>
          <w:b/>
          <w:i/>
          <w:color w:val="000000"/>
          <w:sz w:val="24"/>
          <w:szCs w:val="24"/>
        </w:rPr>
        <w:t xml:space="preserve">открытого конкурса </w:t>
      </w:r>
      <w:r w:rsidR="00D169E7" w:rsidRPr="00EB65C8">
        <w:rPr>
          <w:color w:val="000000"/>
          <w:sz w:val="24"/>
          <w:szCs w:val="24"/>
        </w:rPr>
        <w:t xml:space="preserve">настоящей документации соответственно, проводит </w:t>
      </w:r>
      <w:r w:rsidR="001C617E">
        <w:rPr>
          <w:color w:val="000000"/>
          <w:sz w:val="24"/>
          <w:szCs w:val="24"/>
        </w:rPr>
        <w:t>открытый конкурс</w:t>
      </w:r>
      <w:r w:rsidR="00D169E7" w:rsidRPr="00EB65C8">
        <w:rPr>
          <w:color w:val="000000"/>
          <w:sz w:val="24"/>
          <w:szCs w:val="24"/>
        </w:rPr>
        <w:t xml:space="preserve">, предмет и условия которого указаны в </w:t>
      </w:r>
      <w:r w:rsidR="00D169E7" w:rsidRPr="00D81EF3">
        <w:rPr>
          <w:b/>
          <w:i/>
          <w:color w:val="000000"/>
          <w:sz w:val="24"/>
          <w:szCs w:val="24"/>
        </w:rPr>
        <w:t>Информационной карте</w:t>
      </w:r>
      <w:r w:rsidR="001C617E">
        <w:rPr>
          <w:b/>
          <w:i/>
          <w:color w:val="000000"/>
          <w:sz w:val="24"/>
          <w:szCs w:val="24"/>
        </w:rPr>
        <w:t xml:space="preserve"> открытого конкурса</w:t>
      </w:r>
      <w:r w:rsidR="00D169E7" w:rsidRPr="00EB65C8">
        <w:rPr>
          <w:color w:val="000000"/>
          <w:sz w:val="24"/>
          <w:szCs w:val="24"/>
        </w:rPr>
        <w:t>, в соответствии с процедурами, условиями и положениями настоящей документации.</w:t>
      </w:r>
    </w:p>
    <w:p w:rsidR="003A7D38" w:rsidRPr="00EB65C8" w:rsidRDefault="0070478F" w:rsidP="00D169E7">
      <w:pPr>
        <w:jc w:val="both"/>
        <w:rPr>
          <w:color w:val="000000"/>
          <w:sz w:val="24"/>
          <w:szCs w:val="24"/>
        </w:rPr>
      </w:pPr>
      <w:r>
        <w:rPr>
          <w:color w:val="000000"/>
          <w:sz w:val="24"/>
          <w:szCs w:val="24"/>
        </w:rPr>
        <w:t xml:space="preserve">     </w:t>
      </w:r>
      <w:r w:rsidR="003A7D38">
        <w:rPr>
          <w:color w:val="000000"/>
          <w:sz w:val="24"/>
          <w:szCs w:val="24"/>
        </w:rPr>
        <w:t>1.1.2. Специализированная организация для организации и проведе</w:t>
      </w:r>
      <w:r w:rsidR="001C617E">
        <w:rPr>
          <w:color w:val="000000"/>
          <w:sz w:val="24"/>
          <w:szCs w:val="24"/>
        </w:rPr>
        <w:t>ния открытого конкурса</w:t>
      </w:r>
      <w:r w:rsidR="003A7D38">
        <w:rPr>
          <w:color w:val="000000"/>
          <w:sz w:val="24"/>
          <w:szCs w:val="24"/>
        </w:rPr>
        <w:t xml:space="preserve"> не привлекается.</w:t>
      </w:r>
    </w:p>
    <w:p w:rsidR="00D169E7" w:rsidRPr="00EB65C8" w:rsidRDefault="00D169E7" w:rsidP="005072F2">
      <w:pPr>
        <w:pStyle w:val="2"/>
        <w:ind w:firstLine="720"/>
        <w:jc w:val="center"/>
        <w:rPr>
          <w:color w:val="000000"/>
          <w:sz w:val="24"/>
          <w:szCs w:val="24"/>
        </w:rPr>
      </w:pPr>
      <w:bookmarkStart w:id="14" w:name="_Toc168126682"/>
      <w:bookmarkStart w:id="15" w:name="_Toc236631680"/>
      <w:bookmarkStart w:id="16" w:name="_Toc256583971"/>
      <w:r w:rsidRPr="00EB65C8">
        <w:rPr>
          <w:color w:val="000000"/>
          <w:sz w:val="24"/>
          <w:szCs w:val="24"/>
        </w:rPr>
        <w:t>1.3 Предмет</w:t>
      </w:r>
      <w:r w:rsidR="0070478F">
        <w:rPr>
          <w:color w:val="000000"/>
          <w:sz w:val="24"/>
          <w:szCs w:val="24"/>
        </w:rPr>
        <w:t xml:space="preserve"> открытого конкурса</w:t>
      </w:r>
      <w:r w:rsidRPr="000119A5">
        <w:rPr>
          <w:color w:val="000000"/>
          <w:sz w:val="24"/>
          <w:szCs w:val="24"/>
        </w:rPr>
        <w:t>.</w:t>
      </w:r>
      <w:r w:rsidRPr="00EB65C8">
        <w:rPr>
          <w:color w:val="000000"/>
          <w:sz w:val="24"/>
          <w:szCs w:val="24"/>
        </w:rPr>
        <w:t xml:space="preserve"> Место, условия и сроки (периоды) </w:t>
      </w:r>
      <w:r>
        <w:rPr>
          <w:color w:val="000000"/>
          <w:sz w:val="24"/>
          <w:szCs w:val="24"/>
        </w:rPr>
        <w:t>поставки то</w:t>
      </w:r>
      <w:bookmarkEnd w:id="14"/>
      <w:bookmarkEnd w:id="15"/>
      <w:bookmarkEnd w:id="16"/>
      <w:r w:rsidR="002930A9">
        <w:rPr>
          <w:color w:val="000000"/>
          <w:sz w:val="24"/>
          <w:szCs w:val="24"/>
        </w:rPr>
        <w:t>плива.</w:t>
      </w:r>
    </w:p>
    <w:p w:rsidR="00D169E7" w:rsidRPr="009E3C6E"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1.3.1. </w:t>
      </w:r>
      <w:r w:rsidR="00D169E7">
        <w:rPr>
          <w:color w:val="000000"/>
          <w:sz w:val="24"/>
          <w:szCs w:val="24"/>
        </w:rPr>
        <w:t xml:space="preserve">Заказчик осуществляет выбор </w:t>
      </w:r>
      <w:r w:rsidR="002930A9">
        <w:rPr>
          <w:color w:val="000000"/>
          <w:sz w:val="24"/>
          <w:szCs w:val="24"/>
        </w:rPr>
        <w:t>организации для поставки топлива,</w:t>
      </w:r>
      <w:r w:rsidR="00D169E7">
        <w:rPr>
          <w:color w:val="000000"/>
          <w:sz w:val="24"/>
          <w:szCs w:val="24"/>
        </w:rPr>
        <w:t xml:space="preserve"> информация о которых содержится в </w:t>
      </w:r>
      <w:r w:rsidR="00D169E7">
        <w:rPr>
          <w:b/>
          <w:i/>
          <w:color w:val="000000"/>
          <w:sz w:val="24"/>
          <w:szCs w:val="24"/>
        </w:rPr>
        <w:t>Информационной карте</w:t>
      </w:r>
      <w:r w:rsidR="001C617E">
        <w:rPr>
          <w:b/>
          <w:i/>
          <w:color w:val="000000"/>
          <w:sz w:val="24"/>
          <w:szCs w:val="24"/>
        </w:rPr>
        <w:t xml:space="preserve"> открытого конкурса</w:t>
      </w:r>
      <w:r w:rsidR="00D169E7">
        <w:rPr>
          <w:b/>
          <w:i/>
          <w:color w:val="000000"/>
          <w:sz w:val="24"/>
          <w:szCs w:val="24"/>
        </w:rPr>
        <w:t xml:space="preserve">, </w:t>
      </w:r>
      <w:r w:rsidR="00D169E7" w:rsidRPr="00D72B40">
        <w:rPr>
          <w:color w:val="000000"/>
          <w:sz w:val="24"/>
          <w:szCs w:val="24"/>
        </w:rPr>
        <w:t>в соответствии</w:t>
      </w:r>
      <w:r w:rsidR="00D169E7">
        <w:rPr>
          <w:color w:val="000000"/>
          <w:sz w:val="24"/>
          <w:szCs w:val="24"/>
        </w:rPr>
        <w:t xml:space="preserve"> процедурами и условиями, приведенными в</w:t>
      </w:r>
      <w:r>
        <w:rPr>
          <w:color w:val="000000"/>
          <w:sz w:val="24"/>
          <w:szCs w:val="24"/>
        </w:rPr>
        <w:t xml:space="preserve"> конкурсной документации</w:t>
      </w:r>
      <w:r w:rsidR="00D169E7" w:rsidRPr="000119A5">
        <w:rPr>
          <w:color w:val="000000"/>
          <w:sz w:val="24"/>
          <w:szCs w:val="24"/>
        </w:rPr>
        <w:t>,</w:t>
      </w:r>
      <w:r w:rsidR="00D169E7">
        <w:rPr>
          <w:color w:val="000000"/>
          <w:sz w:val="24"/>
          <w:szCs w:val="24"/>
        </w:rPr>
        <w:t xml:space="preserve"> в том числе в проекте договора.</w:t>
      </w:r>
    </w:p>
    <w:p w:rsidR="00A94FBB" w:rsidRPr="00C82245" w:rsidRDefault="0070478F" w:rsidP="00D169E7">
      <w:pPr>
        <w:jc w:val="both"/>
        <w:rPr>
          <w:b/>
          <w:i/>
          <w:color w:val="000000"/>
          <w:sz w:val="24"/>
          <w:szCs w:val="24"/>
        </w:rPr>
      </w:pPr>
      <w:r>
        <w:rPr>
          <w:sz w:val="22"/>
          <w:szCs w:val="22"/>
        </w:rPr>
        <w:t xml:space="preserve">     </w:t>
      </w:r>
      <w:r w:rsidR="00A94FBB" w:rsidRPr="00C82245">
        <w:rPr>
          <w:sz w:val="24"/>
          <w:szCs w:val="24"/>
        </w:rPr>
        <w:t xml:space="preserve">1.3.2.Заказчик извещает всех заинтересованных лиц о проведении конкурса и возможности подавать заявки на участие в конкурсе на поставку </w:t>
      </w:r>
      <w:r w:rsidR="002930A9">
        <w:rPr>
          <w:sz w:val="24"/>
          <w:szCs w:val="24"/>
        </w:rPr>
        <w:t xml:space="preserve">топлива, </w:t>
      </w:r>
      <w:r w:rsidR="00A94FBB" w:rsidRPr="00C82245">
        <w:rPr>
          <w:sz w:val="24"/>
          <w:szCs w:val="24"/>
        </w:rPr>
        <w:t xml:space="preserve">информация о которых содержится в </w:t>
      </w:r>
      <w:hyperlink w:anchor="_РАЗДЕЛ_I.3_ИНФОРМАЦИОННАЯ_КАРТА КОН" w:history="1">
        <w:r w:rsidR="00A94FBB" w:rsidRPr="00C82245">
          <w:rPr>
            <w:rStyle w:val="a4"/>
            <w:b/>
            <w:i/>
            <w:color w:val="auto"/>
            <w:sz w:val="24"/>
            <w:szCs w:val="24"/>
            <w:u w:val="none"/>
          </w:rPr>
          <w:t>Информационной карте</w:t>
        </w:r>
        <w:r w:rsidRPr="00C82245">
          <w:rPr>
            <w:rStyle w:val="a4"/>
            <w:b/>
            <w:i/>
            <w:color w:val="auto"/>
            <w:sz w:val="24"/>
            <w:szCs w:val="24"/>
            <w:u w:val="none"/>
          </w:rPr>
          <w:t xml:space="preserve"> открытого </w:t>
        </w:r>
        <w:r w:rsidR="00A94FBB" w:rsidRPr="00C82245">
          <w:rPr>
            <w:rStyle w:val="a4"/>
            <w:b/>
            <w:i/>
            <w:color w:val="auto"/>
            <w:sz w:val="24"/>
            <w:szCs w:val="24"/>
            <w:u w:val="none"/>
          </w:rPr>
          <w:t xml:space="preserve"> конкурса</w:t>
        </w:r>
      </w:hyperlink>
      <w:r w:rsidR="00A94FBB" w:rsidRPr="00C82245">
        <w:rPr>
          <w:sz w:val="24"/>
          <w:szCs w:val="24"/>
        </w:rPr>
        <w:t>, в соответствии с процедурами и условиями, приведенными в конкурсной документации, в том числе в проекте Договора</w:t>
      </w:r>
    </w:p>
    <w:p w:rsidR="00D169E7" w:rsidRPr="00D72B40" w:rsidRDefault="0070478F" w:rsidP="00D169E7">
      <w:pPr>
        <w:jc w:val="both"/>
        <w:rPr>
          <w:b/>
          <w:i/>
          <w:color w:val="000000"/>
          <w:sz w:val="24"/>
          <w:szCs w:val="24"/>
        </w:rPr>
      </w:pPr>
      <w:r>
        <w:rPr>
          <w:color w:val="000000"/>
          <w:sz w:val="24"/>
          <w:szCs w:val="24"/>
        </w:rPr>
        <w:t xml:space="preserve">     </w:t>
      </w:r>
      <w:r w:rsidR="00817D12">
        <w:rPr>
          <w:color w:val="000000"/>
          <w:sz w:val="24"/>
          <w:szCs w:val="24"/>
        </w:rPr>
        <w:t>1.3.</w:t>
      </w:r>
      <w:r w:rsidR="00A94FBB" w:rsidRPr="009E3C6E">
        <w:rPr>
          <w:color w:val="000000"/>
          <w:sz w:val="24"/>
          <w:szCs w:val="24"/>
        </w:rPr>
        <w:t>3</w:t>
      </w:r>
      <w:r w:rsidR="00D169E7" w:rsidRPr="00EB65C8">
        <w:rPr>
          <w:color w:val="000000"/>
          <w:sz w:val="24"/>
          <w:szCs w:val="24"/>
        </w:rPr>
        <w:t xml:space="preserve">. Место, условия и сроки (периоды) </w:t>
      </w:r>
      <w:r w:rsidR="00D169E7">
        <w:rPr>
          <w:color w:val="000000"/>
          <w:sz w:val="24"/>
          <w:szCs w:val="24"/>
        </w:rPr>
        <w:t xml:space="preserve">поставки </w:t>
      </w:r>
      <w:r w:rsidR="002930A9">
        <w:rPr>
          <w:color w:val="000000"/>
          <w:sz w:val="24"/>
          <w:szCs w:val="24"/>
        </w:rPr>
        <w:t xml:space="preserve">топлива </w:t>
      </w:r>
      <w:r w:rsidR="00D169E7" w:rsidRPr="00EB65C8">
        <w:rPr>
          <w:color w:val="000000"/>
          <w:sz w:val="24"/>
          <w:szCs w:val="24"/>
        </w:rPr>
        <w:t xml:space="preserve">указаны </w:t>
      </w:r>
      <w:r w:rsidR="00D169E7" w:rsidRPr="00D72B40">
        <w:rPr>
          <w:b/>
          <w:i/>
          <w:color w:val="000000"/>
          <w:sz w:val="24"/>
          <w:szCs w:val="24"/>
        </w:rPr>
        <w:t>Информационной карте</w:t>
      </w:r>
      <w:r w:rsidR="00817D12">
        <w:rPr>
          <w:b/>
          <w:i/>
          <w:color w:val="000000"/>
          <w:sz w:val="24"/>
          <w:szCs w:val="24"/>
        </w:rPr>
        <w:t xml:space="preserve"> открытого конкурса</w:t>
      </w:r>
      <w:r w:rsidR="00D169E7" w:rsidRPr="00D72B40">
        <w:rPr>
          <w:b/>
          <w:i/>
          <w:color w:val="000000"/>
          <w:sz w:val="24"/>
          <w:szCs w:val="24"/>
        </w:rPr>
        <w:t>.</w:t>
      </w:r>
    </w:p>
    <w:p w:rsidR="00D169E7" w:rsidRPr="00EB65C8" w:rsidRDefault="00D169E7" w:rsidP="005072F2">
      <w:pPr>
        <w:pStyle w:val="2"/>
        <w:ind w:firstLine="720"/>
        <w:jc w:val="center"/>
        <w:rPr>
          <w:color w:val="000000"/>
          <w:sz w:val="24"/>
          <w:szCs w:val="24"/>
        </w:rPr>
      </w:pPr>
      <w:bookmarkStart w:id="17" w:name="_Toc256583972"/>
      <w:bookmarkStart w:id="18" w:name="_Toc168126683"/>
      <w:bookmarkStart w:id="19" w:name="_Toc236631681"/>
      <w:r w:rsidRPr="00EB65C8">
        <w:rPr>
          <w:color w:val="000000"/>
          <w:sz w:val="24"/>
          <w:szCs w:val="24"/>
        </w:rPr>
        <w:t xml:space="preserve">1.4. Начальная (максимальная) цена </w:t>
      </w:r>
      <w:bookmarkEnd w:id="17"/>
      <w:r>
        <w:rPr>
          <w:color w:val="000000"/>
          <w:sz w:val="24"/>
          <w:szCs w:val="24"/>
        </w:rPr>
        <w:t>договора</w:t>
      </w:r>
      <w:bookmarkEnd w:id="18"/>
      <w:bookmarkEnd w:id="19"/>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Начальная (максимальная) цена </w:t>
      </w:r>
      <w:r w:rsidR="00D169E7">
        <w:rPr>
          <w:color w:val="000000"/>
          <w:sz w:val="24"/>
          <w:szCs w:val="24"/>
        </w:rPr>
        <w:t>договора</w:t>
      </w:r>
      <w:r w:rsidR="00D169E7" w:rsidRPr="00EB65C8">
        <w:rPr>
          <w:color w:val="000000"/>
          <w:sz w:val="24"/>
          <w:szCs w:val="24"/>
        </w:rPr>
        <w:t xml:space="preserve"> указана в извещении о проведении </w:t>
      </w:r>
      <w:r w:rsidR="00817D12">
        <w:rPr>
          <w:color w:val="000000"/>
          <w:sz w:val="24"/>
          <w:szCs w:val="24"/>
        </w:rPr>
        <w:t xml:space="preserve">открытого конкурса </w:t>
      </w:r>
      <w:r w:rsidR="00D169E7" w:rsidRPr="00EB65C8">
        <w:rPr>
          <w:color w:val="000000"/>
          <w:sz w:val="24"/>
          <w:szCs w:val="24"/>
        </w:rPr>
        <w:t xml:space="preserve">и </w:t>
      </w:r>
      <w:r w:rsidR="00D169E7">
        <w:rPr>
          <w:color w:val="000000"/>
          <w:sz w:val="24"/>
          <w:szCs w:val="24"/>
        </w:rPr>
        <w:t xml:space="preserve">в </w:t>
      </w:r>
      <w:r w:rsidR="00D169E7" w:rsidRPr="00D72B40">
        <w:rPr>
          <w:b/>
          <w:i/>
          <w:color w:val="000000"/>
          <w:sz w:val="24"/>
          <w:szCs w:val="24"/>
        </w:rPr>
        <w:t>Информационной карте</w:t>
      </w:r>
      <w:r w:rsidR="00817D12">
        <w:rPr>
          <w:b/>
          <w:i/>
          <w:color w:val="000000"/>
          <w:sz w:val="24"/>
          <w:szCs w:val="24"/>
        </w:rPr>
        <w:t xml:space="preserve"> открытого конкурса</w:t>
      </w:r>
      <w:r w:rsidR="00D169E7" w:rsidRPr="00EB65C8">
        <w:rPr>
          <w:color w:val="000000"/>
          <w:sz w:val="24"/>
          <w:szCs w:val="24"/>
        </w:rPr>
        <w:t>.</w:t>
      </w:r>
      <w:r w:rsidR="00D169E7">
        <w:rPr>
          <w:color w:val="000000"/>
          <w:sz w:val="24"/>
          <w:szCs w:val="24"/>
        </w:rPr>
        <w:t xml:space="preserve"> Данная цена не может быть превышена при заключении договора по итогам </w:t>
      </w:r>
      <w:r w:rsidR="00817D12">
        <w:rPr>
          <w:color w:val="000000"/>
          <w:sz w:val="24"/>
          <w:szCs w:val="24"/>
        </w:rPr>
        <w:t>открытого конкурса</w:t>
      </w:r>
      <w:r w:rsidR="00D169E7">
        <w:rPr>
          <w:color w:val="000000"/>
          <w:sz w:val="24"/>
          <w:szCs w:val="24"/>
        </w:rPr>
        <w:t>.</w:t>
      </w:r>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Начальная (максимальная) цена </w:t>
      </w:r>
      <w:r w:rsidR="00D169E7">
        <w:rPr>
          <w:color w:val="000000"/>
          <w:sz w:val="24"/>
          <w:szCs w:val="24"/>
        </w:rPr>
        <w:t xml:space="preserve">договора сформирована путем определения средней стоимости товара. </w:t>
      </w:r>
    </w:p>
    <w:p w:rsidR="00D169E7" w:rsidRPr="00EB65C8" w:rsidRDefault="00D169E7" w:rsidP="005072F2">
      <w:pPr>
        <w:pStyle w:val="2"/>
        <w:jc w:val="center"/>
        <w:rPr>
          <w:color w:val="000000"/>
          <w:sz w:val="24"/>
          <w:szCs w:val="24"/>
        </w:rPr>
      </w:pPr>
      <w:bookmarkStart w:id="20" w:name="_Toc168126684"/>
      <w:bookmarkStart w:id="21" w:name="_Toc236631682"/>
      <w:bookmarkStart w:id="22" w:name="_Toc256583973"/>
      <w:r w:rsidRPr="00EB65C8">
        <w:rPr>
          <w:color w:val="000000"/>
          <w:sz w:val="24"/>
          <w:szCs w:val="24"/>
        </w:rPr>
        <w:t xml:space="preserve">1.5. Источник финансирования </w:t>
      </w:r>
      <w:r>
        <w:rPr>
          <w:color w:val="000000"/>
          <w:sz w:val="24"/>
          <w:szCs w:val="24"/>
        </w:rPr>
        <w:t>договора</w:t>
      </w:r>
      <w:r w:rsidRPr="00EB65C8">
        <w:rPr>
          <w:color w:val="000000"/>
          <w:sz w:val="24"/>
          <w:szCs w:val="24"/>
        </w:rPr>
        <w:t xml:space="preserve"> и порядок оплаты</w:t>
      </w:r>
      <w:bookmarkEnd w:id="20"/>
      <w:bookmarkEnd w:id="21"/>
      <w:bookmarkEnd w:id="22"/>
    </w:p>
    <w:p w:rsidR="00D169E7" w:rsidRPr="00F93F5B" w:rsidRDefault="00D169E7" w:rsidP="00D169E7">
      <w:pPr>
        <w:jc w:val="both"/>
        <w:rPr>
          <w:b/>
          <w:i/>
          <w:color w:val="000000"/>
          <w:sz w:val="24"/>
          <w:szCs w:val="24"/>
        </w:rPr>
      </w:pPr>
      <w:r w:rsidRPr="00EB65C8">
        <w:rPr>
          <w:color w:val="000000"/>
          <w:sz w:val="24"/>
          <w:szCs w:val="24"/>
        </w:rPr>
        <w:t xml:space="preserve"> </w:t>
      </w:r>
      <w:r w:rsidR="0070478F">
        <w:rPr>
          <w:color w:val="000000"/>
          <w:sz w:val="24"/>
          <w:szCs w:val="24"/>
        </w:rPr>
        <w:t xml:space="preserve">     </w:t>
      </w:r>
      <w:r w:rsidRPr="00EB65C8">
        <w:rPr>
          <w:color w:val="000000"/>
          <w:sz w:val="24"/>
          <w:szCs w:val="24"/>
        </w:rPr>
        <w:t>1.5.1. </w:t>
      </w:r>
      <w:r>
        <w:rPr>
          <w:color w:val="000000"/>
          <w:sz w:val="24"/>
          <w:szCs w:val="24"/>
        </w:rPr>
        <w:t xml:space="preserve">Финансирование договора на поставку </w:t>
      </w:r>
      <w:r w:rsidR="00053CDE">
        <w:rPr>
          <w:color w:val="000000"/>
          <w:sz w:val="24"/>
          <w:szCs w:val="24"/>
        </w:rPr>
        <w:t xml:space="preserve">топлива, </w:t>
      </w:r>
      <w:r>
        <w:rPr>
          <w:color w:val="000000"/>
          <w:sz w:val="24"/>
          <w:szCs w:val="24"/>
        </w:rPr>
        <w:t>который будет заключен по результатам настоящего</w:t>
      </w:r>
      <w:r w:rsidR="00702D65">
        <w:rPr>
          <w:color w:val="000000"/>
          <w:sz w:val="24"/>
          <w:szCs w:val="24"/>
        </w:rPr>
        <w:t xml:space="preserve"> открытого конкурса</w:t>
      </w:r>
      <w:r>
        <w:rPr>
          <w:color w:val="000000"/>
          <w:sz w:val="24"/>
          <w:szCs w:val="24"/>
        </w:rPr>
        <w:t xml:space="preserve">, будет осуществляться из источника указанного в </w:t>
      </w:r>
      <w:r>
        <w:rPr>
          <w:b/>
          <w:i/>
          <w:color w:val="000000"/>
          <w:sz w:val="24"/>
          <w:szCs w:val="24"/>
        </w:rPr>
        <w:t>Информационной карте</w:t>
      </w:r>
      <w:r w:rsidR="00702D65">
        <w:rPr>
          <w:b/>
          <w:i/>
          <w:color w:val="000000"/>
          <w:sz w:val="24"/>
          <w:szCs w:val="24"/>
        </w:rPr>
        <w:t xml:space="preserve"> открытого конкурса</w:t>
      </w:r>
      <w:r>
        <w:rPr>
          <w:b/>
          <w:i/>
          <w:color w:val="000000"/>
          <w:sz w:val="24"/>
          <w:szCs w:val="24"/>
        </w:rPr>
        <w:t>.</w:t>
      </w:r>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1.5.2. Порядок оплаты за </w:t>
      </w:r>
      <w:r w:rsidR="00D169E7">
        <w:rPr>
          <w:color w:val="000000"/>
          <w:sz w:val="24"/>
          <w:szCs w:val="24"/>
        </w:rPr>
        <w:t xml:space="preserve">поставки </w:t>
      </w:r>
      <w:r w:rsidR="00053CDE">
        <w:rPr>
          <w:color w:val="000000"/>
          <w:sz w:val="24"/>
          <w:szCs w:val="24"/>
        </w:rPr>
        <w:t xml:space="preserve">топлива </w:t>
      </w:r>
      <w:r w:rsidR="00D169E7">
        <w:rPr>
          <w:color w:val="000000"/>
          <w:sz w:val="24"/>
          <w:szCs w:val="24"/>
        </w:rPr>
        <w:t>определяется в проекте договора, прилагаемом к</w:t>
      </w:r>
      <w:r>
        <w:rPr>
          <w:color w:val="000000"/>
          <w:sz w:val="24"/>
          <w:szCs w:val="24"/>
        </w:rPr>
        <w:t xml:space="preserve"> конкурсной документации</w:t>
      </w:r>
      <w:r w:rsidR="00D169E7">
        <w:rPr>
          <w:color w:val="000000"/>
          <w:sz w:val="24"/>
          <w:szCs w:val="24"/>
        </w:rPr>
        <w:t xml:space="preserve">, и указан </w:t>
      </w:r>
      <w:r w:rsidR="00D169E7" w:rsidRPr="00EB65C8">
        <w:rPr>
          <w:color w:val="000000"/>
          <w:sz w:val="24"/>
          <w:szCs w:val="24"/>
        </w:rPr>
        <w:t xml:space="preserve"> в </w:t>
      </w:r>
      <w:r w:rsidR="00D169E7" w:rsidRPr="00F93F5B">
        <w:rPr>
          <w:b/>
          <w:i/>
          <w:color w:val="000000"/>
          <w:sz w:val="24"/>
          <w:szCs w:val="24"/>
        </w:rPr>
        <w:t>Информационной карте</w:t>
      </w:r>
      <w:r w:rsidR="00702D65">
        <w:rPr>
          <w:b/>
          <w:i/>
          <w:color w:val="000000"/>
          <w:sz w:val="24"/>
          <w:szCs w:val="24"/>
        </w:rPr>
        <w:t xml:space="preserve"> открытого конкурса</w:t>
      </w:r>
      <w:r w:rsidR="00D169E7" w:rsidRPr="00EB65C8">
        <w:rPr>
          <w:color w:val="000000"/>
          <w:sz w:val="24"/>
          <w:szCs w:val="24"/>
        </w:rPr>
        <w:t>.</w:t>
      </w:r>
    </w:p>
    <w:p w:rsidR="00D169E7" w:rsidRPr="00EB65C8" w:rsidRDefault="00D169E7" w:rsidP="005072F2">
      <w:pPr>
        <w:pStyle w:val="2"/>
        <w:ind w:firstLine="720"/>
        <w:jc w:val="center"/>
        <w:rPr>
          <w:color w:val="000000"/>
          <w:sz w:val="24"/>
          <w:szCs w:val="24"/>
        </w:rPr>
      </w:pPr>
      <w:bookmarkStart w:id="23" w:name="_Toc168126685"/>
      <w:bookmarkStart w:id="24" w:name="_Toc236631683"/>
      <w:bookmarkStart w:id="25" w:name="_Toc256583974"/>
      <w:r w:rsidRPr="00EB65C8">
        <w:rPr>
          <w:color w:val="000000"/>
          <w:sz w:val="24"/>
          <w:szCs w:val="24"/>
        </w:rPr>
        <w:t>1.6.</w:t>
      </w:r>
      <w:r w:rsidRPr="00EB65C8">
        <w:rPr>
          <w:color w:val="000000"/>
          <w:sz w:val="24"/>
          <w:szCs w:val="24"/>
          <w:lang w:val="en-US"/>
        </w:rPr>
        <w:t> </w:t>
      </w:r>
      <w:r w:rsidRPr="00EB65C8">
        <w:rPr>
          <w:color w:val="000000"/>
          <w:sz w:val="24"/>
          <w:szCs w:val="24"/>
        </w:rPr>
        <w:t xml:space="preserve">Требования к участникам </w:t>
      </w:r>
      <w:bookmarkEnd w:id="23"/>
      <w:bookmarkEnd w:id="24"/>
      <w:bookmarkEnd w:id="25"/>
      <w:r>
        <w:rPr>
          <w:color w:val="000000"/>
          <w:sz w:val="24"/>
          <w:szCs w:val="24"/>
        </w:rPr>
        <w:t>осуществления</w:t>
      </w:r>
      <w:r w:rsidR="00053CDE">
        <w:rPr>
          <w:color w:val="000000"/>
          <w:sz w:val="24"/>
          <w:szCs w:val="24"/>
        </w:rPr>
        <w:t xml:space="preserve"> поставки</w:t>
      </w:r>
      <w:r>
        <w:rPr>
          <w:color w:val="000000"/>
          <w:sz w:val="24"/>
          <w:szCs w:val="24"/>
        </w:rPr>
        <w:t>.</w:t>
      </w:r>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1.6.1.</w:t>
      </w:r>
      <w:r w:rsidR="00D169E7" w:rsidRPr="00EB65C8">
        <w:rPr>
          <w:color w:val="000000"/>
          <w:sz w:val="24"/>
          <w:szCs w:val="24"/>
          <w:lang w:val="en-US"/>
        </w:rPr>
        <w:t> </w:t>
      </w:r>
      <w:r w:rsidR="00D169E7" w:rsidRPr="00EB65C8">
        <w:rPr>
          <w:color w:val="000000"/>
          <w:sz w:val="24"/>
          <w:szCs w:val="24"/>
        </w:rPr>
        <w:t xml:space="preserve">В </w:t>
      </w:r>
      <w:r w:rsidR="00702D65">
        <w:rPr>
          <w:color w:val="000000"/>
          <w:sz w:val="24"/>
          <w:szCs w:val="24"/>
        </w:rPr>
        <w:t xml:space="preserve">открытом конкурсе </w:t>
      </w:r>
      <w:r w:rsidR="00D169E7" w:rsidRPr="00EB65C8">
        <w:rPr>
          <w:color w:val="000000"/>
          <w:sz w:val="24"/>
          <w:szCs w:val="24"/>
        </w:rPr>
        <w:t xml:space="preserve">может принять участие </w:t>
      </w:r>
      <w:r w:rsidR="00D169E7">
        <w:rPr>
          <w:color w:val="000000"/>
          <w:sz w:val="24"/>
          <w:szCs w:val="24"/>
        </w:rPr>
        <w:t>любое юридическое лицо независимо от организационно-правовой формы, формы собственности</w:t>
      </w:r>
      <w:r w:rsidR="00D169E7" w:rsidRPr="00EB65C8">
        <w:rPr>
          <w:color w:val="000000"/>
          <w:sz w:val="24"/>
          <w:szCs w:val="24"/>
        </w:rPr>
        <w:t>,</w:t>
      </w:r>
      <w:r w:rsidR="00D169E7">
        <w:rPr>
          <w:color w:val="000000"/>
          <w:sz w:val="24"/>
          <w:szCs w:val="24"/>
        </w:rPr>
        <w:t xml:space="preserve"> места происхождения капитала или любое физическое лицо, в том числе индивидуальный предприниматель, предусмотренный</w:t>
      </w:r>
      <w:r>
        <w:rPr>
          <w:color w:val="000000"/>
          <w:sz w:val="24"/>
          <w:szCs w:val="24"/>
        </w:rPr>
        <w:t xml:space="preserve"> конкурсной документацией</w:t>
      </w:r>
      <w:r w:rsidR="00D169E7">
        <w:rPr>
          <w:color w:val="000000"/>
          <w:sz w:val="24"/>
          <w:szCs w:val="24"/>
        </w:rPr>
        <w:t>.</w:t>
      </w:r>
    </w:p>
    <w:p w:rsidR="00D169E7" w:rsidRPr="00CE29C1" w:rsidRDefault="0070478F" w:rsidP="00D169E7">
      <w:pPr>
        <w:pStyle w:val="3"/>
        <w:tabs>
          <w:tab w:val="clear" w:pos="227"/>
          <w:tab w:val="num" w:pos="1080"/>
        </w:tabs>
        <w:rPr>
          <w:color w:val="000000"/>
          <w:szCs w:val="24"/>
        </w:rPr>
      </w:pPr>
      <w:r>
        <w:rPr>
          <w:color w:val="000000"/>
          <w:szCs w:val="24"/>
        </w:rPr>
        <w:t xml:space="preserve">     </w:t>
      </w:r>
      <w:r w:rsidR="00D169E7" w:rsidRPr="00CE29C1">
        <w:rPr>
          <w:color w:val="000000"/>
          <w:szCs w:val="24"/>
        </w:rPr>
        <w:t xml:space="preserve">1.6.2. Участник </w:t>
      </w:r>
      <w:r w:rsidR="00D169E7">
        <w:rPr>
          <w:color w:val="000000"/>
          <w:szCs w:val="24"/>
        </w:rPr>
        <w:t>осуществления закупки</w:t>
      </w:r>
      <w:r w:rsidR="00D169E7" w:rsidRPr="00CE29C1">
        <w:rPr>
          <w:color w:val="000000"/>
          <w:szCs w:val="24"/>
        </w:rPr>
        <w:t xml:space="preserve"> должен соответствовать требованиям, </w:t>
      </w:r>
      <w:r w:rsidR="00D169E7" w:rsidRPr="00CE29C1">
        <w:rPr>
          <w:color w:val="000000"/>
          <w:szCs w:val="24"/>
        </w:rPr>
        <w:lastRenderedPageBreak/>
        <w:t xml:space="preserve">предъявляемым законодательством Российской Федерации к лицам, осуществляющим поставку товара, выполнение работ, оказание услуг, являющимися предметом </w:t>
      </w:r>
      <w:r w:rsidR="00702D65">
        <w:rPr>
          <w:color w:val="000000"/>
          <w:szCs w:val="24"/>
        </w:rPr>
        <w:t xml:space="preserve">открытого конкурса </w:t>
      </w:r>
      <w:r w:rsidR="00D169E7" w:rsidRPr="00CE29C1">
        <w:rPr>
          <w:color w:val="000000"/>
          <w:szCs w:val="24"/>
        </w:rPr>
        <w:t xml:space="preserve">(если такие требования установлены, информация о них содержится в </w:t>
      </w:r>
      <w:r w:rsidR="00D169E7" w:rsidRPr="00CE29C1">
        <w:rPr>
          <w:b/>
          <w:i/>
          <w:color w:val="000000"/>
          <w:szCs w:val="24"/>
        </w:rPr>
        <w:t>Информационной карте</w:t>
      </w:r>
      <w:r w:rsidR="00702D65">
        <w:rPr>
          <w:b/>
          <w:i/>
          <w:color w:val="000000"/>
          <w:szCs w:val="24"/>
        </w:rPr>
        <w:t xml:space="preserve"> открытого конкурса</w:t>
      </w:r>
      <w:r w:rsidR="00D169E7" w:rsidRPr="00CE29C1">
        <w:rPr>
          <w:color w:val="000000"/>
          <w:szCs w:val="24"/>
        </w:rPr>
        <w:t>.</w:t>
      </w:r>
    </w:p>
    <w:p w:rsidR="00D169E7" w:rsidRPr="00CE29C1" w:rsidRDefault="0070478F" w:rsidP="003A7D38">
      <w:pPr>
        <w:autoSpaceDE w:val="0"/>
        <w:autoSpaceDN w:val="0"/>
        <w:adjustRightInd w:val="0"/>
        <w:jc w:val="both"/>
        <w:rPr>
          <w:sz w:val="24"/>
          <w:szCs w:val="24"/>
        </w:rPr>
      </w:pPr>
      <w:r>
        <w:rPr>
          <w:sz w:val="24"/>
          <w:szCs w:val="24"/>
        </w:rPr>
        <w:t xml:space="preserve">     </w:t>
      </w:r>
      <w:r w:rsidR="00D169E7" w:rsidRPr="00CE29C1">
        <w:rPr>
          <w:sz w:val="24"/>
          <w:szCs w:val="24"/>
        </w:rPr>
        <w:t xml:space="preserve">1.6.3.  К участникам </w:t>
      </w:r>
      <w:r w:rsidR="00D169E7">
        <w:rPr>
          <w:color w:val="000000"/>
          <w:sz w:val="24"/>
          <w:szCs w:val="24"/>
        </w:rPr>
        <w:t>осуществления закупки</w:t>
      </w:r>
      <w:r w:rsidR="00D169E7" w:rsidRPr="00CE29C1">
        <w:rPr>
          <w:sz w:val="24"/>
          <w:szCs w:val="24"/>
        </w:rPr>
        <w:t xml:space="preserve"> устанавливаются следующие обязательные требования:</w:t>
      </w:r>
    </w:p>
    <w:p w:rsidR="00D169E7" w:rsidRPr="00CE29C1" w:rsidRDefault="00D169E7" w:rsidP="003A7D38">
      <w:pPr>
        <w:autoSpaceDE w:val="0"/>
        <w:autoSpaceDN w:val="0"/>
        <w:adjustRightInd w:val="0"/>
        <w:jc w:val="both"/>
        <w:rPr>
          <w:sz w:val="24"/>
          <w:szCs w:val="24"/>
        </w:rPr>
      </w:pPr>
      <w:r w:rsidRPr="00CE29C1">
        <w:rPr>
          <w:sz w:val="24"/>
          <w:szCs w:val="24"/>
        </w:rPr>
        <w:t>1) соответствие участник</w:t>
      </w:r>
      <w:r>
        <w:rPr>
          <w:sz w:val="24"/>
          <w:szCs w:val="24"/>
        </w:rPr>
        <w:t>ов осуществления закупки</w:t>
      </w:r>
      <w:r w:rsidRPr="00CE29C1">
        <w:rPr>
          <w:sz w:val="24"/>
          <w:szCs w:val="24"/>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w:t>
      </w:r>
      <w:r w:rsidR="00702D65">
        <w:rPr>
          <w:color w:val="000000"/>
          <w:sz w:val="24"/>
          <w:szCs w:val="24"/>
        </w:rPr>
        <w:t>открытого конкурса</w:t>
      </w:r>
    </w:p>
    <w:p w:rsidR="00D169E7" w:rsidRPr="00CE29C1" w:rsidRDefault="00D169E7" w:rsidP="003A7D38">
      <w:pPr>
        <w:autoSpaceDE w:val="0"/>
        <w:autoSpaceDN w:val="0"/>
        <w:adjustRightInd w:val="0"/>
        <w:jc w:val="both"/>
        <w:rPr>
          <w:sz w:val="24"/>
          <w:szCs w:val="24"/>
        </w:rPr>
      </w:pPr>
      <w:r w:rsidRPr="00CE29C1">
        <w:rPr>
          <w:sz w:val="24"/>
          <w:szCs w:val="24"/>
        </w:rPr>
        <w:t xml:space="preserve">2) непроведение ликвидации участника </w:t>
      </w:r>
      <w:r>
        <w:rPr>
          <w:sz w:val="24"/>
          <w:szCs w:val="24"/>
        </w:rPr>
        <w:t>осуществления закупки</w:t>
      </w:r>
      <w:r w:rsidRPr="00CE29C1">
        <w:rPr>
          <w:sz w:val="24"/>
          <w:szCs w:val="24"/>
        </w:rPr>
        <w:t xml:space="preserve"> - юридического лица и отсутствие решения арбитражного суда о признании участника </w:t>
      </w:r>
      <w:r>
        <w:rPr>
          <w:sz w:val="24"/>
          <w:szCs w:val="24"/>
        </w:rPr>
        <w:t>осуществления закупки</w:t>
      </w:r>
      <w:r w:rsidRPr="00CE29C1">
        <w:rPr>
          <w:sz w:val="24"/>
          <w:szCs w:val="24"/>
        </w:rPr>
        <w:t xml:space="preserve"> - юридического лица, индивидуального предпринимателя банкротом и об открытии конкурсного производства;</w:t>
      </w:r>
    </w:p>
    <w:p w:rsidR="00D169E7" w:rsidRPr="00CE29C1" w:rsidRDefault="00D169E7" w:rsidP="003A7D38">
      <w:pPr>
        <w:autoSpaceDE w:val="0"/>
        <w:autoSpaceDN w:val="0"/>
        <w:adjustRightInd w:val="0"/>
        <w:jc w:val="both"/>
        <w:rPr>
          <w:sz w:val="24"/>
          <w:szCs w:val="24"/>
        </w:rPr>
      </w:pPr>
      <w:r w:rsidRPr="00CE29C1">
        <w:rPr>
          <w:sz w:val="24"/>
          <w:szCs w:val="24"/>
        </w:rPr>
        <w:t xml:space="preserve">3) неприостановление деятельности участника </w:t>
      </w:r>
      <w:r>
        <w:rPr>
          <w:sz w:val="24"/>
          <w:szCs w:val="24"/>
        </w:rPr>
        <w:t>осуществления закупки</w:t>
      </w:r>
      <w:r w:rsidRPr="00CE29C1">
        <w:rPr>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702D65">
        <w:rPr>
          <w:sz w:val="24"/>
          <w:szCs w:val="24"/>
        </w:rPr>
        <w:t>открытом конкурсе</w:t>
      </w:r>
      <w:r w:rsidRPr="00CE29C1">
        <w:rPr>
          <w:sz w:val="24"/>
          <w:szCs w:val="24"/>
        </w:rPr>
        <w:t>;</w:t>
      </w:r>
    </w:p>
    <w:p w:rsidR="00D169E7" w:rsidRDefault="003848B8" w:rsidP="003A7D38">
      <w:pPr>
        <w:autoSpaceDE w:val="0"/>
        <w:autoSpaceDN w:val="0"/>
        <w:adjustRightInd w:val="0"/>
        <w:jc w:val="both"/>
        <w:rPr>
          <w:color w:val="000000"/>
          <w:sz w:val="24"/>
          <w:szCs w:val="24"/>
        </w:rPr>
      </w:pPr>
      <w:r>
        <w:rPr>
          <w:sz w:val="24"/>
          <w:szCs w:val="24"/>
        </w:rPr>
        <w:t>4</w:t>
      </w:r>
      <w:r w:rsidR="00D169E7" w:rsidRPr="00CE29C1">
        <w:rPr>
          <w:sz w:val="24"/>
          <w:szCs w:val="24"/>
        </w:rPr>
        <w:t xml:space="preserve">) отсутствие в реестре недобросовестных поставщиков сведений об участнике </w:t>
      </w:r>
      <w:r w:rsidR="00D169E7">
        <w:rPr>
          <w:sz w:val="24"/>
          <w:szCs w:val="24"/>
        </w:rPr>
        <w:t>осуществления закупки.</w:t>
      </w:r>
      <w:r w:rsidR="00D169E7" w:rsidRPr="00EB65C8">
        <w:rPr>
          <w:color w:val="000000"/>
          <w:sz w:val="24"/>
          <w:szCs w:val="24"/>
        </w:rPr>
        <w:t xml:space="preserve"> </w:t>
      </w:r>
    </w:p>
    <w:p w:rsidR="00D169E7" w:rsidRPr="00EB65C8" w:rsidRDefault="0070478F" w:rsidP="003A7D38">
      <w:pPr>
        <w:autoSpaceDE w:val="0"/>
        <w:autoSpaceDN w:val="0"/>
        <w:adjustRightInd w:val="0"/>
        <w:jc w:val="both"/>
        <w:rPr>
          <w:color w:val="000000"/>
          <w:sz w:val="24"/>
          <w:szCs w:val="24"/>
        </w:rPr>
      </w:pPr>
      <w:r>
        <w:rPr>
          <w:color w:val="000000"/>
          <w:sz w:val="24"/>
          <w:szCs w:val="24"/>
        </w:rPr>
        <w:t xml:space="preserve">     </w:t>
      </w:r>
      <w:r w:rsidR="00D169E7" w:rsidRPr="00EB65C8">
        <w:rPr>
          <w:color w:val="000000"/>
          <w:sz w:val="24"/>
          <w:szCs w:val="24"/>
        </w:rPr>
        <w:t>1.6.</w:t>
      </w:r>
      <w:r w:rsidR="00D169E7">
        <w:rPr>
          <w:color w:val="000000"/>
          <w:sz w:val="24"/>
          <w:szCs w:val="24"/>
        </w:rPr>
        <w:t>4</w:t>
      </w:r>
      <w:r w:rsidR="00D169E7" w:rsidRPr="00EB65C8">
        <w:rPr>
          <w:color w:val="000000"/>
          <w:sz w:val="24"/>
          <w:szCs w:val="24"/>
        </w:rPr>
        <w:t>.</w:t>
      </w:r>
      <w:r w:rsidR="00D169E7" w:rsidRPr="00EB65C8">
        <w:rPr>
          <w:color w:val="000000"/>
          <w:sz w:val="24"/>
          <w:szCs w:val="24"/>
          <w:lang w:val="en-US"/>
        </w:rPr>
        <w:t> </w:t>
      </w:r>
      <w:r w:rsidR="00D169E7">
        <w:rPr>
          <w:color w:val="000000"/>
          <w:sz w:val="24"/>
          <w:szCs w:val="24"/>
        </w:rPr>
        <w:t xml:space="preserve">Любой участник </w:t>
      </w:r>
      <w:r w:rsidR="00D169E7">
        <w:rPr>
          <w:sz w:val="24"/>
          <w:szCs w:val="24"/>
        </w:rPr>
        <w:t>осуществления закупок</w:t>
      </w:r>
      <w:r w:rsidR="00D169E7">
        <w:rPr>
          <w:color w:val="000000"/>
          <w:sz w:val="24"/>
          <w:szCs w:val="24"/>
        </w:rPr>
        <w:t xml:space="preserve">, в том числе участник процедуры закупки, </w:t>
      </w:r>
      <w:r w:rsidR="00702D65">
        <w:rPr>
          <w:color w:val="000000"/>
          <w:sz w:val="24"/>
          <w:szCs w:val="24"/>
        </w:rPr>
        <w:t xml:space="preserve">вправе подать одну заявку на участие в конкурсе </w:t>
      </w:r>
      <w:r w:rsidR="00E308B3">
        <w:rPr>
          <w:color w:val="000000"/>
          <w:sz w:val="24"/>
          <w:szCs w:val="24"/>
        </w:rPr>
        <w:t xml:space="preserve">в отношении </w:t>
      </w:r>
      <w:r w:rsidR="00C82245">
        <w:rPr>
          <w:color w:val="000000"/>
          <w:sz w:val="24"/>
          <w:szCs w:val="24"/>
        </w:rPr>
        <w:t>предмета конкурса (лота</w:t>
      </w:r>
      <w:r w:rsidR="00E308B3">
        <w:rPr>
          <w:color w:val="000000"/>
          <w:sz w:val="24"/>
          <w:szCs w:val="24"/>
        </w:rPr>
        <w:t>)</w:t>
      </w:r>
      <w:r w:rsidR="00D169E7">
        <w:rPr>
          <w:color w:val="000000"/>
          <w:sz w:val="24"/>
          <w:szCs w:val="24"/>
        </w:rPr>
        <w:t>, внесение изменений</w:t>
      </w:r>
      <w:r w:rsidR="00F522C2">
        <w:rPr>
          <w:color w:val="000000"/>
          <w:sz w:val="24"/>
          <w:szCs w:val="24"/>
        </w:rPr>
        <w:t>,</w:t>
      </w:r>
      <w:r w:rsidR="00D169E7">
        <w:rPr>
          <w:color w:val="000000"/>
          <w:sz w:val="24"/>
          <w:szCs w:val="24"/>
        </w:rPr>
        <w:t xml:space="preserve"> в которую не допускается</w:t>
      </w:r>
      <w:r w:rsidR="00D169E7" w:rsidRPr="00EB65C8">
        <w:rPr>
          <w:color w:val="000000"/>
          <w:sz w:val="24"/>
          <w:szCs w:val="24"/>
        </w:rPr>
        <w:t>.</w:t>
      </w:r>
    </w:p>
    <w:p w:rsidR="00D169E7" w:rsidRPr="00EB65C8" w:rsidRDefault="00D169E7" w:rsidP="005072F2">
      <w:pPr>
        <w:pStyle w:val="2"/>
        <w:ind w:firstLine="720"/>
        <w:jc w:val="center"/>
        <w:rPr>
          <w:color w:val="000000"/>
          <w:sz w:val="24"/>
          <w:szCs w:val="24"/>
        </w:rPr>
      </w:pPr>
      <w:bookmarkStart w:id="26" w:name="_Toc168126687"/>
      <w:bookmarkStart w:id="27" w:name="_Toc236631685"/>
      <w:bookmarkStart w:id="28" w:name="_Toc256583976"/>
      <w:r w:rsidRPr="00EB65C8">
        <w:rPr>
          <w:color w:val="000000"/>
          <w:sz w:val="24"/>
          <w:szCs w:val="24"/>
        </w:rPr>
        <w:t>1.</w:t>
      </w:r>
      <w:r>
        <w:rPr>
          <w:color w:val="000000"/>
          <w:sz w:val="24"/>
          <w:szCs w:val="24"/>
        </w:rPr>
        <w:t>7</w:t>
      </w:r>
      <w:r w:rsidRPr="00EB65C8">
        <w:rPr>
          <w:color w:val="000000"/>
          <w:sz w:val="24"/>
          <w:szCs w:val="24"/>
        </w:rPr>
        <w:t>.</w:t>
      </w:r>
      <w:r w:rsidRPr="00EB65C8">
        <w:rPr>
          <w:color w:val="000000"/>
          <w:sz w:val="24"/>
          <w:szCs w:val="24"/>
          <w:lang w:val="en-US"/>
        </w:rPr>
        <w:t> </w:t>
      </w:r>
      <w:r w:rsidRPr="00EB65C8">
        <w:rPr>
          <w:color w:val="000000"/>
          <w:sz w:val="24"/>
          <w:szCs w:val="24"/>
        </w:rPr>
        <w:t xml:space="preserve">Расходы на участие в </w:t>
      </w:r>
      <w:r w:rsidR="00E308B3">
        <w:rPr>
          <w:color w:val="000000"/>
          <w:sz w:val="24"/>
          <w:szCs w:val="24"/>
        </w:rPr>
        <w:t xml:space="preserve">открытом конкурсе </w:t>
      </w:r>
      <w:r w:rsidRPr="00EB65C8">
        <w:rPr>
          <w:color w:val="000000"/>
          <w:sz w:val="24"/>
          <w:szCs w:val="24"/>
        </w:rPr>
        <w:t xml:space="preserve">и при заключении </w:t>
      </w:r>
      <w:bookmarkEnd w:id="26"/>
      <w:bookmarkEnd w:id="27"/>
      <w:bookmarkEnd w:id="28"/>
      <w:r>
        <w:rPr>
          <w:color w:val="000000"/>
          <w:sz w:val="24"/>
          <w:szCs w:val="24"/>
        </w:rPr>
        <w:t>договора.</w:t>
      </w:r>
    </w:p>
    <w:p w:rsidR="00D169E7" w:rsidRPr="00EB65C8" w:rsidRDefault="00BF455A" w:rsidP="003A7D38">
      <w:pPr>
        <w:jc w:val="both"/>
        <w:rPr>
          <w:sz w:val="24"/>
          <w:szCs w:val="24"/>
        </w:rPr>
      </w:pPr>
      <w:r>
        <w:rPr>
          <w:sz w:val="24"/>
          <w:szCs w:val="24"/>
        </w:rPr>
        <w:t xml:space="preserve">     </w:t>
      </w:r>
      <w:r w:rsidR="00D169E7" w:rsidRPr="00EB65C8">
        <w:rPr>
          <w:sz w:val="24"/>
          <w:szCs w:val="24"/>
        </w:rPr>
        <w:t xml:space="preserve">Участник </w:t>
      </w:r>
      <w:r w:rsidR="00D169E7">
        <w:rPr>
          <w:sz w:val="24"/>
          <w:szCs w:val="24"/>
        </w:rPr>
        <w:t>осуществления закупок</w:t>
      </w:r>
      <w:r w:rsidR="00D169E7" w:rsidRPr="00EB65C8">
        <w:rPr>
          <w:sz w:val="24"/>
          <w:szCs w:val="24"/>
        </w:rPr>
        <w:t xml:space="preserve"> несет все расходы, связанные с подготовкой и подачей</w:t>
      </w:r>
      <w:r w:rsidR="00D169E7">
        <w:rPr>
          <w:sz w:val="24"/>
          <w:szCs w:val="24"/>
        </w:rPr>
        <w:t xml:space="preserve"> </w:t>
      </w:r>
      <w:r w:rsidR="00E308B3">
        <w:rPr>
          <w:sz w:val="24"/>
          <w:szCs w:val="24"/>
        </w:rPr>
        <w:t xml:space="preserve">заявки на участие в открытом конкурсе </w:t>
      </w:r>
      <w:r w:rsidR="00D169E7" w:rsidRPr="00EB65C8">
        <w:rPr>
          <w:sz w:val="24"/>
          <w:szCs w:val="24"/>
        </w:rPr>
        <w:t xml:space="preserve">и заключением </w:t>
      </w:r>
      <w:r w:rsidR="00D169E7">
        <w:rPr>
          <w:sz w:val="24"/>
          <w:szCs w:val="24"/>
        </w:rPr>
        <w:t>договора.</w:t>
      </w:r>
      <w:r w:rsidR="00D169E7" w:rsidRPr="00EB65C8">
        <w:rPr>
          <w:sz w:val="24"/>
          <w:szCs w:val="24"/>
        </w:rPr>
        <w:t xml:space="preserve"> </w:t>
      </w:r>
      <w:r w:rsidR="00D169E7">
        <w:rPr>
          <w:sz w:val="24"/>
          <w:szCs w:val="24"/>
        </w:rPr>
        <w:t>З</w:t>
      </w:r>
      <w:r w:rsidR="00D169E7" w:rsidRPr="00EB65C8">
        <w:rPr>
          <w:sz w:val="24"/>
          <w:szCs w:val="24"/>
        </w:rPr>
        <w:t>аказчик не имеет обязательств</w:t>
      </w:r>
      <w:r w:rsidR="00F522C2">
        <w:rPr>
          <w:sz w:val="24"/>
          <w:szCs w:val="24"/>
        </w:rPr>
        <w:t>,</w:t>
      </w:r>
      <w:r w:rsidR="00D169E7" w:rsidRPr="00EB65C8">
        <w:rPr>
          <w:sz w:val="24"/>
          <w:szCs w:val="24"/>
        </w:rPr>
        <w:t xml:space="preserve"> в связи с такими расходами</w:t>
      </w:r>
      <w:r w:rsidR="00D169E7">
        <w:rPr>
          <w:sz w:val="24"/>
          <w:szCs w:val="24"/>
        </w:rPr>
        <w:t xml:space="preserve"> независимо от того, как проводится и чем завершается процедура закупки</w:t>
      </w:r>
      <w:r w:rsidR="00D169E7" w:rsidRPr="00EB65C8">
        <w:rPr>
          <w:sz w:val="24"/>
          <w:szCs w:val="24"/>
        </w:rPr>
        <w:t>.</w:t>
      </w:r>
      <w:bookmarkStart w:id="29" w:name="_Toc168126688"/>
    </w:p>
    <w:p w:rsidR="00D169E7" w:rsidRPr="00BF455A" w:rsidRDefault="00D169E7" w:rsidP="00BF455A">
      <w:pPr>
        <w:pStyle w:val="2"/>
        <w:jc w:val="center"/>
        <w:rPr>
          <w:sz w:val="24"/>
          <w:szCs w:val="24"/>
        </w:rPr>
      </w:pPr>
      <w:r w:rsidRPr="00BF455A">
        <w:rPr>
          <w:sz w:val="24"/>
          <w:szCs w:val="24"/>
        </w:rPr>
        <w:t>1.8.</w:t>
      </w:r>
      <w:r w:rsidRPr="00BF455A">
        <w:rPr>
          <w:sz w:val="24"/>
          <w:szCs w:val="24"/>
          <w:lang w:val="en-US"/>
        </w:rPr>
        <w:t> </w:t>
      </w:r>
      <w:r w:rsidRPr="00BF455A">
        <w:rPr>
          <w:sz w:val="24"/>
          <w:szCs w:val="24"/>
        </w:rPr>
        <w:t xml:space="preserve">Преимущества, предоставляемые при участии </w:t>
      </w:r>
      <w:bookmarkEnd w:id="29"/>
      <w:r w:rsidRPr="00BF455A">
        <w:rPr>
          <w:color w:val="000000"/>
          <w:sz w:val="24"/>
          <w:szCs w:val="24"/>
        </w:rPr>
        <w:t xml:space="preserve">в </w:t>
      </w:r>
      <w:r w:rsidR="00E308B3" w:rsidRPr="00BF455A">
        <w:rPr>
          <w:color w:val="000000"/>
          <w:sz w:val="24"/>
          <w:szCs w:val="24"/>
        </w:rPr>
        <w:t>открытом конкурсе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 xml:space="preserve">Преимущества </w:t>
      </w:r>
      <w:r w:rsidR="00D169E7" w:rsidRPr="006C14AF">
        <w:rPr>
          <w:sz w:val="24"/>
          <w:szCs w:val="24"/>
        </w:rPr>
        <w:t xml:space="preserve">при участии </w:t>
      </w:r>
      <w:r w:rsidR="00D169E7" w:rsidRPr="006C14AF">
        <w:rPr>
          <w:color w:val="000000"/>
          <w:sz w:val="24"/>
          <w:szCs w:val="24"/>
        </w:rPr>
        <w:t xml:space="preserve">в </w:t>
      </w:r>
      <w:r w:rsidR="00E308B3">
        <w:rPr>
          <w:color w:val="000000"/>
          <w:sz w:val="24"/>
          <w:szCs w:val="24"/>
        </w:rPr>
        <w:t xml:space="preserve">открытом конкурсе </w:t>
      </w:r>
      <w:r w:rsidR="00D169E7" w:rsidRPr="00EB65C8">
        <w:rPr>
          <w:color w:val="000000"/>
          <w:sz w:val="24"/>
          <w:szCs w:val="24"/>
        </w:rPr>
        <w:t>не предоставляются.</w:t>
      </w:r>
    </w:p>
    <w:p w:rsidR="00D169E7" w:rsidRPr="00EB65C8" w:rsidRDefault="00D169E7" w:rsidP="005072F2">
      <w:pPr>
        <w:pStyle w:val="2"/>
        <w:ind w:firstLine="720"/>
        <w:jc w:val="center"/>
        <w:rPr>
          <w:color w:val="000000"/>
          <w:sz w:val="24"/>
          <w:szCs w:val="24"/>
        </w:rPr>
      </w:pPr>
      <w:bookmarkStart w:id="30" w:name="_Toc168126689"/>
      <w:bookmarkStart w:id="31" w:name="_Toc236631686"/>
      <w:bookmarkStart w:id="32" w:name="_Toc256583977"/>
      <w:r w:rsidRPr="00EB65C8">
        <w:rPr>
          <w:color w:val="000000"/>
          <w:sz w:val="24"/>
          <w:szCs w:val="24"/>
        </w:rPr>
        <w:t>1.</w:t>
      </w:r>
      <w:r>
        <w:rPr>
          <w:color w:val="000000"/>
          <w:sz w:val="24"/>
          <w:szCs w:val="24"/>
        </w:rPr>
        <w:t>9</w:t>
      </w:r>
      <w:r w:rsidRPr="00EB65C8">
        <w:rPr>
          <w:color w:val="000000"/>
          <w:sz w:val="24"/>
          <w:szCs w:val="24"/>
        </w:rPr>
        <w:t>.</w:t>
      </w:r>
      <w:r w:rsidRPr="00EB65C8">
        <w:rPr>
          <w:color w:val="000000"/>
          <w:sz w:val="24"/>
          <w:szCs w:val="24"/>
          <w:lang w:val="en-US"/>
        </w:rPr>
        <w:t> </w:t>
      </w:r>
      <w:r w:rsidRPr="00EB65C8">
        <w:rPr>
          <w:color w:val="000000"/>
          <w:sz w:val="24"/>
          <w:szCs w:val="24"/>
        </w:rPr>
        <w:t>Условия допуска к участию в</w:t>
      </w:r>
      <w:r w:rsidR="00E308B3">
        <w:rPr>
          <w:color w:val="000000"/>
          <w:sz w:val="24"/>
          <w:szCs w:val="24"/>
        </w:rPr>
        <w:t xml:space="preserve"> открытом конкурсе</w:t>
      </w:r>
      <w:r w:rsidRPr="00EB65C8">
        <w:rPr>
          <w:color w:val="000000"/>
          <w:sz w:val="24"/>
          <w:szCs w:val="24"/>
        </w:rPr>
        <w:t>.</w:t>
      </w:r>
      <w:bookmarkEnd w:id="30"/>
      <w:r w:rsidRPr="00EB65C8">
        <w:rPr>
          <w:color w:val="000000"/>
          <w:sz w:val="24"/>
          <w:szCs w:val="24"/>
        </w:rPr>
        <w:t xml:space="preserve"> Отстранение от участия в </w:t>
      </w:r>
      <w:bookmarkEnd w:id="31"/>
      <w:bookmarkEnd w:id="32"/>
      <w:r w:rsidR="00E308B3">
        <w:rPr>
          <w:color w:val="000000"/>
          <w:sz w:val="24"/>
          <w:szCs w:val="24"/>
        </w:rPr>
        <w:t>открытом конкурсе.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w:t>
      </w:r>
      <w:r w:rsidR="00D169E7" w:rsidRPr="00EB65C8">
        <w:rPr>
          <w:color w:val="000000"/>
          <w:sz w:val="24"/>
          <w:szCs w:val="24"/>
          <w:lang w:val="en-US"/>
        </w:rPr>
        <w:t> </w:t>
      </w:r>
      <w:r w:rsidR="00D169E7" w:rsidRPr="00EB65C8">
        <w:rPr>
          <w:color w:val="000000"/>
          <w:sz w:val="24"/>
          <w:szCs w:val="24"/>
        </w:rPr>
        <w:t xml:space="preserve">При рассмотрении </w:t>
      </w:r>
      <w:r w:rsidR="00E308B3">
        <w:rPr>
          <w:color w:val="000000"/>
          <w:sz w:val="24"/>
          <w:szCs w:val="24"/>
        </w:rPr>
        <w:t xml:space="preserve">заявок на участие в открытом конкурсе </w:t>
      </w:r>
      <w:r w:rsidR="00D169E7" w:rsidRPr="00EB65C8">
        <w:rPr>
          <w:color w:val="000000"/>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допускается </w:t>
      </w:r>
      <w:r w:rsidR="00C82245">
        <w:rPr>
          <w:color w:val="000000"/>
          <w:sz w:val="24"/>
          <w:szCs w:val="24"/>
        </w:rPr>
        <w:t xml:space="preserve">единой закупочной </w:t>
      </w:r>
      <w:r w:rsidR="00D169E7" w:rsidRPr="00EB65C8">
        <w:rPr>
          <w:color w:val="000000"/>
          <w:sz w:val="24"/>
          <w:szCs w:val="24"/>
        </w:rPr>
        <w:t>комиссией к участию в случае: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.1.1.</w:t>
      </w:r>
      <w:r w:rsidR="00D169E7" w:rsidRPr="00EB65C8">
        <w:rPr>
          <w:color w:val="000000"/>
          <w:sz w:val="24"/>
          <w:szCs w:val="24"/>
          <w:lang w:val="en-US"/>
        </w:rPr>
        <w:t> </w:t>
      </w:r>
      <w:r w:rsidR="00D169E7" w:rsidRPr="00EB65C8">
        <w:rPr>
          <w:color w:val="000000"/>
          <w:sz w:val="24"/>
          <w:szCs w:val="24"/>
        </w:rPr>
        <w:t xml:space="preserve">непредставления участником обязательных документов, входящих в состав </w:t>
      </w:r>
      <w:r w:rsidR="00E308B3">
        <w:rPr>
          <w:color w:val="000000"/>
          <w:sz w:val="24"/>
          <w:szCs w:val="24"/>
        </w:rPr>
        <w:t xml:space="preserve">заявки </w:t>
      </w:r>
      <w:r w:rsidR="00D169E7" w:rsidRPr="00EB65C8">
        <w:rPr>
          <w:color w:val="000000"/>
          <w:sz w:val="24"/>
          <w:szCs w:val="24"/>
        </w:rPr>
        <w:t xml:space="preserve">на участие в </w:t>
      </w:r>
      <w:r w:rsidR="00E308B3">
        <w:rPr>
          <w:color w:val="000000"/>
          <w:sz w:val="24"/>
          <w:szCs w:val="24"/>
        </w:rPr>
        <w:t xml:space="preserve">открытом конкурсе </w:t>
      </w:r>
      <w:r w:rsidR="00D169E7" w:rsidRPr="00EB65C8">
        <w:rPr>
          <w:color w:val="000000"/>
          <w:sz w:val="24"/>
          <w:szCs w:val="24"/>
        </w:rPr>
        <w:t xml:space="preserve">(за исключением документов, подтверждающих квалификацию участника </w:t>
      </w:r>
      <w:r>
        <w:rPr>
          <w:color w:val="000000"/>
          <w:sz w:val="24"/>
          <w:szCs w:val="24"/>
        </w:rPr>
        <w:t xml:space="preserve">открытого </w:t>
      </w:r>
      <w:r w:rsidR="00D169E7" w:rsidRPr="00EB65C8">
        <w:rPr>
          <w:color w:val="000000"/>
          <w:sz w:val="24"/>
          <w:szCs w:val="24"/>
        </w:rPr>
        <w:t>конкурса);</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.1.2.</w:t>
      </w:r>
      <w:r w:rsidR="00D169E7" w:rsidRPr="00EB65C8">
        <w:rPr>
          <w:color w:val="000000"/>
          <w:sz w:val="24"/>
          <w:szCs w:val="24"/>
          <w:lang w:val="en-US"/>
        </w:rPr>
        <w:t> </w:t>
      </w:r>
      <w:r w:rsidR="00D169E7" w:rsidRPr="00EB65C8">
        <w:rPr>
          <w:color w:val="000000"/>
          <w:sz w:val="24"/>
          <w:szCs w:val="24"/>
        </w:rPr>
        <w:t xml:space="preserve"> установления недостоверн</w:t>
      </w:r>
      <w:r w:rsidR="00D169E7">
        <w:rPr>
          <w:color w:val="000000"/>
          <w:sz w:val="24"/>
          <w:szCs w:val="24"/>
        </w:rPr>
        <w:t>ости</w:t>
      </w:r>
      <w:r w:rsidR="00D169E7" w:rsidRPr="00EB65C8">
        <w:rPr>
          <w:color w:val="000000"/>
          <w:sz w:val="24"/>
          <w:szCs w:val="24"/>
        </w:rPr>
        <w:t xml:space="preserve"> сведений, содержащихся в документах, представленных участником </w:t>
      </w:r>
      <w:r w:rsidR="00D169E7">
        <w:rPr>
          <w:sz w:val="24"/>
          <w:szCs w:val="24"/>
        </w:rPr>
        <w:t>осуществления закупок</w:t>
      </w:r>
      <w:r w:rsidR="00D169E7" w:rsidRPr="00EB65C8">
        <w:rPr>
          <w:color w:val="000000"/>
          <w:sz w:val="24"/>
          <w:szCs w:val="24"/>
        </w:rPr>
        <w:t>;</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.1.3.</w:t>
      </w:r>
      <w:r w:rsidR="00D169E7" w:rsidRPr="00EB65C8">
        <w:rPr>
          <w:color w:val="000000"/>
          <w:sz w:val="24"/>
          <w:szCs w:val="24"/>
          <w:lang w:val="en-US"/>
        </w:rPr>
        <w:t> </w:t>
      </w:r>
      <w:r w:rsidR="00D169E7" w:rsidRPr="00EB65C8">
        <w:rPr>
          <w:color w:val="000000"/>
          <w:sz w:val="24"/>
          <w:szCs w:val="24"/>
        </w:rPr>
        <w:t xml:space="preserve">несоответствия требованиям, </w:t>
      </w:r>
      <w:r w:rsidR="00D169E7">
        <w:rPr>
          <w:color w:val="000000"/>
          <w:sz w:val="24"/>
          <w:szCs w:val="24"/>
        </w:rPr>
        <w:t xml:space="preserve">предъявляемым к участникам </w:t>
      </w:r>
      <w:r w:rsidR="00D169E7">
        <w:rPr>
          <w:sz w:val="24"/>
          <w:szCs w:val="24"/>
        </w:rPr>
        <w:t>осуществления закупок</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.1.4.</w:t>
      </w:r>
      <w:r w:rsidR="00D169E7" w:rsidRPr="00EB65C8">
        <w:rPr>
          <w:color w:val="000000"/>
          <w:sz w:val="24"/>
          <w:szCs w:val="24"/>
          <w:lang w:val="en-US"/>
        </w:rPr>
        <w:t> </w:t>
      </w:r>
      <w:r w:rsidR="00D169E7" w:rsidRPr="00EB65C8">
        <w:rPr>
          <w:color w:val="000000"/>
          <w:sz w:val="24"/>
          <w:szCs w:val="24"/>
        </w:rPr>
        <w:t xml:space="preserve">несоответствия заявки на участие в </w:t>
      </w:r>
      <w:r w:rsidR="00E308B3">
        <w:rPr>
          <w:color w:val="000000"/>
          <w:sz w:val="24"/>
          <w:szCs w:val="24"/>
        </w:rPr>
        <w:t xml:space="preserve">открытом конкурсе </w:t>
      </w:r>
      <w:r w:rsidR="00D169E7" w:rsidRPr="00EB65C8">
        <w:rPr>
          <w:color w:val="000000"/>
          <w:sz w:val="24"/>
          <w:szCs w:val="24"/>
        </w:rPr>
        <w:t xml:space="preserve">требованиям </w:t>
      </w:r>
      <w:r w:rsidR="00D169E7">
        <w:rPr>
          <w:color w:val="000000"/>
          <w:sz w:val="24"/>
          <w:szCs w:val="24"/>
        </w:rPr>
        <w:t>ко</w:t>
      </w:r>
      <w:r w:rsidR="00E308B3">
        <w:rPr>
          <w:color w:val="000000"/>
          <w:sz w:val="24"/>
          <w:szCs w:val="24"/>
        </w:rPr>
        <w:t>нкурсной</w:t>
      </w:r>
      <w:r w:rsidR="00D169E7" w:rsidRPr="00EB65C8">
        <w:rPr>
          <w:color w:val="000000"/>
          <w:sz w:val="24"/>
          <w:szCs w:val="24"/>
        </w:rPr>
        <w:t xml:space="preserve"> документации, в том числе наличие в таких заявках предложения о цене </w:t>
      </w:r>
      <w:r w:rsidR="00D169E7">
        <w:rPr>
          <w:color w:val="000000"/>
          <w:sz w:val="24"/>
          <w:szCs w:val="24"/>
        </w:rPr>
        <w:t>договора</w:t>
      </w:r>
      <w:r w:rsidR="00D169E7" w:rsidRPr="00EB65C8">
        <w:rPr>
          <w:color w:val="000000"/>
          <w:sz w:val="24"/>
          <w:szCs w:val="24"/>
        </w:rPr>
        <w:t xml:space="preserve">, превышающей начальную (максимальную) цену </w:t>
      </w:r>
      <w:r w:rsidR="00D169E7">
        <w:rPr>
          <w:color w:val="000000"/>
          <w:sz w:val="24"/>
          <w:szCs w:val="24"/>
        </w:rPr>
        <w:t>договора</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 xml:space="preserve">.1.5. нахождение сведений об участнике </w:t>
      </w:r>
      <w:r w:rsidR="00D169E7">
        <w:rPr>
          <w:sz w:val="24"/>
          <w:szCs w:val="24"/>
        </w:rPr>
        <w:t>осуществления закупок</w:t>
      </w:r>
      <w:r w:rsidR="00D169E7" w:rsidRPr="00EB65C8">
        <w:rPr>
          <w:color w:val="000000"/>
          <w:sz w:val="24"/>
          <w:szCs w:val="24"/>
        </w:rPr>
        <w:t xml:space="preserve"> в реестре недобросовестных поставщиков</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w:t>
      </w:r>
      <w:r w:rsidR="00D169E7" w:rsidRPr="00EB65C8">
        <w:rPr>
          <w:color w:val="000000"/>
          <w:sz w:val="24"/>
          <w:szCs w:val="24"/>
          <w:lang w:val="en-US"/>
        </w:rPr>
        <w:t> </w:t>
      </w:r>
      <w:r w:rsidR="00D169E7" w:rsidRPr="00EB65C8">
        <w:rPr>
          <w:color w:val="000000"/>
          <w:sz w:val="24"/>
          <w:szCs w:val="24"/>
        </w:rPr>
        <w:t xml:space="preserve">Заказчик, </w:t>
      </w:r>
      <w:r w:rsidR="00C82245">
        <w:rPr>
          <w:color w:val="000000"/>
          <w:sz w:val="24"/>
          <w:szCs w:val="24"/>
        </w:rPr>
        <w:t xml:space="preserve">единая закупочная </w:t>
      </w:r>
      <w:r w:rsidR="00D169E7" w:rsidRPr="00EB65C8">
        <w:rPr>
          <w:color w:val="000000"/>
          <w:sz w:val="24"/>
          <w:szCs w:val="24"/>
        </w:rPr>
        <w:t>комиссия отстраня</w:t>
      </w:r>
      <w:r w:rsidR="00D169E7">
        <w:rPr>
          <w:color w:val="000000"/>
          <w:sz w:val="24"/>
          <w:szCs w:val="24"/>
        </w:rPr>
        <w:t>ю</w:t>
      </w:r>
      <w:r w:rsidR="00D169E7" w:rsidRPr="00EB65C8">
        <w:rPr>
          <w:color w:val="000000"/>
          <w:sz w:val="24"/>
          <w:szCs w:val="24"/>
        </w:rPr>
        <w:t xml:space="preserve">т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от участия в </w:t>
      </w:r>
      <w:r w:rsidR="00E308B3">
        <w:rPr>
          <w:color w:val="000000"/>
          <w:sz w:val="24"/>
          <w:szCs w:val="24"/>
        </w:rPr>
        <w:t xml:space="preserve">открытом конкурсе </w:t>
      </w:r>
      <w:r w:rsidR="00D169E7" w:rsidRPr="00EB65C8">
        <w:rPr>
          <w:color w:val="000000"/>
          <w:sz w:val="24"/>
          <w:szCs w:val="24"/>
        </w:rPr>
        <w:t>на любом этапе его проведения</w:t>
      </w:r>
      <w:r w:rsidR="00D169E7">
        <w:rPr>
          <w:color w:val="000000"/>
          <w:sz w:val="24"/>
          <w:szCs w:val="24"/>
        </w:rPr>
        <w:t>:</w:t>
      </w:r>
    </w:p>
    <w:p w:rsidR="00BF455A"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.2.1.</w:t>
      </w:r>
      <w:r w:rsidR="00D169E7" w:rsidRPr="00EB65C8">
        <w:rPr>
          <w:color w:val="000000"/>
          <w:sz w:val="24"/>
          <w:szCs w:val="24"/>
          <w:lang w:val="en-US"/>
        </w:rPr>
        <w:t> </w:t>
      </w:r>
      <w:r w:rsidR="00D169E7" w:rsidRPr="00EB65C8">
        <w:rPr>
          <w:color w:val="000000"/>
          <w:sz w:val="24"/>
          <w:szCs w:val="24"/>
        </w:rPr>
        <w:t xml:space="preserve">установления недостоверности сведений, содержащихся в документах, представленных участником </w:t>
      </w:r>
      <w:r w:rsidR="00D169E7">
        <w:rPr>
          <w:sz w:val="24"/>
          <w:szCs w:val="24"/>
        </w:rPr>
        <w:t>осуществления закупок</w:t>
      </w:r>
      <w:r w:rsidR="00D169E7" w:rsidRPr="00EB65C8">
        <w:rPr>
          <w:color w:val="000000"/>
          <w:sz w:val="24"/>
          <w:szCs w:val="24"/>
        </w:rPr>
        <w:t xml:space="preserve"> в составе</w:t>
      </w:r>
      <w:r w:rsidR="00E308B3">
        <w:rPr>
          <w:color w:val="000000"/>
          <w:sz w:val="24"/>
          <w:szCs w:val="24"/>
        </w:rPr>
        <w:t xml:space="preserve"> заявки на участие в конкурсе</w:t>
      </w:r>
      <w:r w:rsidR="00D169E7" w:rsidRPr="00EB65C8">
        <w:rPr>
          <w:color w:val="000000"/>
          <w:sz w:val="24"/>
          <w:szCs w:val="24"/>
        </w:rPr>
        <w:t>;</w:t>
      </w:r>
    </w:p>
    <w:p w:rsidR="00D169E7" w:rsidRPr="00EB65C8" w:rsidRDefault="00BF455A" w:rsidP="00D169E7">
      <w:pPr>
        <w:jc w:val="both"/>
        <w:rPr>
          <w:color w:val="000000"/>
          <w:sz w:val="24"/>
          <w:szCs w:val="24"/>
        </w:rPr>
      </w:pPr>
      <w:r>
        <w:rPr>
          <w:color w:val="000000"/>
          <w:sz w:val="24"/>
          <w:szCs w:val="24"/>
        </w:rPr>
        <w:lastRenderedPageBreak/>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.2.2.</w:t>
      </w:r>
      <w:r w:rsidR="00D169E7" w:rsidRPr="00EB65C8">
        <w:rPr>
          <w:color w:val="000000"/>
          <w:sz w:val="24"/>
          <w:szCs w:val="24"/>
          <w:lang w:val="en-US"/>
        </w:rPr>
        <w:t> </w:t>
      </w:r>
      <w:r w:rsidR="00D169E7" w:rsidRPr="00EB65C8">
        <w:rPr>
          <w:color w:val="000000"/>
          <w:sz w:val="24"/>
          <w:szCs w:val="24"/>
        </w:rPr>
        <w:t xml:space="preserve">установления факта проведения ликвидации в отношении участника </w:t>
      </w:r>
      <w:r w:rsidR="00D169E7">
        <w:rPr>
          <w:sz w:val="24"/>
          <w:szCs w:val="24"/>
        </w:rPr>
        <w:t>осуществления закупок</w:t>
      </w:r>
      <w:r w:rsidR="00D169E7" w:rsidRPr="00EB65C8">
        <w:rPr>
          <w:color w:val="000000"/>
          <w:sz w:val="24"/>
          <w:szCs w:val="24"/>
        </w:rPr>
        <w:t xml:space="preserve"> – юридического лица или принятия арбитражным судом решения о признании участника</w:t>
      </w:r>
      <w:r w:rsidR="00E308B3">
        <w:rPr>
          <w:color w:val="000000"/>
          <w:sz w:val="24"/>
          <w:szCs w:val="24"/>
        </w:rPr>
        <w:t xml:space="preserve"> открытого конкурса</w:t>
      </w:r>
      <w:r>
        <w:rPr>
          <w:color w:val="000000"/>
          <w:sz w:val="24"/>
          <w:szCs w:val="24"/>
        </w:rPr>
        <w:t xml:space="preserve"> </w:t>
      </w:r>
      <w:r w:rsidR="00D169E7" w:rsidRPr="00EB65C8">
        <w:rPr>
          <w:color w:val="000000"/>
          <w:sz w:val="24"/>
          <w:szCs w:val="24"/>
        </w:rPr>
        <w:t>– юридического лица банкротом и об открытии конкурсного производства;</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.2.3.</w:t>
      </w:r>
      <w:r w:rsidR="00D169E7" w:rsidRPr="00EB65C8">
        <w:rPr>
          <w:color w:val="000000"/>
          <w:sz w:val="24"/>
          <w:szCs w:val="24"/>
          <w:lang w:val="en-US"/>
        </w:rPr>
        <w:t> </w:t>
      </w:r>
      <w:r w:rsidR="00D169E7" w:rsidRPr="00EB65C8">
        <w:rPr>
          <w:color w:val="000000"/>
          <w:sz w:val="24"/>
          <w:szCs w:val="24"/>
        </w:rPr>
        <w:t xml:space="preserve">установления факта приостановления деятельности участника </w:t>
      </w:r>
      <w:r w:rsidR="00D169E7">
        <w:rPr>
          <w:sz w:val="24"/>
          <w:szCs w:val="24"/>
        </w:rPr>
        <w:t>осуществления закупок</w:t>
      </w:r>
      <w:r w:rsidR="00D169E7" w:rsidRPr="00EB65C8">
        <w:rPr>
          <w:color w:val="000000"/>
          <w:sz w:val="24"/>
          <w:szCs w:val="24"/>
        </w:rPr>
        <w:t xml:space="preserve"> в порядке, предусмотренном Кодексом Российской Федерации об административных правонарушениях;</w:t>
      </w:r>
    </w:p>
    <w:p w:rsidR="00D169E7" w:rsidRPr="009E3C6E" w:rsidRDefault="00BF455A" w:rsidP="00BF455A">
      <w:pPr>
        <w:jc w:val="both"/>
        <w:rPr>
          <w:color w:val="000000"/>
          <w:sz w:val="24"/>
          <w:szCs w:val="24"/>
        </w:rPr>
      </w:pPr>
      <w:r>
        <w:rPr>
          <w:rStyle w:val="a3"/>
          <w:color w:val="000000"/>
          <w:sz w:val="24"/>
          <w:szCs w:val="24"/>
        </w:rPr>
        <w:t xml:space="preserve">     </w:t>
      </w:r>
      <w:r w:rsidR="00D169E7" w:rsidRPr="00EB65C8">
        <w:rPr>
          <w:rStyle w:val="a3"/>
          <w:color w:val="000000"/>
          <w:sz w:val="24"/>
          <w:szCs w:val="24"/>
        </w:rPr>
        <w:t xml:space="preserve">В случае установления фактов несоответствия участника </w:t>
      </w:r>
      <w:r w:rsidR="00D169E7">
        <w:rPr>
          <w:sz w:val="24"/>
          <w:szCs w:val="24"/>
        </w:rPr>
        <w:t>осуществления закупок</w:t>
      </w:r>
      <w:r w:rsidR="00D169E7" w:rsidRPr="00EB65C8">
        <w:rPr>
          <w:color w:val="000000"/>
          <w:sz w:val="24"/>
          <w:szCs w:val="24"/>
        </w:rPr>
        <w:t xml:space="preserve"> </w:t>
      </w:r>
      <w:r w:rsidR="00D169E7" w:rsidRPr="00EB65C8">
        <w:rPr>
          <w:rStyle w:val="a3"/>
          <w:color w:val="000000"/>
          <w:sz w:val="24"/>
          <w:szCs w:val="24"/>
        </w:rPr>
        <w:t xml:space="preserve">требованиям, установленным в </w:t>
      </w:r>
      <w:r w:rsidR="00D169E7" w:rsidRPr="00024EA1">
        <w:rPr>
          <w:b/>
          <w:i/>
          <w:color w:val="000000"/>
          <w:sz w:val="24"/>
          <w:szCs w:val="24"/>
        </w:rPr>
        <w:t>Информационн</w:t>
      </w:r>
      <w:r w:rsidR="00D169E7">
        <w:rPr>
          <w:b/>
          <w:i/>
          <w:color w:val="000000"/>
          <w:sz w:val="24"/>
          <w:szCs w:val="24"/>
        </w:rPr>
        <w:t>ой</w:t>
      </w:r>
      <w:r w:rsidR="00D169E7" w:rsidRPr="00024EA1">
        <w:rPr>
          <w:b/>
          <w:i/>
          <w:color w:val="000000"/>
          <w:sz w:val="24"/>
          <w:szCs w:val="24"/>
        </w:rPr>
        <w:t xml:space="preserve"> карт</w:t>
      </w:r>
      <w:r w:rsidR="00D169E7">
        <w:rPr>
          <w:b/>
          <w:i/>
          <w:color w:val="000000"/>
          <w:sz w:val="24"/>
          <w:szCs w:val="24"/>
        </w:rPr>
        <w:t>е</w:t>
      </w:r>
      <w:r w:rsidR="00E308B3">
        <w:rPr>
          <w:b/>
          <w:i/>
          <w:color w:val="000000"/>
          <w:sz w:val="24"/>
          <w:szCs w:val="24"/>
        </w:rPr>
        <w:t xml:space="preserve"> открытого конкурса</w:t>
      </w:r>
      <w:r w:rsidR="00D169E7" w:rsidRPr="00EB65C8">
        <w:rPr>
          <w:color w:val="000000"/>
          <w:sz w:val="24"/>
          <w:szCs w:val="24"/>
        </w:rPr>
        <w:t>, такой участник отстраняется от участия</w:t>
      </w:r>
      <w:r w:rsidR="00D169E7">
        <w:rPr>
          <w:color w:val="000000"/>
          <w:sz w:val="24"/>
          <w:szCs w:val="24"/>
        </w:rPr>
        <w:t xml:space="preserve"> в</w:t>
      </w:r>
      <w:r w:rsidR="00E308B3">
        <w:rPr>
          <w:color w:val="000000"/>
          <w:sz w:val="24"/>
          <w:szCs w:val="24"/>
        </w:rPr>
        <w:t xml:space="preserve"> открытом конкурсе</w:t>
      </w:r>
      <w:r w:rsidR="00D169E7">
        <w:rPr>
          <w:color w:val="000000"/>
          <w:sz w:val="24"/>
          <w:szCs w:val="24"/>
        </w:rPr>
        <w:t>.</w:t>
      </w:r>
    </w:p>
    <w:p w:rsidR="00A94FBB" w:rsidRPr="00BF455A" w:rsidRDefault="00A94FBB" w:rsidP="00BF455A">
      <w:pPr>
        <w:pStyle w:val="2"/>
        <w:jc w:val="center"/>
        <w:rPr>
          <w:sz w:val="24"/>
          <w:szCs w:val="24"/>
        </w:rPr>
      </w:pPr>
      <w:r w:rsidRPr="00BF455A">
        <w:rPr>
          <w:sz w:val="24"/>
          <w:szCs w:val="24"/>
        </w:rPr>
        <w:t>1.10. Извещение о проведении открытого конкурса, внесение изменений в извещение о проведении открытого конкурса</w:t>
      </w:r>
    </w:p>
    <w:p w:rsidR="00A94FBB" w:rsidRPr="00BF455A" w:rsidRDefault="00BF455A" w:rsidP="00BF455A">
      <w:pPr>
        <w:widowControl w:val="0"/>
        <w:jc w:val="both"/>
        <w:rPr>
          <w:sz w:val="24"/>
          <w:szCs w:val="24"/>
        </w:rPr>
      </w:pPr>
      <w:r>
        <w:rPr>
          <w:sz w:val="22"/>
          <w:szCs w:val="22"/>
        </w:rPr>
        <w:t xml:space="preserve">     </w:t>
      </w:r>
      <w:r w:rsidR="00A94FBB">
        <w:rPr>
          <w:sz w:val="22"/>
          <w:szCs w:val="22"/>
        </w:rPr>
        <w:t>1.</w:t>
      </w:r>
      <w:r w:rsidR="00A94FBB" w:rsidRPr="00BF455A">
        <w:rPr>
          <w:sz w:val="24"/>
          <w:szCs w:val="24"/>
        </w:rPr>
        <w:t>10.1. Извещение о проведении открытого конкурса размещается Заказчиком, на официальном сайте</w:t>
      </w:r>
      <w:r w:rsidR="00FD4B55">
        <w:rPr>
          <w:sz w:val="24"/>
          <w:szCs w:val="24"/>
        </w:rPr>
        <w:t xml:space="preserve"> Российской Федерации</w:t>
      </w:r>
      <w:r w:rsidR="00A94FBB" w:rsidRPr="00BF455A">
        <w:rPr>
          <w:sz w:val="24"/>
          <w:szCs w:val="24"/>
        </w:rPr>
        <w:t xml:space="preserve"> в сети Интернет</w:t>
      </w:r>
      <w:r w:rsidRPr="00BF455A">
        <w:rPr>
          <w:sz w:val="24"/>
          <w:szCs w:val="24"/>
        </w:rPr>
        <w:t xml:space="preserve"> </w:t>
      </w:r>
      <w:r w:rsidR="00A94FBB" w:rsidRPr="00BF455A">
        <w:rPr>
          <w:sz w:val="24"/>
          <w:szCs w:val="24"/>
        </w:rPr>
        <w:t xml:space="preserve"> </w:t>
      </w:r>
      <w:r w:rsidR="00C82245" w:rsidRPr="00C82245">
        <w:rPr>
          <w:sz w:val="24"/>
          <w:szCs w:val="24"/>
          <w:lang w:val="en-US"/>
        </w:rPr>
        <w:t>www</w:t>
      </w:r>
      <w:r w:rsidR="00FE4165">
        <w:rPr>
          <w:sz w:val="24"/>
          <w:szCs w:val="24"/>
        </w:rPr>
        <w:t>.</w:t>
      </w:r>
      <w:r w:rsidR="00C82245" w:rsidRPr="00C82245">
        <w:rPr>
          <w:sz w:val="24"/>
          <w:szCs w:val="24"/>
          <w:lang w:val="en-US"/>
        </w:rPr>
        <w:t>zakupki</w:t>
      </w:r>
      <w:r w:rsidR="00C82245" w:rsidRPr="00C82245">
        <w:rPr>
          <w:sz w:val="24"/>
          <w:szCs w:val="24"/>
        </w:rPr>
        <w:t>.</w:t>
      </w:r>
      <w:r w:rsidR="00C82245" w:rsidRPr="00C82245">
        <w:rPr>
          <w:sz w:val="24"/>
          <w:szCs w:val="24"/>
          <w:lang w:val="en-US"/>
        </w:rPr>
        <w:t>gov</w:t>
      </w:r>
      <w:r w:rsidR="00C82245" w:rsidRPr="00C82245">
        <w:rPr>
          <w:sz w:val="24"/>
          <w:szCs w:val="24"/>
        </w:rPr>
        <w:t>.</w:t>
      </w:r>
      <w:r w:rsidR="00C82245" w:rsidRPr="00C82245">
        <w:rPr>
          <w:sz w:val="24"/>
          <w:szCs w:val="24"/>
          <w:lang w:val="en-US"/>
        </w:rPr>
        <w:t>ru</w:t>
      </w:r>
      <w:r w:rsidR="00C82245" w:rsidRPr="003B432F">
        <w:t xml:space="preserve"> </w:t>
      </w:r>
      <w:r w:rsidR="00C82245" w:rsidRPr="00C82245">
        <w:t xml:space="preserve"> </w:t>
      </w:r>
      <w:r w:rsidR="00C82245" w:rsidRPr="00B43ED8">
        <w:rPr>
          <w:sz w:val="24"/>
          <w:szCs w:val="24"/>
        </w:rPr>
        <w:t xml:space="preserve">и на сайте Заказчика </w:t>
      </w:r>
      <w:hyperlink r:id="rId8" w:history="1">
        <w:r w:rsidR="00B43ED8" w:rsidRPr="00B43ED8">
          <w:rPr>
            <w:rStyle w:val="a4"/>
            <w:sz w:val="24"/>
            <w:szCs w:val="24"/>
            <w:lang w:val="en-US"/>
          </w:rPr>
          <w:t>http</w:t>
        </w:r>
        <w:r w:rsidR="00B43ED8" w:rsidRPr="00B43ED8">
          <w:rPr>
            <w:rStyle w:val="a4"/>
            <w:sz w:val="24"/>
            <w:szCs w:val="24"/>
          </w:rPr>
          <w:t>://</w:t>
        </w:r>
        <w:r w:rsidR="00B43ED8" w:rsidRPr="00B43ED8">
          <w:rPr>
            <w:rStyle w:val="a4"/>
            <w:sz w:val="24"/>
            <w:szCs w:val="24"/>
            <w:lang w:val="en-US"/>
          </w:rPr>
          <w:t>www</w:t>
        </w:r>
        <w:r w:rsidR="00B43ED8" w:rsidRPr="00B43ED8">
          <w:rPr>
            <w:rStyle w:val="a4"/>
            <w:sz w:val="24"/>
            <w:szCs w:val="24"/>
          </w:rPr>
          <w:t>.</w:t>
        </w:r>
        <w:r w:rsidR="00B43ED8" w:rsidRPr="00B43ED8">
          <w:rPr>
            <w:rStyle w:val="a4"/>
            <w:sz w:val="24"/>
            <w:szCs w:val="24"/>
            <w:lang w:val="en-US"/>
          </w:rPr>
          <w:t>tonkino</w:t>
        </w:r>
        <w:r w:rsidR="00B43ED8" w:rsidRPr="00B43ED8">
          <w:rPr>
            <w:rStyle w:val="a4"/>
            <w:sz w:val="24"/>
            <w:szCs w:val="24"/>
          </w:rPr>
          <w:t>.</w:t>
        </w:r>
        <w:r w:rsidR="00B43ED8" w:rsidRPr="00B43ED8">
          <w:rPr>
            <w:rStyle w:val="a4"/>
            <w:sz w:val="24"/>
            <w:szCs w:val="24"/>
            <w:lang w:val="en-US"/>
          </w:rPr>
          <w:t>ru</w:t>
        </w:r>
        <w:r w:rsidR="00B43ED8" w:rsidRPr="00B43ED8">
          <w:rPr>
            <w:rStyle w:val="a4"/>
            <w:sz w:val="24"/>
            <w:szCs w:val="24"/>
          </w:rPr>
          <w:t>/</w:t>
        </w:r>
        <w:r w:rsidR="00B43ED8" w:rsidRPr="00B43ED8">
          <w:rPr>
            <w:rStyle w:val="a4"/>
            <w:sz w:val="24"/>
            <w:szCs w:val="24"/>
            <w:lang w:val="en-US"/>
          </w:rPr>
          <w:t>zhkh</w:t>
        </w:r>
        <w:r w:rsidR="00B43ED8" w:rsidRPr="00B43ED8">
          <w:rPr>
            <w:rStyle w:val="a4"/>
            <w:sz w:val="24"/>
            <w:szCs w:val="24"/>
          </w:rPr>
          <w:t>/</w:t>
        </w:r>
      </w:hyperlink>
      <w:r w:rsidR="00B43ED8">
        <w:t xml:space="preserve"> </w:t>
      </w:r>
      <w:r w:rsidR="00A94FBB" w:rsidRPr="00BF455A">
        <w:rPr>
          <w:sz w:val="24"/>
          <w:szCs w:val="24"/>
        </w:rPr>
        <w:t>не менее чем за двадцать дней до дня вскрытия конвертов с заявками на участие в конкурсе.</w:t>
      </w:r>
    </w:p>
    <w:p w:rsidR="00A94FBB" w:rsidRPr="00BF455A" w:rsidRDefault="00BF455A" w:rsidP="00BF455A">
      <w:pPr>
        <w:pStyle w:val="ConsPlusNormal"/>
        <w:ind w:firstLine="0"/>
        <w:jc w:val="both"/>
        <w:rPr>
          <w:rFonts w:ascii="Times New Roman" w:hAnsi="Times New Roman"/>
          <w:sz w:val="24"/>
          <w:szCs w:val="24"/>
        </w:rPr>
      </w:pPr>
      <w:r>
        <w:rPr>
          <w:rFonts w:ascii="Times New Roman" w:hAnsi="Times New Roman"/>
          <w:sz w:val="24"/>
          <w:szCs w:val="24"/>
        </w:rPr>
        <w:t xml:space="preserve">     </w:t>
      </w:r>
      <w:r w:rsidR="00A94FBB" w:rsidRPr="00BF455A">
        <w:rPr>
          <w:rFonts w:ascii="Times New Roman" w:hAnsi="Times New Roman"/>
          <w:sz w:val="24"/>
          <w:szCs w:val="24"/>
        </w:rPr>
        <w:t xml:space="preserve">1.10.2. Заказчик оставляет за собой право принять решение о внесении изменений в извещение о проведении открытого конкурса не позднее чем за пятнадцать  дней до даты окончания подачи заявок на участие в конкурсе. Изменение предмета конкурса не допускается. </w:t>
      </w:r>
    </w:p>
    <w:p w:rsidR="00D169E7" w:rsidRPr="00BF455A" w:rsidRDefault="00BF455A" w:rsidP="00BF455A">
      <w:pPr>
        <w:tabs>
          <w:tab w:val="left" w:pos="540"/>
          <w:tab w:val="left" w:pos="900"/>
        </w:tabs>
        <w:jc w:val="both"/>
        <w:rPr>
          <w:sz w:val="24"/>
          <w:szCs w:val="24"/>
        </w:rPr>
      </w:pPr>
      <w:r>
        <w:rPr>
          <w:sz w:val="24"/>
          <w:szCs w:val="24"/>
        </w:rPr>
        <w:t xml:space="preserve">     1.10.3. </w:t>
      </w:r>
      <w:r w:rsidR="00A94FBB" w:rsidRPr="00BF455A">
        <w:rPr>
          <w:sz w:val="24"/>
          <w:szCs w:val="24"/>
        </w:rPr>
        <w:t xml:space="preserve">Не позднее чем в течение трех дней со дня принятия решения о внесении указанных изменений такие изменения размещается Заказчиком на официальном сайте </w:t>
      </w:r>
      <w:r w:rsidR="00B43ED8">
        <w:rPr>
          <w:sz w:val="24"/>
          <w:szCs w:val="24"/>
        </w:rPr>
        <w:t xml:space="preserve">в сети Интернет и на сайте Заказчика </w:t>
      </w:r>
      <w:r w:rsidR="00A94FBB" w:rsidRPr="00BF455A">
        <w:rPr>
          <w:sz w:val="24"/>
          <w:szCs w:val="24"/>
        </w:rPr>
        <w:t xml:space="preserve">и в течение трех рабочих дней направляются всем участникам закупки, которым была предоставлена конкурсная документация. В случае если изменения в извещение о проведении конкурса, конкурсную документацию внесены Заказчиком </w:t>
      </w:r>
      <w:r w:rsidR="00B43ED8" w:rsidRPr="00BF455A">
        <w:rPr>
          <w:sz w:val="24"/>
          <w:szCs w:val="24"/>
        </w:rPr>
        <w:t>позднее,</w:t>
      </w:r>
      <w:r w:rsidR="00A94FBB" w:rsidRPr="00BF455A">
        <w:rPr>
          <w:sz w:val="24"/>
          <w:szCs w:val="24"/>
        </w:rPr>
        <w:t xml:space="preserve"> чем за пятнадцать дней до даты окончания подачи заявок на участие в конкурсе, срок подачи заявок на участие в конкурсе должен быть продлен так, чтобы со дня размещения на официальном сайте внесенных в извещение о проведении конкурса, конкурсную документацию изменений до даты окончания подачи заявок на участие в закупке такой срок составлял не менее чем пятнадцать дней.</w:t>
      </w:r>
      <w:bookmarkStart w:id="33" w:name="_Toc138742688"/>
      <w:bookmarkStart w:id="34" w:name="_Toc168126690"/>
    </w:p>
    <w:p w:rsidR="00D169E7" w:rsidRPr="00BF455A" w:rsidRDefault="00034AE8" w:rsidP="004D4A69">
      <w:pPr>
        <w:pStyle w:val="2"/>
        <w:ind w:firstLine="720"/>
        <w:jc w:val="center"/>
        <w:rPr>
          <w:sz w:val="24"/>
          <w:szCs w:val="24"/>
        </w:rPr>
      </w:pPr>
      <w:bookmarkStart w:id="35" w:name="_Toc236631687"/>
      <w:bookmarkStart w:id="36" w:name="_Toc256583978"/>
      <w:r w:rsidRPr="00BF455A">
        <w:rPr>
          <w:sz w:val="24"/>
          <w:szCs w:val="24"/>
        </w:rPr>
        <w:t xml:space="preserve">2. </w:t>
      </w:r>
      <w:bookmarkEnd w:id="33"/>
      <w:bookmarkEnd w:id="34"/>
      <w:bookmarkEnd w:id="35"/>
      <w:bookmarkEnd w:id="36"/>
      <w:r w:rsidRPr="00BF455A">
        <w:rPr>
          <w:sz w:val="24"/>
          <w:szCs w:val="24"/>
        </w:rPr>
        <w:t>КОНКУРСНАЯ ДОКУМЕНТАЦИЯ ПО ПРОВЕДЕНИЮ ОТКРЫТОГО КОНКУРСА</w:t>
      </w:r>
    </w:p>
    <w:p w:rsidR="00D169E7" w:rsidRPr="00BF455A" w:rsidRDefault="00D169E7" w:rsidP="005072F2">
      <w:pPr>
        <w:pStyle w:val="2"/>
        <w:ind w:firstLine="720"/>
        <w:jc w:val="center"/>
        <w:rPr>
          <w:color w:val="000000"/>
          <w:sz w:val="24"/>
          <w:szCs w:val="24"/>
        </w:rPr>
      </w:pPr>
      <w:bookmarkStart w:id="37" w:name="_Ref11225592"/>
      <w:bookmarkStart w:id="38" w:name="_Toc13035844"/>
      <w:bookmarkStart w:id="39" w:name="_Toc138742689"/>
      <w:bookmarkStart w:id="40" w:name="_Toc168126691"/>
      <w:bookmarkStart w:id="41" w:name="_Toc236631688"/>
      <w:bookmarkStart w:id="42" w:name="_Toc256583979"/>
      <w:r w:rsidRPr="00BF455A">
        <w:rPr>
          <w:color w:val="000000"/>
          <w:sz w:val="24"/>
          <w:szCs w:val="24"/>
        </w:rPr>
        <w:t>2.1.</w:t>
      </w:r>
      <w:r w:rsidRPr="00BF455A">
        <w:rPr>
          <w:color w:val="000000"/>
          <w:sz w:val="24"/>
          <w:szCs w:val="24"/>
          <w:lang w:val="en-US"/>
        </w:rPr>
        <w:t> </w:t>
      </w:r>
      <w:r w:rsidRPr="00BF455A">
        <w:rPr>
          <w:color w:val="000000"/>
          <w:sz w:val="24"/>
          <w:szCs w:val="24"/>
        </w:rPr>
        <w:t xml:space="preserve">Содержание </w:t>
      </w:r>
      <w:bookmarkEnd w:id="37"/>
      <w:bookmarkEnd w:id="38"/>
      <w:bookmarkEnd w:id="39"/>
      <w:bookmarkEnd w:id="40"/>
      <w:bookmarkEnd w:id="41"/>
      <w:bookmarkEnd w:id="42"/>
      <w:r w:rsidR="00BF455A">
        <w:rPr>
          <w:color w:val="000000"/>
          <w:sz w:val="24"/>
          <w:szCs w:val="24"/>
        </w:rPr>
        <w:t>конкурсной документации</w:t>
      </w:r>
    </w:p>
    <w:p w:rsidR="00A94FBB" w:rsidRPr="00BF455A" w:rsidRDefault="00BF455A" w:rsidP="00BF455A">
      <w:pPr>
        <w:jc w:val="both"/>
        <w:rPr>
          <w:sz w:val="24"/>
          <w:szCs w:val="24"/>
        </w:rPr>
      </w:pPr>
      <w:bookmarkStart w:id="43" w:name="_Toc168126695"/>
      <w:bookmarkStart w:id="44" w:name="_Toc236631692"/>
      <w:bookmarkStart w:id="45" w:name="_Toc256583983"/>
      <w:r>
        <w:rPr>
          <w:sz w:val="24"/>
          <w:szCs w:val="24"/>
        </w:rPr>
        <w:t xml:space="preserve">     </w:t>
      </w:r>
      <w:r w:rsidR="00A94FBB" w:rsidRPr="00BF455A">
        <w:rPr>
          <w:sz w:val="24"/>
          <w:szCs w:val="24"/>
        </w:rPr>
        <w:t xml:space="preserve">2.1.1. Конкурсная документация предоставляется всем заинтересованным лицам в порядке и на условиях, предусмотренных в извещении о проведении </w:t>
      </w:r>
      <w:r>
        <w:rPr>
          <w:sz w:val="24"/>
          <w:szCs w:val="24"/>
        </w:rPr>
        <w:t xml:space="preserve">открытого </w:t>
      </w:r>
      <w:r w:rsidR="00A94FBB" w:rsidRPr="00BF455A">
        <w:rPr>
          <w:sz w:val="24"/>
          <w:szCs w:val="24"/>
        </w:rPr>
        <w:t>конкурса.</w:t>
      </w:r>
    </w:p>
    <w:p w:rsidR="00A94FBB" w:rsidRPr="00BF455A" w:rsidRDefault="00BF455A" w:rsidP="00BF455A">
      <w:pPr>
        <w:jc w:val="both"/>
        <w:rPr>
          <w:sz w:val="24"/>
          <w:szCs w:val="24"/>
        </w:rPr>
      </w:pPr>
      <w:r>
        <w:rPr>
          <w:sz w:val="24"/>
          <w:szCs w:val="24"/>
        </w:rPr>
        <w:t xml:space="preserve">     </w:t>
      </w:r>
      <w:r w:rsidR="00A94FBB" w:rsidRPr="00BF455A">
        <w:rPr>
          <w:sz w:val="24"/>
          <w:szCs w:val="24"/>
        </w:rPr>
        <w:t xml:space="preserve">2.1.2. Конкурсная документация для ознакомления также доступна в электронном виде </w:t>
      </w:r>
      <w:r w:rsidR="00B43ED8" w:rsidRPr="00BF455A">
        <w:rPr>
          <w:sz w:val="24"/>
          <w:szCs w:val="24"/>
        </w:rPr>
        <w:t>на официальном сайте</w:t>
      </w:r>
      <w:r w:rsidR="008E4D2E" w:rsidRPr="008E4D2E">
        <w:rPr>
          <w:sz w:val="27"/>
          <w:szCs w:val="27"/>
        </w:rPr>
        <w:t xml:space="preserve"> </w:t>
      </w:r>
      <w:r w:rsidR="008E4D2E" w:rsidRPr="008E4D2E">
        <w:rPr>
          <w:sz w:val="24"/>
          <w:szCs w:val="24"/>
        </w:rPr>
        <w:t>Российской Федерации</w:t>
      </w:r>
      <w:r w:rsidR="00B43ED8" w:rsidRPr="00BF455A">
        <w:rPr>
          <w:sz w:val="24"/>
          <w:szCs w:val="24"/>
        </w:rPr>
        <w:t xml:space="preserve"> </w:t>
      </w:r>
      <w:r w:rsidR="00B43ED8" w:rsidRPr="00C82245">
        <w:rPr>
          <w:sz w:val="24"/>
          <w:szCs w:val="24"/>
          <w:lang w:val="en-US"/>
        </w:rPr>
        <w:t>www</w:t>
      </w:r>
      <w:r w:rsidR="00B43ED8" w:rsidRPr="00C82245">
        <w:rPr>
          <w:sz w:val="24"/>
          <w:szCs w:val="24"/>
        </w:rPr>
        <w:t>.</w:t>
      </w:r>
      <w:r w:rsidR="00B43ED8" w:rsidRPr="00C82245">
        <w:rPr>
          <w:sz w:val="24"/>
          <w:szCs w:val="24"/>
          <w:lang w:val="en-US"/>
        </w:rPr>
        <w:t>zakupki</w:t>
      </w:r>
      <w:r w:rsidR="00B43ED8" w:rsidRPr="00C82245">
        <w:rPr>
          <w:sz w:val="24"/>
          <w:szCs w:val="24"/>
        </w:rPr>
        <w:t>.</w:t>
      </w:r>
      <w:r w:rsidR="00B43ED8" w:rsidRPr="00C82245">
        <w:rPr>
          <w:sz w:val="24"/>
          <w:szCs w:val="24"/>
          <w:lang w:val="en-US"/>
        </w:rPr>
        <w:t>gov</w:t>
      </w:r>
      <w:r w:rsidR="00B43ED8" w:rsidRPr="00C82245">
        <w:rPr>
          <w:sz w:val="24"/>
          <w:szCs w:val="24"/>
        </w:rPr>
        <w:t>.</w:t>
      </w:r>
      <w:r w:rsidR="00B43ED8" w:rsidRPr="00C82245">
        <w:rPr>
          <w:sz w:val="24"/>
          <w:szCs w:val="24"/>
          <w:lang w:val="en-US"/>
        </w:rPr>
        <w:t>ru</w:t>
      </w:r>
      <w:r w:rsidR="00B43ED8" w:rsidRPr="003B432F">
        <w:t xml:space="preserve"> </w:t>
      </w:r>
      <w:r w:rsidR="00B43ED8" w:rsidRPr="00C82245">
        <w:t xml:space="preserve"> </w:t>
      </w:r>
      <w:r w:rsidR="00B43ED8" w:rsidRPr="00B43ED8">
        <w:rPr>
          <w:sz w:val="24"/>
          <w:szCs w:val="24"/>
        </w:rPr>
        <w:t xml:space="preserve">и на сайте Заказчика </w:t>
      </w:r>
      <w:hyperlink r:id="rId9" w:history="1">
        <w:r w:rsidR="00B43ED8" w:rsidRPr="00B43ED8">
          <w:rPr>
            <w:rStyle w:val="a4"/>
            <w:sz w:val="24"/>
            <w:szCs w:val="24"/>
            <w:lang w:val="en-US"/>
          </w:rPr>
          <w:t>http</w:t>
        </w:r>
        <w:r w:rsidR="00B43ED8" w:rsidRPr="00B43ED8">
          <w:rPr>
            <w:rStyle w:val="a4"/>
            <w:sz w:val="24"/>
            <w:szCs w:val="24"/>
          </w:rPr>
          <w:t>://</w:t>
        </w:r>
        <w:r w:rsidR="00B43ED8" w:rsidRPr="00B43ED8">
          <w:rPr>
            <w:rStyle w:val="a4"/>
            <w:sz w:val="24"/>
            <w:szCs w:val="24"/>
            <w:lang w:val="en-US"/>
          </w:rPr>
          <w:t>www</w:t>
        </w:r>
        <w:r w:rsidR="00B43ED8" w:rsidRPr="00B43ED8">
          <w:rPr>
            <w:rStyle w:val="a4"/>
            <w:sz w:val="24"/>
            <w:szCs w:val="24"/>
          </w:rPr>
          <w:t>.</w:t>
        </w:r>
        <w:r w:rsidR="00B43ED8" w:rsidRPr="00B43ED8">
          <w:rPr>
            <w:rStyle w:val="a4"/>
            <w:sz w:val="24"/>
            <w:szCs w:val="24"/>
            <w:lang w:val="en-US"/>
          </w:rPr>
          <w:t>tonkino</w:t>
        </w:r>
        <w:r w:rsidR="00B43ED8" w:rsidRPr="00B43ED8">
          <w:rPr>
            <w:rStyle w:val="a4"/>
            <w:sz w:val="24"/>
            <w:szCs w:val="24"/>
          </w:rPr>
          <w:t>.</w:t>
        </w:r>
        <w:r w:rsidR="00B43ED8" w:rsidRPr="00B43ED8">
          <w:rPr>
            <w:rStyle w:val="a4"/>
            <w:sz w:val="24"/>
            <w:szCs w:val="24"/>
            <w:lang w:val="en-US"/>
          </w:rPr>
          <w:t>ru</w:t>
        </w:r>
        <w:r w:rsidR="00B43ED8" w:rsidRPr="00B43ED8">
          <w:rPr>
            <w:rStyle w:val="a4"/>
            <w:sz w:val="24"/>
            <w:szCs w:val="24"/>
          </w:rPr>
          <w:t>/</w:t>
        </w:r>
        <w:r w:rsidR="00B43ED8" w:rsidRPr="00B43ED8">
          <w:rPr>
            <w:rStyle w:val="a4"/>
            <w:sz w:val="24"/>
            <w:szCs w:val="24"/>
            <w:lang w:val="en-US"/>
          </w:rPr>
          <w:t>zhkh</w:t>
        </w:r>
        <w:r w:rsidR="00B43ED8" w:rsidRPr="00B43ED8">
          <w:rPr>
            <w:rStyle w:val="a4"/>
            <w:sz w:val="24"/>
            <w:szCs w:val="24"/>
          </w:rPr>
          <w:t>/</w:t>
        </w:r>
      </w:hyperlink>
      <w:r w:rsidR="00B43ED8">
        <w:rPr>
          <w:sz w:val="24"/>
          <w:szCs w:val="24"/>
        </w:rPr>
        <w:t xml:space="preserve">. </w:t>
      </w:r>
      <w:r w:rsidR="00A94FBB" w:rsidRPr="00BF455A">
        <w:rPr>
          <w:sz w:val="24"/>
          <w:szCs w:val="24"/>
        </w:rPr>
        <w:t xml:space="preserve">При разрешении разногласий (в случае их возникновения) </w:t>
      </w:r>
      <w:r w:rsidR="00FE4165">
        <w:rPr>
          <w:sz w:val="24"/>
          <w:szCs w:val="24"/>
        </w:rPr>
        <w:t xml:space="preserve">единая </w:t>
      </w:r>
      <w:r w:rsidR="00A94FBB" w:rsidRPr="00BF455A">
        <w:rPr>
          <w:sz w:val="24"/>
          <w:szCs w:val="24"/>
        </w:rPr>
        <w:t>закупочная  комиссия будет руководствоваться текстом конкурсной документации на бумажном носителе, подписанным заказчиком и не несет ответственности за содержание конкурсной документации, полученной участником размещения заказа не в соответствии с порядком, предусмотренным пунктом 2.1.1.</w:t>
      </w:r>
    </w:p>
    <w:p w:rsidR="00A94FBB" w:rsidRPr="008D5C6A" w:rsidRDefault="00A94FBB" w:rsidP="008D5C6A">
      <w:pPr>
        <w:pStyle w:val="2"/>
        <w:jc w:val="center"/>
        <w:rPr>
          <w:sz w:val="24"/>
          <w:szCs w:val="24"/>
        </w:rPr>
      </w:pPr>
      <w:r w:rsidRPr="008D5C6A">
        <w:rPr>
          <w:sz w:val="24"/>
          <w:szCs w:val="24"/>
        </w:rPr>
        <w:t>2.2. Разъяснение положений конкурсной документации</w:t>
      </w:r>
    </w:p>
    <w:p w:rsidR="00A94FBB" w:rsidRPr="00BF455A" w:rsidRDefault="008D5C6A" w:rsidP="008D5C6A">
      <w:pPr>
        <w:jc w:val="both"/>
        <w:rPr>
          <w:sz w:val="24"/>
          <w:szCs w:val="24"/>
        </w:rPr>
      </w:pPr>
      <w:r>
        <w:rPr>
          <w:sz w:val="24"/>
          <w:szCs w:val="24"/>
        </w:rPr>
        <w:t xml:space="preserve">     </w:t>
      </w:r>
      <w:r w:rsidR="00A94FBB" w:rsidRPr="00BF455A">
        <w:rPr>
          <w:sz w:val="24"/>
          <w:szCs w:val="24"/>
        </w:rPr>
        <w:t xml:space="preserve">2.2.1. При проведении конкурса какие-либо переговоры заказчика или </w:t>
      </w:r>
      <w:r w:rsidR="008E4D2E">
        <w:rPr>
          <w:sz w:val="24"/>
          <w:szCs w:val="24"/>
        </w:rPr>
        <w:t xml:space="preserve">единой </w:t>
      </w:r>
      <w:r w:rsidR="00A94FBB" w:rsidRPr="00BF455A">
        <w:rPr>
          <w:sz w:val="24"/>
          <w:szCs w:val="24"/>
        </w:rPr>
        <w:t xml:space="preserve">закупочной  комиссии с участником размещения заказа не допускаются. </w:t>
      </w:r>
    </w:p>
    <w:p w:rsidR="00A94FBB" w:rsidRPr="00BF455A" w:rsidRDefault="008D5C6A" w:rsidP="008D5C6A">
      <w:pPr>
        <w:jc w:val="both"/>
        <w:rPr>
          <w:sz w:val="24"/>
          <w:szCs w:val="24"/>
        </w:rPr>
      </w:pPr>
      <w:r>
        <w:rPr>
          <w:sz w:val="24"/>
          <w:szCs w:val="24"/>
        </w:rPr>
        <w:t xml:space="preserve">     </w:t>
      </w:r>
      <w:r w:rsidR="00A94FBB" w:rsidRPr="00BF455A">
        <w:rPr>
          <w:sz w:val="24"/>
          <w:szCs w:val="24"/>
        </w:rPr>
        <w:t>2.2.2.  Любой участник размещения заказа вправе направить в письменной форме, в том числе в форме электронного документа, заказчику запрос о разъяснении положений конкурсной документации. Заказчик обязан своевременно ответить на любой письменный запрос участника, касающийся разъяснения конкурсной документации, полученный не позднее установленного в ней срока в письменной форме или в форме электронного документа разъяснения положений конкурсной документации.</w:t>
      </w:r>
    </w:p>
    <w:p w:rsidR="00A94FBB" w:rsidRPr="00BF455A" w:rsidRDefault="008D5C6A" w:rsidP="008D5C6A">
      <w:pPr>
        <w:jc w:val="both"/>
        <w:rPr>
          <w:sz w:val="24"/>
          <w:szCs w:val="24"/>
        </w:rPr>
      </w:pPr>
      <w:r>
        <w:rPr>
          <w:sz w:val="24"/>
          <w:szCs w:val="24"/>
        </w:rPr>
        <w:lastRenderedPageBreak/>
        <w:t xml:space="preserve">     </w:t>
      </w:r>
      <w:r w:rsidR="00A94FBB" w:rsidRPr="00BF455A">
        <w:rPr>
          <w:sz w:val="24"/>
          <w:szCs w:val="24"/>
        </w:rPr>
        <w:t xml:space="preserve">2.2.3. Дата начала и окончания срока предоставления участникам размещения заказа разъяснений положений конкурсной документации указаны в  </w:t>
      </w:r>
      <w:r w:rsidR="00A94FBB" w:rsidRPr="008D5C6A">
        <w:rPr>
          <w:b/>
          <w:i/>
          <w:sz w:val="24"/>
          <w:szCs w:val="24"/>
        </w:rPr>
        <w:t xml:space="preserve">Информационной карте </w:t>
      </w:r>
      <w:r>
        <w:rPr>
          <w:b/>
          <w:i/>
          <w:sz w:val="24"/>
          <w:szCs w:val="24"/>
        </w:rPr>
        <w:t xml:space="preserve">открытого </w:t>
      </w:r>
      <w:r w:rsidR="00A94FBB" w:rsidRPr="008D5C6A">
        <w:rPr>
          <w:b/>
          <w:i/>
          <w:sz w:val="24"/>
          <w:szCs w:val="24"/>
        </w:rPr>
        <w:t>конкурса</w:t>
      </w:r>
      <w:r w:rsidR="00A94FBB" w:rsidRPr="00BF455A">
        <w:rPr>
          <w:sz w:val="24"/>
          <w:szCs w:val="24"/>
        </w:rPr>
        <w:t>.</w:t>
      </w:r>
    </w:p>
    <w:p w:rsidR="00A94FBB" w:rsidRPr="00BF455A" w:rsidRDefault="008D5C6A" w:rsidP="008D5C6A">
      <w:pPr>
        <w:jc w:val="both"/>
        <w:rPr>
          <w:sz w:val="24"/>
          <w:szCs w:val="24"/>
        </w:rPr>
      </w:pPr>
      <w:r>
        <w:rPr>
          <w:sz w:val="24"/>
          <w:szCs w:val="24"/>
        </w:rPr>
        <w:t xml:space="preserve">     </w:t>
      </w:r>
      <w:r w:rsidR="00A94FBB" w:rsidRPr="00BF455A">
        <w:rPr>
          <w:sz w:val="24"/>
          <w:szCs w:val="24"/>
        </w:rPr>
        <w:t xml:space="preserve">2.2.4. Не позднее чем в течение трех дней со дня предоставления указанных разъяснений такое разъяснение размещается заказчиком на 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0"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8E4D2E">
        <w:rPr>
          <w:sz w:val="24"/>
          <w:szCs w:val="24"/>
        </w:rPr>
        <w:t xml:space="preserve"> </w:t>
      </w:r>
      <w:r w:rsidR="00A94FBB" w:rsidRPr="00BF455A">
        <w:rPr>
          <w:sz w:val="24"/>
          <w:szCs w:val="24"/>
        </w:rPr>
        <w:t>с указанием предмета запроса, но без указания участника закупки, от которого поступил запрос. Разъяснение положений конкурсной документации не должно изменять её суть.</w:t>
      </w:r>
    </w:p>
    <w:p w:rsidR="00A94FBB" w:rsidRPr="008D5C6A" w:rsidRDefault="00A94FBB" w:rsidP="008D5C6A">
      <w:pPr>
        <w:pStyle w:val="2"/>
        <w:jc w:val="center"/>
        <w:rPr>
          <w:sz w:val="24"/>
          <w:szCs w:val="24"/>
        </w:rPr>
      </w:pPr>
      <w:bookmarkStart w:id="46" w:name="_Ref119429410"/>
      <w:r w:rsidRPr="008D5C6A">
        <w:rPr>
          <w:sz w:val="24"/>
          <w:szCs w:val="24"/>
        </w:rPr>
        <w:t xml:space="preserve">2.3. Внесение изменений в извещение о проведении </w:t>
      </w:r>
      <w:r w:rsidR="008D5C6A">
        <w:rPr>
          <w:sz w:val="24"/>
          <w:szCs w:val="24"/>
        </w:rPr>
        <w:t xml:space="preserve">открытого </w:t>
      </w:r>
      <w:r w:rsidRPr="008D5C6A">
        <w:rPr>
          <w:sz w:val="24"/>
          <w:szCs w:val="24"/>
        </w:rPr>
        <w:t>конкурса и конкурсную документацию</w:t>
      </w:r>
      <w:bookmarkEnd w:id="46"/>
    </w:p>
    <w:p w:rsidR="00A94FBB" w:rsidRPr="00BF455A" w:rsidRDefault="008D5C6A" w:rsidP="008D5C6A">
      <w:pPr>
        <w:jc w:val="both"/>
        <w:rPr>
          <w:sz w:val="24"/>
          <w:szCs w:val="24"/>
        </w:rPr>
      </w:pPr>
      <w:r>
        <w:rPr>
          <w:sz w:val="24"/>
          <w:szCs w:val="24"/>
        </w:rPr>
        <w:t xml:space="preserve">     </w:t>
      </w:r>
      <w:r w:rsidR="00A94FBB" w:rsidRPr="00BF455A">
        <w:rPr>
          <w:sz w:val="24"/>
          <w:szCs w:val="24"/>
        </w:rPr>
        <w:t>2.3.1. Заказчик по собственной инициативе или в соответствии с запросом участника размещения заказа вправе принять решение о внесении изменений в конкурсную документацию не позднее, чем за пять дней до даты окончания подачи заявок на участие в конкурсе.</w:t>
      </w:r>
    </w:p>
    <w:p w:rsidR="00A94FBB" w:rsidRPr="00BF455A" w:rsidRDefault="008D5C6A" w:rsidP="008D5C6A">
      <w:pPr>
        <w:jc w:val="both"/>
        <w:rPr>
          <w:sz w:val="24"/>
          <w:szCs w:val="24"/>
        </w:rPr>
      </w:pPr>
      <w:r>
        <w:rPr>
          <w:sz w:val="24"/>
          <w:szCs w:val="24"/>
        </w:rPr>
        <w:t xml:space="preserve">     </w:t>
      </w:r>
      <w:r w:rsidR="00A94FBB" w:rsidRPr="00BF455A">
        <w:rPr>
          <w:sz w:val="24"/>
          <w:szCs w:val="24"/>
        </w:rPr>
        <w:t>2.3.2. В течение трех дней со дня принятия решения о внесении изменений в конкурсную документацию такие изменения размещаются на</w:t>
      </w:r>
      <w:r w:rsidR="008E4D2E" w:rsidRPr="008E4D2E">
        <w:rPr>
          <w:sz w:val="24"/>
          <w:szCs w:val="24"/>
        </w:rPr>
        <w:t xml:space="preserve"> </w:t>
      </w:r>
      <w:r w:rsidR="008E4D2E" w:rsidRPr="00BF455A">
        <w:rPr>
          <w:sz w:val="24"/>
          <w:szCs w:val="24"/>
        </w:rPr>
        <w:t xml:space="preserve">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1"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A94FBB" w:rsidRPr="00BF455A">
        <w:rPr>
          <w:sz w:val="24"/>
          <w:szCs w:val="24"/>
        </w:rPr>
        <w:t xml:space="preserve">, в порядке, установленном для размещения извещения о проведении открытого конкурса, и в течение  трех рабочих дней направляются заказными письмами или в форме электронных документов всем участникам размещения заказа, которым конкурсная документация была предоставлена. При этом срок подачи заявок на участие в конкурсе продлевается так, чтобы со дня размещения на </w:t>
      </w:r>
      <w:r w:rsidR="008E4D2E" w:rsidRPr="00BF455A">
        <w:rPr>
          <w:sz w:val="24"/>
          <w:szCs w:val="24"/>
        </w:rPr>
        <w:t xml:space="preserve">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2"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8E4D2E">
        <w:rPr>
          <w:sz w:val="24"/>
          <w:szCs w:val="24"/>
        </w:rPr>
        <w:t xml:space="preserve"> </w:t>
      </w:r>
      <w:r w:rsidR="00A94FBB" w:rsidRPr="00BF455A">
        <w:rPr>
          <w:sz w:val="24"/>
          <w:szCs w:val="24"/>
        </w:rPr>
        <w:t>внесенных изменений в конкурсную документацию до даты окончания подачи заявок на участие в конкурсе такой срок составлял не менее чем  пятнадцать  дней.</w:t>
      </w:r>
    </w:p>
    <w:p w:rsidR="00A94FBB" w:rsidRPr="00A94FBB" w:rsidRDefault="00A94FBB" w:rsidP="004D4A69">
      <w:pPr>
        <w:pStyle w:val="2"/>
        <w:spacing w:before="60"/>
        <w:ind w:firstLine="720"/>
        <w:jc w:val="both"/>
        <w:rPr>
          <w:sz w:val="24"/>
          <w:szCs w:val="24"/>
        </w:rPr>
      </w:pPr>
    </w:p>
    <w:p w:rsidR="009237D7" w:rsidRPr="008D5C6A" w:rsidRDefault="009237D7" w:rsidP="008D5C6A">
      <w:pPr>
        <w:pStyle w:val="2"/>
        <w:spacing w:before="60"/>
        <w:jc w:val="center"/>
        <w:rPr>
          <w:sz w:val="24"/>
          <w:szCs w:val="24"/>
        </w:rPr>
      </w:pPr>
      <w:bookmarkStart w:id="47" w:name="_Toc168126696"/>
      <w:bookmarkStart w:id="48" w:name="_Toc236631693"/>
      <w:bookmarkStart w:id="49" w:name="_Toc256583984"/>
      <w:bookmarkEnd w:id="43"/>
      <w:bookmarkEnd w:id="44"/>
      <w:bookmarkEnd w:id="45"/>
      <w:r w:rsidRPr="008D5C6A">
        <w:rPr>
          <w:sz w:val="24"/>
          <w:szCs w:val="24"/>
        </w:rPr>
        <w:t xml:space="preserve">3. ИНСТРУКЦИЯ ПО ПОДГОТОВКЕ И ЗАПОЛНЕНИЮ ЗАЯВКИ НА УЧАСТИЕ В </w:t>
      </w:r>
      <w:r w:rsidR="008D5C6A">
        <w:rPr>
          <w:sz w:val="24"/>
          <w:szCs w:val="24"/>
        </w:rPr>
        <w:t xml:space="preserve">ОТКРЫТОМ </w:t>
      </w:r>
      <w:r w:rsidRPr="008D5C6A">
        <w:rPr>
          <w:sz w:val="24"/>
          <w:szCs w:val="24"/>
        </w:rPr>
        <w:t>КОНКУРСЕ</w:t>
      </w:r>
    </w:p>
    <w:p w:rsidR="00D169E7" w:rsidRPr="00EB65C8" w:rsidRDefault="00D169E7" w:rsidP="008D5C6A">
      <w:pPr>
        <w:pStyle w:val="2"/>
        <w:jc w:val="center"/>
        <w:rPr>
          <w:color w:val="000000"/>
          <w:sz w:val="24"/>
          <w:szCs w:val="24"/>
        </w:rPr>
      </w:pPr>
      <w:r w:rsidRPr="00EB65C8">
        <w:rPr>
          <w:color w:val="000000"/>
          <w:sz w:val="24"/>
          <w:szCs w:val="24"/>
        </w:rPr>
        <w:t xml:space="preserve">3.1. Форма заявки на участие в </w:t>
      </w:r>
      <w:r w:rsidR="008D5C6A">
        <w:rPr>
          <w:color w:val="000000"/>
          <w:sz w:val="24"/>
          <w:szCs w:val="24"/>
        </w:rPr>
        <w:t xml:space="preserve">открытом </w:t>
      </w:r>
      <w:r w:rsidR="009237D7">
        <w:rPr>
          <w:color w:val="000000"/>
          <w:sz w:val="24"/>
          <w:szCs w:val="24"/>
        </w:rPr>
        <w:t>конкурсе</w:t>
      </w:r>
      <w:r w:rsidRPr="00EB65C8">
        <w:rPr>
          <w:color w:val="000000"/>
          <w:sz w:val="24"/>
          <w:szCs w:val="24"/>
        </w:rPr>
        <w:t xml:space="preserve"> и требования к ее оформлению</w:t>
      </w:r>
      <w:bookmarkEnd w:id="47"/>
      <w:bookmarkEnd w:id="48"/>
      <w:bookmarkEnd w:id="49"/>
    </w:p>
    <w:p w:rsidR="009237D7" w:rsidRDefault="008D5C6A" w:rsidP="008D5C6A">
      <w:pPr>
        <w:jc w:val="both"/>
        <w:rPr>
          <w:sz w:val="24"/>
          <w:szCs w:val="24"/>
        </w:rPr>
      </w:pPr>
      <w:r>
        <w:rPr>
          <w:sz w:val="24"/>
          <w:szCs w:val="24"/>
        </w:rPr>
        <w:t xml:space="preserve">     </w:t>
      </w:r>
      <w:r w:rsidR="00D169E7" w:rsidRPr="003066FD">
        <w:rPr>
          <w:sz w:val="24"/>
          <w:szCs w:val="24"/>
        </w:rPr>
        <w:t>3.1.1.</w:t>
      </w:r>
      <w:r w:rsidR="00D169E7" w:rsidRPr="003066FD">
        <w:rPr>
          <w:sz w:val="24"/>
          <w:szCs w:val="24"/>
          <w:lang w:val="en-US"/>
        </w:rPr>
        <w:t> </w:t>
      </w:r>
      <w:r w:rsidR="00D169E7" w:rsidRPr="003066FD">
        <w:rPr>
          <w:sz w:val="24"/>
          <w:szCs w:val="24"/>
        </w:rPr>
        <w:t xml:space="preserve">Участник </w:t>
      </w:r>
      <w:r w:rsidR="00D169E7">
        <w:rPr>
          <w:sz w:val="24"/>
          <w:szCs w:val="24"/>
        </w:rPr>
        <w:t>осуществления закупок</w:t>
      </w:r>
      <w:r w:rsidR="00D169E7" w:rsidRPr="003066FD">
        <w:rPr>
          <w:sz w:val="24"/>
          <w:szCs w:val="24"/>
        </w:rPr>
        <w:t xml:space="preserve"> подает заявку на участие в </w:t>
      </w:r>
      <w:r>
        <w:rPr>
          <w:sz w:val="24"/>
          <w:szCs w:val="24"/>
        </w:rPr>
        <w:t xml:space="preserve">открытом </w:t>
      </w:r>
      <w:r w:rsidR="009237D7">
        <w:rPr>
          <w:sz w:val="24"/>
          <w:szCs w:val="24"/>
        </w:rPr>
        <w:t xml:space="preserve">конкурсе </w:t>
      </w:r>
      <w:r w:rsidR="00D169E7" w:rsidRPr="003066FD">
        <w:rPr>
          <w:sz w:val="24"/>
          <w:szCs w:val="24"/>
        </w:rPr>
        <w:t xml:space="preserve">в письменной форме в запечатанном конверте. </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2</w:t>
      </w:r>
      <w:r w:rsidR="00D169E7" w:rsidRPr="00EB65C8">
        <w:rPr>
          <w:color w:val="000000"/>
          <w:sz w:val="24"/>
          <w:szCs w:val="24"/>
        </w:rPr>
        <w:t xml:space="preserve">. При описании условий и предложений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должен применять общепринятые обозначения и наименования в соответствии с требованиями действующих нормативных правовых актов</w:t>
      </w:r>
      <w:r w:rsidR="00D169E7">
        <w:rPr>
          <w:color w:val="000000"/>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3</w:t>
      </w:r>
      <w:r w:rsidR="00D169E7" w:rsidRPr="00EB65C8">
        <w:rPr>
          <w:color w:val="000000"/>
          <w:sz w:val="24"/>
          <w:szCs w:val="24"/>
        </w:rPr>
        <w:t xml:space="preserve">. Сведения, которые содержатся в заявках </w:t>
      </w:r>
      <w:r w:rsidR="00D169E7" w:rsidRPr="00CE29C1">
        <w:rPr>
          <w:sz w:val="24"/>
          <w:szCs w:val="24"/>
        </w:rPr>
        <w:t>участник</w:t>
      </w:r>
      <w:r w:rsidR="00D169E7">
        <w:rPr>
          <w:sz w:val="24"/>
          <w:szCs w:val="24"/>
        </w:rPr>
        <w:t>ов</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не должны допускать двусмысленных толкований.</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4</w:t>
      </w:r>
      <w:r w:rsidR="00D169E7" w:rsidRPr="00EB65C8">
        <w:rPr>
          <w:color w:val="000000"/>
          <w:sz w:val="24"/>
          <w:szCs w:val="24"/>
        </w:rPr>
        <w:t xml:space="preserve">. Все документы, входящие в состав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приложения к ней, должны быть сшиты в единую книгу. Книга должна содержать опись входящих в её состав документов, иметь сквозную нумерацию листов, быть скреплена печатью (опечатана на обороте), с указанием количества </w:t>
      </w:r>
      <w:r w:rsidR="00D169E7">
        <w:rPr>
          <w:color w:val="000000"/>
          <w:sz w:val="24"/>
          <w:szCs w:val="24"/>
        </w:rPr>
        <w:t>листов</w:t>
      </w:r>
      <w:r w:rsidR="00D169E7" w:rsidRPr="00EB65C8">
        <w:rPr>
          <w:color w:val="000000"/>
          <w:sz w:val="24"/>
          <w:szCs w:val="24"/>
        </w:rPr>
        <w:t xml:space="preserve">, заверенной подписью уполномоченного лица участника </w:t>
      </w:r>
      <w:r w:rsidR="00D169E7">
        <w:rPr>
          <w:sz w:val="24"/>
          <w:szCs w:val="24"/>
        </w:rPr>
        <w:t>осуществления закупок</w:t>
      </w:r>
      <w:r w:rsidR="00D169E7" w:rsidRPr="00EB65C8">
        <w:rPr>
          <w:color w:val="000000"/>
          <w:sz w:val="24"/>
          <w:szCs w:val="24"/>
        </w:rPr>
        <w:t xml:space="preserve"> – юридического лица.</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5</w:t>
      </w:r>
      <w:r w:rsidR="00D169E7" w:rsidRPr="00EB65C8">
        <w:rPr>
          <w:color w:val="000000"/>
          <w:sz w:val="24"/>
          <w:szCs w:val="24"/>
        </w:rPr>
        <w:t xml:space="preserve">. При нумерации страниц 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номера на оригиналах официальных документов, выданных участнику </w:t>
      </w:r>
      <w:r w:rsidR="00D169E7">
        <w:rPr>
          <w:sz w:val="24"/>
          <w:szCs w:val="24"/>
        </w:rPr>
        <w:t>осуществления закупок</w:t>
      </w:r>
      <w:r w:rsidR="00D169E7" w:rsidRPr="00EB65C8">
        <w:rPr>
          <w:color w:val="000000"/>
          <w:sz w:val="24"/>
          <w:szCs w:val="24"/>
        </w:rPr>
        <w:t xml:space="preserve">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6</w:t>
      </w:r>
      <w:r w:rsidR="00D169E7" w:rsidRPr="00EB65C8">
        <w:rPr>
          <w:color w:val="000000"/>
          <w:sz w:val="24"/>
          <w:szCs w:val="24"/>
        </w:rPr>
        <w:t>. Верность копий документов, представляемых в составе заявки на участие в</w:t>
      </w:r>
      <w:r>
        <w:rPr>
          <w:color w:val="000000"/>
          <w:sz w:val="24"/>
          <w:szCs w:val="24"/>
        </w:rPr>
        <w:t xml:space="preserve"> открытом  конкурсе</w:t>
      </w:r>
      <w:r w:rsidR="00D169E7" w:rsidRPr="00EB65C8">
        <w:rPr>
          <w:color w:val="000000"/>
          <w:sz w:val="24"/>
          <w:szCs w:val="24"/>
        </w:rPr>
        <w:t xml:space="preserve">, должна быть подтверждена печатью и подписью уполномоченного лица, если иная форма заверения не была установлена нормативными правовыми актами </w:t>
      </w:r>
      <w:r w:rsidR="00D169E7" w:rsidRPr="00EB65C8">
        <w:rPr>
          <w:color w:val="000000"/>
          <w:sz w:val="24"/>
          <w:szCs w:val="24"/>
        </w:rPr>
        <w:lastRenderedPageBreak/>
        <w:t>Российской Федерации. Копии документов должны быть</w:t>
      </w:r>
      <w:r w:rsidR="00961F65">
        <w:rPr>
          <w:color w:val="000000"/>
          <w:sz w:val="24"/>
          <w:szCs w:val="24"/>
        </w:rPr>
        <w:t xml:space="preserve"> заверены в нотариальном порядке в </w:t>
      </w:r>
      <w:r w:rsidR="00D169E7" w:rsidRPr="00EB65C8">
        <w:rPr>
          <w:color w:val="000000"/>
          <w:sz w:val="24"/>
          <w:szCs w:val="24"/>
        </w:rPr>
        <w:t xml:space="preserve">случае, если указание на это содержится в </w:t>
      </w:r>
      <w:r w:rsidR="00D169E7" w:rsidRPr="00701DE9">
        <w:rPr>
          <w:b/>
          <w:i/>
          <w:color w:val="000000"/>
          <w:sz w:val="24"/>
          <w:szCs w:val="24"/>
        </w:rPr>
        <w:t>Информационной карте</w:t>
      </w:r>
      <w:r w:rsidR="00961F65">
        <w:rPr>
          <w:b/>
          <w:i/>
          <w:color w:val="000000"/>
          <w:sz w:val="24"/>
          <w:szCs w:val="24"/>
        </w:rPr>
        <w:t xml:space="preserve"> </w:t>
      </w:r>
      <w:r>
        <w:rPr>
          <w:b/>
          <w:i/>
          <w:color w:val="000000"/>
          <w:sz w:val="24"/>
          <w:szCs w:val="24"/>
        </w:rPr>
        <w:t xml:space="preserve">открытого </w:t>
      </w:r>
      <w:r w:rsidR="00961F65">
        <w:rPr>
          <w:b/>
          <w:i/>
          <w:color w:val="000000"/>
          <w:sz w:val="24"/>
          <w:szCs w:val="24"/>
        </w:rPr>
        <w:t>конкурса</w:t>
      </w:r>
      <w:r w:rsidR="00D169E7">
        <w:rPr>
          <w:b/>
          <w:i/>
          <w:color w:val="000000"/>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7</w:t>
      </w:r>
      <w:r w:rsidR="00D169E7" w:rsidRPr="00EB65C8">
        <w:rPr>
          <w:color w:val="000000"/>
          <w:sz w:val="24"/>
          <w:szCs w:val="24"/>
        </w:rPr>
        <w:t xml:space="preserve">. При подготовке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документов, входящих в </w:t>
      </w:r>
      <w:r w:rsidR="00D169E7">
        <w:rPr>
          <w:color w:val="000000"/>
          <w:sz w:val="24"/>
          <w:szCs w:val="24"/>
        </w:rPr>
        <w:t xml:space="preserve">ее </w:t>
      </w:r>
      <w:r>
        <w:rPr>
          <w:color w:val="000000"/>
          <w:sz w:val="24"/>
          <w:szCs w:val="24"/>
        </w:rPr>
        <w:t>состав</w:t>
      </w:r>
      <w:r w:rsidR="00D169E7" w:rsidRPr="00EB65C8">
        <w:rPr>
          <w:color w:val="000000"/>
          <w:sz w:val="24"/>
          <w:szCs w:val="24"/>
        </w:rPr>
        <w:t>, не допускается применение факсимильных подписей.</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8</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документы, входящие в состав</w:t>
      </w:r>
      <w:r w:rsidR="00D169E7">
        <w:rPr>
          <w:color w:val="000000"/>
          <w:sz w:val="24"/>
          <w:szCs w:val="24"/>
        </w:rPr>
        <w:t xml:space="preserve">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приложения к ней, должны лежать в порядке, указанном в форме </w:t>
      </w:r>
      <w:r w:rsidR="00D169E7" w:rsidRPr="008D5C6A">
        <w:rPr>
          <w:i/>
          <w:color w:val="000000"/>
          <w:sz w:val="24"/>
          <w:szCs w:val="24"/>
        </w:rPr>
        <w:t>«Опись документов</w:t>
      </w:r>
      <w:r w:rsidR="00D169E7" w:rsidRPr="008D5C6A">
        <w:rPr>
          <w:i/>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9</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Все документы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10</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документы, представленные в составе</w:t>
      </w:r>
      <w:r w:rsidR="00961F65">
        <w:rPr>
          <w:color w:val="000000"/>
          <w:sz w:val="24"/>
          <w:szCs w:val="24"/>
        </w:rPr>
        <w:t xml:space="preserve"> заявки на участие в </w:t>
      </w:r>
      <w:r>
        <w:rPr>
          <w:color w:val="000000"/>
          <w:sz w:val="24"/>
          <w:szCs w:val="24"/>
        </w:rPr>
        <w:t xml:space="preserve">открытом </w:t>
      </w:r>
      <w:r w:rsidR="00961F65">
        <w:rPr>
          <w:color w:val="000000"/>
          <w:sz w:val="24"/>
          <w:szCs w:val="24"/>
        </w:rPr>
        <w:t>конкурсе</w:t>
      </w:r>
      <w:r w:rsidR="00D169E7" w:rsidRPr="00EB65C8">
        <w:rPr>
          <w:color w:val="000000"/>
          <w:sz w:val="24"/>
          <w:szCs w:val="24"/>
        </w:rPr>
        <w:t>, должны быть заполнены по всем пунктам.</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1</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подает заявку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в письменной форме в запечатанном конверте.</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Опечатывание и маркировка конвертов с заявками на участие в</w:t>
      </w:r>
      <w:r w:rsidR="00961F65">
        <w:rPr>
          <w:color w:val="000000"/>
          <w:sz w:val="24"/>
          <w:szCs w:val="24"/>
        </w:rPr>
        <w:t xml:space="preserve"> конкурсе</w:t>
      </w:r>
      <w:r w:rsidR="00D169E7" w:rsidRPr="00EB65C8">
        <w:rPr>
          <w:color w:val="000000"/>
          <w:sz w:val="24"/>
          <w:szCs w:val="24"/>
        </w:rPr>
        <w:t>, подаваемыми в письменной форме:</w:t>
      </w:r>
    </w:p>
    <w:p w:rsidR="00F627CA" w:rsidRPr="00F627CA" w:rsidRDefault="008D5C6A" w:rsidP="00F627CA">
      <w:pPr>
        <w:jc w:val="center"/>
        <w:rPr>
          <w:i/>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 xml:space="preserve">.1. На конверте с </w:t>
      </w:r>
      <w:r w:rsidR="00961F65">
        <w:rPr>
          <w:color w:val="000000"/>
          <w:sz w:val="24"/>
          <w:szCs w:val="24"/>
        </w:rPr>
        <w:t xml:space="preserve">заявкой на участие в конкурсе </w:t>
      </w:r>
      <w:r w:rsidR="00D169E7" w:rsidRPr="00EB65C8">
        <w:rPr>
          <w:color w:val="000000"/>
          <w:sz w:val="24"/>
          <w:szCs w:val="24"/>
        </w:rPr>
        <w:t>указывается наименование</w:t>
      </w:r>
      <w:r w:rsidR="00961F65">
        <w:rPr>
          <w:color w:val="000000"/>
          <w:sz w:val="24"/>
          <w:szCs w:val="24"/>
        </w:rPr>
        <w:t xml:space="preserve"> открытого конкурса</w:t>
      </w:r>
      <w:r w:rsidR="00D169E7" w:rsidRPr="00EB65C8">
        <w:rPr>
          <w:color w:val="000000"/>
          <w:sz w:val="24"/>
          <w:szCs w:val="24"/>
        </w:rPr>
        <w:t xml:space="preserve">, на участие в котором подается данная заявка следующим образом: </w:t>
      </w:r>
      <w:r w:rsidR="00D169E7" w:rsidRPr="008D5C6A">
        <w:rPr>
          <w:i/>
          <w:color w:val="000000"/>
          <w:sz w:val="24"/>
          <w:szCs w:val="24"/>
        </w:rPr>
        <w:t xml:space="preserve">«Заявка на участие в </w:t>
      </w:r>
      <w:r w:rsidR="00961F65" w:rsidRPr="008D5C6A">
        <w:rPr>
          <w:i/>
          <w:color w:val="000000"/>
          <w:sz w:val="24"/>
          <w:szCs w:val="24"/>
        </w:rPr>
        <w:t>открытом конкурсе</w:t>
      </w:r>
      <w:r w:rsidR="00F627CA" w:rsidRPr="00F627CA">
        <w:rPr>
          <w:b/>
          <w:sz w:val="28"/>
          <w:szCs w:val="28"/>
        </w:rPr>
        <w:t xml:space="preserve"> </w:t>
      </w:r>
      <w:r w:rsidR="00F627CA" w:rsidRPr="00F627CA">
        <w:rPr>
          <w:i/>
          <w:sz w:val="24"/>
          <w:szCs w:val="24"/>
        </w:rPr>
        <w:t>на право заключения договора</w:t>
      </w:r>
    </w:p>
    <w:p w:rsidR="00D169E7" w:rsidRPr="00FC0C00" w:rsidRDefault="00F627CA" w:rsidP="00F627CA">
      <w:pPr>
        <w:jc w:val="both"/>
      </w:pPr>
      <w:r w:rsidRPr="00F627CA">
        <w:rPr>
          <w:i/>
          <w:sz w:val="24"/>
          <w:szCs w:val="24"/>
        </w:rPr>
        <w:t xml:space="preserve">на поставку </w:t>
      </w:r>
      <w:r w:rsidR="00C40A0F">
        <w:rPr>
          <w:i/>
          <w:sz w:val="24"/>
          <w:szCs w:val="24"/>
        </w:rPr>
        <w:t xml:space="preserve">топлива </w:t>
      </w:r>
      <w:r w:rsidRPr="00F627CA">
        <w:rPr>
          <w:i/>
          <w:sz w:val="24"/>
          <w:szCs w:val="24"/>
        </w:rPr>
        <w:t xml:space="preserve">для </w:t>
      </w:r>
      <w:r w:rsidR="009A0DCE">
        <w:rPr>
          <w:i/>
          <w:sz w:val="24"/>
          <w:szCs w:val="24"/>
        </w:rPr>
        <w:t xml:space="preserve">обеспечения </w:t>
      </w:r>
      <w:r w:rsidRPr="00F627CA">
        <w:rPr>
          <w:i/>
          <w:sz w:val="24"/>
          <w:szCs w:val="24"/>
        </w:rPr>
        <w:t>нужд</w:t>
      </w:r>
      <w:r w:rsidR="00961F65" w:rsidRPr="008D5C6A">
        <w:rPr>
          <w:i/>
          <w:color w:val="000000"/>
          <w:sz w:val="24"/>
          <w:szCs w:val="24"/>
        </w:rPr>
        <w:t xml:space="preserve"> </w:t>
      </w:r>
      <w:r w:rsidR="00FC0C00" w:rsidRPr="00FC0C00">
        <w:rPr>
          <w:i/>
          <w:sz w:val="24"/>
          <w:szCs w:val="24"/>
        </w:rPr>
        <w:t>Муниципального унитарного предприятия Тонкинского района «Тонкинские теплосети».</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.2.</w:t>
      </w:r>
      <w:r w:rsidR="00D169E7" w:rsidRPr="00EB65C8">
        <w:rPr>
          <w:color w:val="000000"/>
          <w:sz w:val="24"/>
          <w:szCs w:val="24"/>
          <w:lang w:val="en-US"/>
        </w:rPr>
        <w:t> </w:t>
      </w:r>
      <w:r w:rsidR="00D169E7">
        <w:rPr>
          <w:sz w:val="24"/>
          <w:szCs w:val="24"/>
        </w:rPr>
        <w:t>У</w:t>
      </w:r>
      <w:r w:rsidR="00D169E7" w:rsidRPr="00CE29C1">
        <w:rPr>
          <w:sz w:val="24"/>
          <w:szCs w:val="24"/>
        </w:rPr>
        <w:t xml:space="preserve">частник </w:t>
      </w:r>
      <w:r w:rsidR="00D169E7">
        <w:rPr>
          <w:sz w:val="24"/>
          <w:szCs w:val="24"/>
        </w:rPr>
        <w:t>осуществления закупок</w:t>
      </w:r>
      <w:r w:rsidR="00D169E7" w:rsidRPr="00EB65C8">
        <w:rPr>
          <w:color w:val="000000"/>
          <w:sz w:val="24"/>
          <w:szCs w:val="24"/>
        </w:rPr>
        <w:t xml:space="preserve"> вправе не указывать на конверте свое фирменное наименование и почтовый адрес.</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.3.</w:t>
      </w:r>
      <w:r w:rsidR="00D169E7" w:rsidRPr="00EB65C8">
        <w:rPr>
          <w:color w:val="000000"/>
          <w:sz w:val="24"/>
          <w:szCs w:val="24"/>
          <w:lang w:val="en-US"/>
        </w:rPr>
        <w:t> </w:t>
      </w:r>
      <w:r w:rsidR="00D169E7" w:rsidRPr="00EB65C8">
        <w:rPr>
          <w:color w:val="000000"/>
          <w:sz w:val="24"/>
          <w:szCs w:val="24"/>
        </w:rPr>
        <w:t>Конверт должен быть запечатан способом, исключающим возможность вскрытия конверта без разрушения его целостности.</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3</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Если конверт не запечатан или маркирован с нарушением требований пункта 3.1.1</w:t>
      </w:r>
      <w:r w:rsidR="00D169E7">
        <w:rPr>
          <w:color w:val="000000"/>
          <w:sz w:val="24"/>
          <w:szCs w:val="24"/>
        </w:rPr>
        <w:t>2</w:t>
      </w:r>
      <w:r w:rsidR="00D169E7" w:rsidRPr="00EB65C8">
        <w:rPr>
          <w:color w:val="000000"/>
          <w:sz w:val="24"/>
          <w:szCs w:val="24"/>
        </w:rPr>
        <w:t>.1. – 3.1.1</w:t>
      </w:r>
      <w:r w:rsidR="00D169E7">
        <w:rPr>
          <w:color w:val="000000"/>
          <w:sz w:val="24"/>
          <w:szCs w:val="24"/>
        </w:rPr>
        <w:t>2</w:t>
      </w:r>
      <w:r w:rsidR="00D169E7" w:rsidRPr="00EB65C8">
        <w:rPr>
          <w:color w:val="000000"/>
          <w:sz w:val="24"/>
          <w:szCs w:val="24"/>
        </w:rPr>
        <w:t>.3., заказчик не несет ответственности в случае его потери или вскрытия раньше срока.</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4</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заявки на участие в</w:t>
      </w:r>
      <w:r w:rsidR="00961F65">
        <w:rPr>
          <w:color w:val="000000"/>
          <w:sz w:val="24"/>
          <w:szCs w:val="24"/>
        </w:rPr>
        <w:t xml:space="preserve"> открытом конкурсе</w:t>
      </w:r>
      <w:r w:rsidR="00D169E7" w:rsidRPr="00EB65C8">
        <w:rPr>
          <w:color w:val="000000"/>
          <w:sz w:val="24"/>
          <w:szCs w:val="24"/>
        </w:rPr>
        <w:t>, приложения к ним, а также отдельные документы, входящие в состав</w:t>
      </w:r>
      <w:r w:rsidR="00961F65">
        <w:rPr>
          <w:color w:val="000000"/>
          <w:sz w:val="24"/>
          <w:szCs w:val="24"/>
        </w:rPr>
        <w:t xml:space="preserve"> заявки на участие в открытом конкурсе</w:t>
      </w:r>
      <w:r w:rsidR="00D169E7" w:rsidRPr="00EB65C8">
        <w:rPr>
          <w:color w:val="000000"/>
          <w:sz w:val="24"/>
          <w:szCs w:val="24"/>
        </w:rPr>
        <w:t>, не возвращаются</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0" w:name="_Toc168126697"/>
      <w:bookmarkStart w:id="51" w:name="_Toc236631694"/>
      <w:bookmarkStart w:id="52" w:name="_Toc256583985"/>
      <w:r w:rsidRPr="00EB65C8">
        <w:rPr>
          <w:color w:val="000000"/>
          <w:sz w:val="24"/>
          <w:szCs w:val="24"/>
        </w:rPr>
        <w:t>3.2.</w:t>
      </w:r>
      <w:r w:rsidRPr="00EB65C8">
        <w:rPr>
          <w:color w:val="000000"/>
          <w:sz w:val="24"/>
          <w:szCs w:val="24"/>
          <w:lang w:val="en-US"/>
        </w:rPr>
        <w:t> </w:t>
      </w:r>
      <w:r w:rsidRPr="00EB65C8">
        <w:rPr>
          <w:color w:val="000000"/>
          <w:sz w:val="24"/>
          <w:szCs w:val="24"/>
        </w:rPr>
        <w:t xml:space="preserve">Язык документов, входящих в состав </w:t>
      </w:r>
      <w:r w:rsidR="00961F65">
        <w:rPr>
          <w:color w:val="000000"/>
          <w:sz w:val="24"/>
          <w:szCs w:val="24"/>
        </w:rPr>
        <w:t xml:space="preserve">заявки на участие в </w:t>
      </w:r>
      <w:r w:rsidR="00034AE8">
        <w:rPr>
          <w:color w:val="000000"/>
          <w:sz w:val="24"/>
          <w:szCs w:val="24"/>
        </w:rPr>
        <w:t xml:space="preserve">открытом </w:t>
      </w:r>
      <w:r w:rsidR="00961F65">
        <w:rPr>
          <w:color w:val="000000"/>
          <w:sz w:val="24"/>
          <w:szCs w:val="24"/>
        </w:rPr>
        <w:t>конкурсе</w:t>
      </w:r>
      <w:r>
        <w:rPr>
          <w:color w:val="000000"/>
          <w:sz w:val="24"/>
          <w:szCs w:val="24"/>
        </w:rPr>
        <w:t>.</w:t>
      </w:r>
      <w:bookmarkEnd w:id="50"/>
      <w:bookmarkEnd w:id="51"/>
      <w:bookmarkEnd w:id="52"/>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3.2.1.</w:t>
      </w:r>
      <w:r w:rsidR="00D169E7" w:rsidRPr="00EB65C8">
        <w:rPr>
          <w:color w:val="000000"/>
          <w:sz w:val="24"/>
          <w:szCs w:val="24"/>
          <w:lang w:val="en-US"/>
        </w:rPr>
        <w:t> </w:t>
      </w:r>
      <w:r w:rsidR="00310C14">
        <w:rPr>
          <w:color w:val="000000"/>
          <w:sz w:val="24"/>
          <w:szCs w:val="24"/>
        </w:rPr>
        <w:t xml:space="preserve">Заявка на участие в </w:t>
      </w:r>
      <w:r>
        <w:rPr>
          <w:color w:val="000000"/>
          <w:sz w:val="24"/>
          <w:szCs w:val="24"/>
        </w:rPr>
        <w:t xml:space="preserve">открытом </w:t>
      </w:r>
      <w:r w:rsidR="00310C14">
        <w:rPr>
          <w:color w:val="000000"/>
          <w:sz w:val="24"/>
          <w:szCs w:val="24"/>
        </w:rPr>
        <w:t>конкурсе</w:t>
      </w:r>
      <w:r w:rsidR="00D169E7" w:rsidRPr="00EB65C8">
        <w:rPr>
          <w:color w:val="000000"/>
          <w:sz w:val="24"/>
          <w:szCs w:val="24"/>
        </w:rPr>
        <w:t>, а также вся корреспонденция и документация, связанная с</w:t>
      </w:r>
      <w:r w:rsidR="00310C14">
        <w:rPr>
          <w:color w:val="000000"/>
          <w:sz w:val="24"/>
          <w:szCs w:val="24"/>
        </w:rPr>
        <w:t xml:space="preserve"> заявкой на участие в </w:t>
      </w:r>
      <w:r>
        <w:rPr>
          <w:color w:val="000000"/>
          <w:sz w:val="24"/>
          <w:szCs w:val="24"/>
        </w:rPr>
        <w:t xml:space="preserve">открытом </w:t>
      </w:r>
      <w:r w:rsidR="00310C14">
        <w:rPr>
          <w:color w:val="000000"/>
          <w:sz w:val="24"/>
          <w:szCs w:val="24"/>
        </w:rPr>
        <w:t>конкурсе</w:t>
      </w:r>
      <w:r w:rsidR="00D169E7" w:rsidRPr="00EB65C8">
        <w:rPr>
          <w:color w:val="000000"/>
          <w:sz w:val="24"/>
          <w:szCs w:val="24"/>
        </w:rPr>
        <w:t xml:space="preserve">, которыми обмениваются участники </w:t>
      </w:r>
      <w:r w:rsidR="00310C14">
        <w:rPr>
          <w:color w:val="000000"/>
          <w:sz w:val="24"/>
          <w:szCs w:val="24"/>
        </w:rPr>
        <w:t xml:space="preserve">открытого конкурса </w:t>
      </w:r>
      <w:r w:rsidR="00D169E7" w:rsidRPr="00EB65C8">
        <w:rPr>
          <w:color w:val="000000"/>
          <w:sz w:val="24"/>
          <w:szCs w:val="24"/>
        </w:rPr>
        <w:t>и заказчик, должны быть написаны на русском языке.</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3.2.2.</w:t>
      </w:r>
      <w:r w:rsidR="00D169E7" w:rsidRPr="00EB65C8">
        <w:rPr>
          <w:color w:val="000000"/>
          <w:sz w:val="24"/>
          <w:szCs w:val="24"/>
          <w:lang w:val="en-US"/>
        </w:rPr>
        <w:t> </w:t>
      </w:r>
      <w:r w:rsidR="00D169E7" w:rsidRPr="00EB65C8">
        <w:rPr>
          <w:color w:val="000000"/>
          <w:sz w:val="24"/>
          <w:szCs w:val="24"/>
        </w:rPr>
        <w:t xml:space="preserve">Использование других языков для подготовки заявки на участие в </w:t>
      </w:r>
      <w:r w:rsidR="00310C14">
        <w:rPr>
          <w:color w:val="000000"/>
          <w:sz w:val="24"/>
          <w:szCs w:val="24"/>
        </w:rPr>
        <w:t xml:space="preserve">открытом конкурсе </w:t>
      </w:r>
      <w:r w:rsidR="00D169E7" w:rsidRPr="00EB65C8">
        <w:rPr>
          <w:color w:val="000000"/>
          <w:sz w:val="24"/>
          <w:szCs w:val="24"/>
        </w:rPr>
        <w:t xml:space="preserve">может быть расценено </w:t>
      </w:r>
      <w:r w:rsidR="00F627CA">
        <w:rPr>
          <w:color w:val="000000"/>
          <w:sz w:val="24"/>
          <w:szCs w:val="24"/>
        </w:rPr>
        <w:t xml:space="preserve">единой закупочной </w:t>
      </w:r>
      <w:r w:rsidR="00D169E7" w:rsidRPr="00EB65C8">
        <w:rPr>
          <w:color w:val="000000"/>
          <w:sz w:val="24"/>
          <w:szCs w:val="24"/>
        </w:rPr>
        <w:t xml:space="preserve">комиссией как несоответствие заявки на участие в </w:t>
      </w:r>
      <w:r w:rsidR="00754D0D">
        <w:rPr>
          <w:color w:val="000000"/>
          <w:sz w:val="24"/>
          <w:szCs w:val="24"/>
        </w:rPr>
        <w:t xml:space="preserve">открытом конкурсе </w:t>
      </w:r>
      <w:r w:rsidR="00D169E7" w:rsidRPr="00EB65C8">
        <w:rPr>
          <w:color w:val="000000"/>
          <w:sz w:val="24"/>
          <w:szCs w:val="24"/>
        </w:rPr>
        <w:t xml:space="preserve">требованиям, установленным </w:t>
      </w:r>
      <w:r w:rsidR="00754D0D">
        <w:rPr>
          <w:color w:val="000000"/>
          <w:sz w:val="24"/>
          <w:szCs w:val="24"/>
        </w:rPr>
        <w:t xml:space="preserve">конкурсной </w:t>
      </w:r>
      <w:r w:rsidR="00D169E7" w:rsidRPr="00EB65C8">
        <w:rPr>
          <w:color w:val="000000"/>
          <w:sz w:val="24"/>
          <w:szCs w:val="24"/>
        </w:rPr>
        <w:t>документацией.</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3.2.3.</w:t>
      </w:r>
      <w:r w:rsidR="00D169E7" w:rsidRPr="00EB65C8">
        <w:rPr>
          <w:color w:val="000000"/>
          <w:sz w:val="24"/>
          <w:szCs w:val="24"/>
          <w:lang w:val="en-US"/>
        </w:rPr>
        <w:t> </w:t>
      </w:r>
      <w:r w:rsidR="00D169E7" w:rsidRPr="00EB65C8">
        <w:rPr>
          <w:color w:val="000000"/>
          <w:sz w:val="24"/>
          <w:szCs w:val="24"/>
        </w:rPr>
        <w:t xml:space="preserve">Входящие в </w:t>
      </w:r>
      <w:r w:rsidR="00754D0D">
        <w:rPr>
          <w:color w:val="000000"/>
          <w:sz w:val="24"/>
          <w:szCs w:val="24"/>
        </w:rPr>
        <w:t xml:space="preserve">заявку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 xml:space="preserve">документы, оригиналы которых выданы </w:t>
      </w:r>
      <w:r w:rsidR="00D169E7" w:rsidRPr="00CE29C1">
        <w:rPr>
          <w:sz w:val="24"/>
          <w:szCs w:val="24"/>
        </w:rPr>
        <w:t>участник</w:t>
      </w:r>
      <w:r w:rsidR="00D169E7">
        <w:rPr>
          <w:sz w:val="24"/>
          <w:szCs w:val="24"/>
        </w:rPr>
        <w:t>у</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третьими лицами на ином языке, могут быть представлены на этом языке при условии, что к ним будет прилагаться перевод на русский язык.</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3.2.4.</w:t>
      </w:r>
      <w:r w:rsidR="00D169E7" w:rsidRPr="00EB65C8">
        <w:rPr>
          <w:color w:val="000000"/>
          <w:sz w:val="24"/>
          <w:szCs w:val="24"/>
          <w:lang w:val="en-US"/>
        </w:rPr>
        <w:t> </w:t>
      </w:r>
      <w:r w:rsidR="00D169E7" w:rsidRPr="00EB65C8">
        <w:rPr>
          <w:color w:val="000000"/>
          <w:sz w:val="24"/>
          <w:szCs w:val="24"/>
        </w:rPr>
        <w:t xml:space="preserve">На входящих в </w:t>
      </w:r>
      <w:r w:rsidR="00754D0D">
        <w:rPr>
          <w:color w:val="000000"/>
          <w:sz w:val="24"/>
          <w:szCs w:val="24"/>
        </w:rPr>
        <w:t xml:space="preserve">заявку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w:t>
      </w:r>
      <w:r w:rsidR="00D169E7" w:rsidRPr="00D169E7">
        <w:rPr>
          <w:color w:val="000000"/>
          <w:sz w:val="24"/>
          <w:szCs w:val="24"/>
        </w:rPr>
        <w:t xml:space="preserve"> </w:t>
      </w:r>
      <w:r w:rsidR="00D169E7" w:rsidRPr="00EB65C8">
        <w:rPr>
          <w:color w:val="000000"/>
          <w:sz w:val="24"/>
          <w:szCs w:val="24"/>
        </w:rPr>
        <w:t>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3.2.5.</w:t>
      </w:r>
      <w:r w:rsidR="00D169E7" w:rsidRPr="00EB65C8">
        <w:rPr>
          <w:color w:val="000000"/>
          <w:sz w:val="24"/>
          <w:szCs w:val="24"/>
          <w:lang w:val="en-US"/>
        </w:rPr>
        <w:t> </w:t>
      </w:r>
      <w:r w:rsidR="00D169E7" w:rsidRPr="00EB65C8">
        <w:rPr>
          <w:color w:val="000000"/>
          <w:sz w:val="24"/>
          <w:szCs w:val="24"/>
        </w:rPr>
        <w:t xml:space="preserve">Наличие противоречий между оригиналом и переводом, которые изменяют смысл оригинала, может быть расценено </w:t>
      </w:r>
      <w:r w:rsidR="00F627CA">
        <w:rPr>
          <w:color w:val="000000"/>
          <w:sz w:val="24"/>
          <w:szCs w:val="24"/>
        </w:rPr>
        <w:t xml:space="preserve">единой закупочной </w:t>
      </w:r>
      <w:r w:rsidR="00D169E7" w:rsidRPr="00EB65C8">
        <w:rPr>
          <w:color w:val="000000"/>
          <w:sz w:val="24"/>
          <w:szCs w:val="24"/>
        </w:rPr>
        <w:t xml:space="preserve">комиссией как </w:t>
      </w:r>
      <w:r w:rsidR="00D169E7" w:rsidRPr="00EB65C8">
        <w:rPr>
          <w:color w:val="000000"/>
          <w:sz w:val="24"/>
          <w:szCs w:val="24"/>
        </w:rPr>
        <w:lastRenderedPageBreak/>
        <w:t xml:space="preserve">несоответствие заявки на участие в </w:t>
      </w:r>
      <w:r w:rsidR="00754D0D">
        <w:rPr>
          <w:color w:val="000000"/>
          <w:sz w:val="24"/>
          <w:szCs w:val="24"/>
        </w:rPr>
        <w:t xml:space="preserve">открытом конкурсе </w:t>
      </w:r>
      <w:r w:rsidR="00D169E7" w:rsidRPr="00EB65C8">
        <w:rPr>
          <w:color w:val="000000"/>
          <w:sz w:val="24"/>
          <w:szCs w:val="24"/>
        </w:rPr>
        <w:t>требованиям, установленным</w:t>
      </w:r>
      <w:r w:rsidR="00754D0D">
        <w:rPr>
          <w:color w:val="000000"/>
          <w:sz w:val="24"/>
          <w:szCs w:val="24"/>
        </w:rPr>
        <w:t xml:space="preserve"> конкурсной документацией</w:t>
      </w:r>
      <w:r w:rsidR="00D169E7" w:rsidRPr="00EB65C8">
        <w:rPr>
          <w:color w:val="000000"/>
          <w:sz w:val="24"/>
          <w:szCs w:val="24"/>
        </w:rPr>
        <w:t>.</w:t>
      </w:r>
    </w:p>
    <w:p w:rsidR="00D169E7" w:rsidRPr="00EB65C8" w:rsidRDefault="00D169E7" w:rsidP="004D4A69">
      <w:pPr>
        <w:pStyle w:val="2"/>
        <w:ind w:firstLine="720"/>
        <w:jc w:val="center"/>
        <w:rPr>
          <w:bCs w:val="0"/>
          <w:color w:val="000000"/>
          <w:sz w:val="24"/>
          <w:szCs w:val="24"/>
        </w:rPr>
      </w:pPr>
      <w:bookmarkStart w:id="53" w:name="_Toc236631695"/>
      <w:bookmarkStart w:id="54" w:name="_Toc256583986"/>
      <w:r w:rsidRPr="00EB65C8">
        <w:rPr>
          <w:bCs w:val="0"/>
          <w:color w:val="000000"/>
          <w:sz w:val="24"/>
          <w:szCs w:val="24"/>
        </w:rPr>
        <w:t>3.3.</w:t>
      </w:r>
      <w:r w:rsidRPr="00EB65C8">
        <w:rPr>
          <w:bCs w:val="0"/>
          <w:color w:val="000000"/>
          <w:sz w:val="24"/>
          <w:szCs w:val="24"/>
          <w:lang w:val="en-US"/>
        </w:rPr>
        <w:t> </w:t>
      </w:r>
      <w:r w:rsidRPr="00EB65C8">
        <w:rPr>
          <w:bCs w:val="0"/>
          <w:color w:val="000000"/>
          <w:sz w:val="24"/>
          <w:szCs w:val="24"/>
        </w:rPr>
        <w:t xml:space="preserve">Валюта заявки на участие в </w:t>
      </w:r>
      <w:bookmarkEnd w:id="53"/>
      <w:bookmarkEnd w:id="54"/>
      <w:r w:rsidR="00034AE8">
        <w:rPr>
          <w:bCs w:val="0"/>
          <w:color w:val="000000"/>
          <w:sz w:val="24"/>
          <w:szCs w:val="24"/>
        </w:rPr>
        <w:t xml:space="preserve">открытом </w:t>
      </w:r>
      <w:r w:rsidR="00754D0D">
        <w:rPr>
          <w:bCs w:val="0"/>
          <w:color w:val="000000"/>
          <w:sz w:val="24"/>
          <w:szCs w:val="24"/>
        </w:rPr>
        <w:t>конкурсе</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3.3.1.</w:t>
      </w:r>
      <w:r w:rsidR="00D169E7" w:rsidRPr="00EB65C8">
        <w:rPr>
          <w:color w:val="000000"/>
          <w:sz w:val="24"/>
          <w:szCs w:val="24"/>
          <w:lang w:val="en-US"/>
        </w:rPr>
        <w:t> </w:t>
      </w:r>
      <w:r w:rsidR="00D169E7" w:rsidRPr="00EB65C8">
        <w:rPr>
          <w:color w:val="000000"/>
          <w:sz w:val="24"/>
          <w:szCs w:val="24"/>
        </w:rPr>
        <w:t xml:space="preserve">Все суммы денежных средств в </w:t>
      </w:r>
      <w:r w:rsidR="00754D0D">
        <w:rPr>
          <w:color w:val="000000"/>
          <w:sz w:val="24"/>
          <w:szCs w:val="24"/>
        </w:rPr>
        <w:t xml:space="preserve">заявке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и приложениях к ней должны быть выражены в российских рублях</w:t>
      </w:r>
      <w:r w:rsidR="00FC0C00">
        <w:rPr>
          <w:color w:val="000000"/>
          <w:sz w:val="24"/>
          <w:szCs w:val="24"/>
        </w:rPr>
        <w:t>.</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3.3.2.</w:t>
      </w:r>
      <w:r w:rsidR="00D169E7" w:rsidRPr="00EB65C8">
        <w:rPr>
          <w:color w:val="000000"/>
          <w:sz w:val="24"/>
          <w:szCs w:val="24"/>
          <w:lang w:val="en-US"/>
        </w:rPr>
        <w:t> </w:t>
      </w:r>
      <w:r w:rsidR="00D169E7" w:rsidRPr="00EB65C8">
        <w:rPr>
          <w:color w:val="000000"/>
          <w:sz w:val="24"/>
          <w:szCs w:val="24"/>
        </w:rPr>
        <w:t xml:space="preserve">Выражение денежных сумм в других валютах, может быть расценено </w:t>
      </w:r>
      <w:r w:rsidR="00FC0C00">
        <w:rPr>
          <w:color w:val="000000"/>
          <w:sz w:val="24"/>
          <w:szCs w:val="24"/>
        </w:rPr>
        <w:t xml:space="preserve">единой закупочной </w:t>
      </w:r>
      <w:r w:rsidR="00D169E7" w:rsidRPr="00EB65C8">
        <w:rPr>
          <w:color w:val="000000"/>
          <w:sz w:val="24"/>
          <w:szCs w:val="24"/>
        </w:rPr>
        <w:t>комиссией как несоответствие заявки</w:t>
      </w:r>
      <w:r w:rsidR="00754D0D">
        <w:rPr>
          <w:color w:val="000000"/>
          <w:sz w:val="24"/>
          <w:szCs w:val="24"/>
        </w:rPr>
        <w:t xml:space="preserve">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 xml:space="preserve"> требованиям, установленным </w:t>
      </w:r>
      <w:r w:rsidR="00754D0D">
        <w:rPr>
          <w:color w:val="000000"/>
          <w:sz w:val="24"/>
          <w:szCs w:val="24"/>
        </w:rPr>
        <w:t xml:space="preserve">конкурсной </w:t>
      </w:r>
      <w:r w:rsidR="00D169E7" w:rsidRPr="00EB65C8">
        <w:rPr>
          <w:color w:val="000000"/>
          <w:sz w:val="24"/>
          <w:szCs w:val="24"/>
        </w:rPr>
        <w:t>документацией.</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3.3.3.</w:t>
      </w:r>
      <w:r w:rsidR="00D169E7" w:rsidRPr="00EB65C8">
        <w:rPr>
          <w:color w:val="000000"/>
          <w:sz w:val="24"/>
          <w:szCs w:val="24"/>
          <w:lang w:val="en-US"/>
        </w:rPr>
        <w:t> </w:t>
      </w:r>
      <w:r w:rsidR="00D169E7" w:rsidRPr="00EB65C8">
        <w:rPr>
          <w:color w:val="000000"/>
          <w:sz w:val="24"/>
          <w:szCs w:val="24"/>
        </w:rPr>
        <w:t xml:space="preserve">В случае если </w:t>
      </w:r>
      <w:r w:rsidR="00D169E7" w:rsidRPr="00CE29C1">
        <w:rPr>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имеет возможности указания денежных сумм исключительно в российских рублях, в заявке на участие в </w:t>
      </w:r>
      <w:r w:rsidR="00754D0D">
        <w:rPr>
          <w:color w:val="000000"/>
          <w:sz w:val="24"/>
          <w:szCs w:val="24"/>
        </w:rPr>
        <w:t xml:space="preserve">открытом конкурсе </w:t>
      </w:r>
      <w:r w:rsidR="00D169E7" w:rsidRPr="00EB65C8">
        <w:rPr>
          <w:color w:val="000000"/>
          <w:sz w:val="24"/>
          <w:szCs w:val="24"/>
        </w:rPr>
        <w:t>необходимо указывать денежный эквивалент таких сумм в российских рублях по курсу Центрального банка России на дату публикации извещения о проведении</w:t>
      </w:r>
      <w:r w:rsidR="00754D0D">
        <w:rPr>
          <w:color w:val="000000"/>
          <w:sz w:val="24"/>
          <w:szCs w:val="24"/>
        </w:rPr>
        <w:t xml:space="preserve"> открытого конкурса</w:t>
      </w:r>
      <w:r w:rsidR="00D169E7" w:rsidRPr="00EB65C8">
        <w:rPr>
          <w:color w:val="000000"/>
          <w:sz w:val="24"/>
          <w:szCs w:val="24"/>
        </w:rPr>
        <w:t xml:space="preserve">. При этом ценой </w:t>
      </w:r>
      <w:r w:rsidR="00D169E7">
        <w:rPr>
          <w:color w:val="000000"/>
          <w:sz w:val="24"/>
          <w:szCs w:val="24"/>
        </w:rPr>
        <w:t>договора</w:t>
      </w:r>
      <w:r w:rsidR="00D169E7" w:rsidRPr="00EB65C8">
        <w:rPr>
          <w:color w:val="000000"/>
          <w:sz w:val="24"/>
          <w:szCs w:val="24"/>
        </w:rPr>
        <w:t xml:space="preserve">, в случае, если </w:t>
      </w:r>
      <w:r w:rsidR="00D169E7" w:rsidRPr="00CE29C1">
        <w:rPr>
          <w:sz w:val="24"/>
          <w:szCs w:val="24"/>
        </w:rPr>
        <w:t>участник</w:t>
      </w:r>
      <w:r w:rsidR="00D169E7">
        <w:rPr>
          <w:sz w:val="24"/>
          <w:szCs w:val="24"/>
        </w:rPr>
        <w:t>у</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подавшему такую заявку, будет предложено заключить </w:t>
      </w:r>
      <w:r w:rsidR="00D169E7">
        <w:rPr>
          <w:color w:val="000000"/>
          <w:sz w:val="24"/>
          <w:szCs w:val="24"/>
        </w:rPr>
        <w:t>договор</w:t>
      </w:r>
      <w:r w:rsidR="00D169E7" w:rsidRPr="00EB65C8">
        <w:rPr>
          <w:color w:val="000000"/>
          <w:sz w:val="24"/>
          <w:szCs w:val="24"/>
        </w:rPr>
        <w:t>, будет цена в рублях, указанная участником  в</w:t>
      </w:r>
      <w:r w:rsidR="00754D0D">
        <w:rPr>
          <w:color w:val="000000"/>
          <w:sz w:val="24"/>
          <w:szCs w:val="24"/>
        </w:rPr>
        <w:t xml:space="preserve"> заявке на участие в</w:t>
      </w:r>
      <w:r>
        <w:rPr>
          <w:color w:val="000000"/>
          <w:sz w:val="24"/>
          <w:szCs w:val="24"/>
        </w:rPr>
        <w:t xml:space="preserve"> открытом </w:t>
      </w:r>
      <w:r w:rsidR="00754D0D">
        <w:rPr>
          <w:color w:val="000000"/>
          <w:sz w:val="24"/>
          <w:szCs w:val="24"/>
        </w:rPr>
        <w:t xml:space="preserve"> конкурсе</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5" w:name="_Toc168126698"/>
      <w:bookmarkStart w:id="56" w:name="_Toc236631696"/>
      <w:bookmarkStart w:id="57" w:name="_Toc256583987"/>
      <w:r w:rsidRPr="00EB65C8">
        <w:rPr>
          <w:color w:val="000000"/>
          <w:sz w:val="24"/>
          <w:szCs w:val="24"/>
        </w:rPr>
        <w:t>3.4.</w:t>
      </w:r>
      <w:r w:rsidRPr="00EB65C8">
        <w:rPr>
          <w:color w:val="000000"/>
          <w:sz w:val="24"/>
          <w:szCs w:val="24"/>
          <w:lang w:val="en-US"/>
        </w:rPr>
        <w:t> </w:t>
      </w:r>
      <w:r w:rsidRPr="00EB65C8">
        <w:rPr>
          <w:color w:val="000000"/>
          <w:sz w:val="24"/>
          <w:szCs w:val="24"/>
        </w:rPr>
        <w:t xml:space="preserve">Требования к содержанию документов, входящих в состав заявки на участие в </w:t>
      </w:r>
      <w:bookmarkEnd w:id="55"/>
      <w:bookmarkEnd w:id="56"/>
      <w:bookmarkEnd w:id="57"/>
      <w:r w:rsidR="00034AE8">
        <w:rPr>
          <w:color w:val="000000"/>
          <w:sz w:val="24"/>
          <w:szCs w:val="24"/>
        </w:rPr>
        <w:t xml:space="preserve">открытом </w:t>
      </w:r>
      <w:r w:rsidR="00754D0D">
        <w:rPr>
          <w:color w:val="000000"/>
          <w:sz w:val="24"/>
          <w:szCs w:val="24"/>
        </w:rPr>
        <w:t>конкурсе</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3.4.1.</w:t>
      </w:r>
      <w:r w:rsidR="00D169E7" w:rsidRPr="00EB65C8">
        <w:rPr>
          <w:color w:val="000000"/>
          <w:sz w:val="24"/>
          <w:szCs w:val="24"/>
          <w:lang w:val="en-US"/>
        </w:rPr>
        <w:t> </w:t>
      </w:r>
      <w:r w:rsidR="00034AE8">
        <w:rPr>
          <w:color w:val="000000"/>
          <w:sz w:val="24"/>
          <w:szCs w:val="24"/>
        </w:rPr>
        <w:t>Заявка на участие в открытом конкурсе</w:t>
      </w:r>
      <w:r w:rsidR="00D169E7" w:rsidRPr="00EB65C8">
        <w:rPr>
          <w:color w:val="000000"/>
          <w:sz w:val="24"/>
          <w:szCs w:val="24"/>
        </w:rPr>
        <w:t xml:space="preserve"> должна содержать документы, указанные в </w:t>
      </w:r>
      <w:r w:rsidR="00D169E7" w:rsidRPr="00034AE8">
        <w:rPr>
          <w:b/>
          <w:i/>
          <w:color w:val="000000"/>
          <w:sz w:val="24"/>
          <w:szCs w:val="24"/>
        </w:rPr>
        <w:t>Ин</w:t>
      </w:r>
      <w:r w:rsidR="00034AE8" w:rsidRPr="00034AE8">
        <w:rPr>
          <w:b/>
          <w:i/>
          <w:color w:val="000000"/>
          <w:sz w:val="24"/>
          <w:szCs w:val="24"/>
        </w:rPr>
        <w:t xml:space="preserve">формационной карте открытого </w:t>
      </w:r>
      <w:r w:rsidR="00754D0D" w:rsidRPr="00034AE8">
        <w:rPr>
          <w:b/>
          <w:i/>
          <w:color w:val="000000"/>
          <w:sz w:val="24"/>
          <w:szCs w:val="24"/>
        </w:rPr>
        <w:t xml:space="preserve"> конкурса</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3.4.2.</w:t>
      </w:r>
      <w:r w:rsidR="00D169E7" w:rsidRPr="00EB65C8">
        <w:rPr>
          <w:color w:val="000000"/>
          <w:sz w:val="24"/>
          <w:szCs w:val="24"/>
          <w:lang w:val="en-US"/>
        </w:rPr>
        <w:t> </w:t>
      </w:r>
      <w:r w:rsidR="00D169E7" w:rsidRPr="00EB65C8">
        <w:rPr>
          <w:color w:val="000000"/>
          <w:sz w:val="24"/>
          <w:szCs w:val="24"/>
        </w:rPr>
        <w:t>В случае неполного пред</w:t>
      </w:r>
      <w:r w:rsidR="00D169E7">
        <w:rPr>
          <w:color w:val="000000"/>
          <w:sz w:val="24"/>
          <w:szCs w:val="24"/>
        </w:rPr>
        <w:t>о</w:t>
      </w:r>
      <w:r w:rsidR="00D169E7" w:rsidRPr="00EB65C8">
        <w:rPr>
          <w:color w:val="000000"/>
          <w:sz w:val="24"/>
          <w:szCs w:val="24"/>
        </w:rPr>
        <w:t xml:space="preserve">ставления документов, перечисленных в  </w:t>
      </w:r>
      <w:r w:rsidRPr="00775FA9">
        <w:rPr>
          <w:b/>
          <w:i/>
          <w:color w:val="000000"/>
          <w:sz w:val="24"/>
          <w:szCs w:val="24"/>
        </w:rPr>
        <w:t>Информационной  карте открытого</w:t>
      </w:r>
      <w:r w:rsidR="00754D0D" w:rsidRPr="00775FA9">
        <w:rPr>
          <w:b/>
          <w:i/>
          <w:color w:val="000000"/>
          <w:sz w:val="24"/>
          <w:szCs w:val="24"/>
        </w:rPr>
        <w:t xml:space="preserve"> конкурса</w:t>
      </w:r>
      <w:r w:rsidR="00D169E7" w:rsidRPr="00EB65C8">
        <w:rPr>
          <w:color w:val="000000"/>
          <w:sz w:val="24"/>
          <w:szCs w:val="24"/>
        </w:rPr>
        <w:t xml:space="preserve">, </w:t>
      </w:r>
      <w:r w:rsidR="00D169E7">
        <w:rPr>
          <w:color w:val="000000"/>
          <w:sz w:val="24"/>
          <w:szCs w:val="24"/>
        </w:rPr>
        <w:t xml:space="preserve">кроме документов, подтверждающих квалификацию </w:t>
      </w:r>
      <w:r w:rsidR="00D169E7" w:rsidRPr="00CE29C1">
        <w:rPr>
          <w:sz w:val="24"/>
          <w:szCs w:val="24"/>
        </w:rPr>
        <w:t xml:space="preserve">участника </w:t>
      </w:r>
      <w:r w:rsidR="00D169E7">
        <w:rPr>
          <w:sz w:val="24"/>
          <w:szCs w:val="24"/>
        </w:rPr>
        <w:t>осуществления закупок</w:t>
      </w:r>
      <w:r w:rsidR="00D169E7">
        <w:rPr>
          <w:color w:val="000000"/>
          <w:sz w:val="24"/>
          <w:szCs w:val="24"/>
        </w:rPr>
        <w:t>,</w:t>
      </w:r>
      <w:r w:rsidR="00D169E7" w:rsidRPr="00EB65C8">
        <w:rPr>
          <w:color w:val="000000"/>
          <w:sz w:val="24"/>
          <w:szCs w:val="24"/>
        </w:rPr>
        <w:t xml:space="preserve"> участник </w:t>
      </w:r>
      <w:r w:rsidR="00D169E7">
        <w:rPr>
          <w:sz w:val="24"/>
          <w:szCs w:val="24"/>
        </w:rPr>
        <w:t>осуществления закупок</w:t>
      </w:r>
      <w:r w:rsidR="00D169E7" w:rsidRPr="00EB65C8">
        <w:rPr>
          <w:color w:val="000000"/>
          <w:sz w:val="24"/>
          <w:szCs w:val="24"/>
        </w:rPr>
        <w:t xml:space="preserve"> не допускается </w:t>
      </w:r>
      <w:r w:rsidR="00FC0C00">
        <w:rPr>
          <w:color w:val="000000"/>
          <w:sz w:val="24"/>
          <w:szCs w:val="24"/>
        </w:rPr>
        <w:t xml:space="preserve">единой закупочной </w:t>
      </w:r>
      <w:r w:rsidR="00D169E7" w:rsidRPr="00EB65C8">
        <w:rPr>
          <w:color w:val="000000"/>
          <w:sz w:val="24"/>
          <w:szCs w:val="24"/>
        </w:rPr>
        <w:t>комиссией к участию в</w:t>
      </w:r>
      <w:r w:rsidR="00754D0D">
        <w:rPr>
          <w:color w:val="000000"/>
          <w:sz w:val="24"/>
          <w:szCs w:val="24"/>
        </w:rPr>
        <w:t xml:space="preserve"> открытом конкурсе</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3.4.3.</w:t>
      </w:r>
      <w:r w:rsidR="00D169E7" w:rsidRPr="00EB65C8">
        <w:rPr>
          <w:color w:val="000000"/>
          <w:sz w:val="24"/>
          <w:szCs w:val="24"/>
          <w:lang w:val="en-US"/>
        </w:rPr>
        <w:t> </w:t>
      </w:r>
      <w:r w:rsidR="00D169E7" w:rsidRPr="00EB65C8">
        <w:rPr>
          <w:color w:val="000000"/>
          <w:sz w:val="24"/>
          <w:szCs w:val="24"/>
        </w:rPr>
        <w:t xml:space="preserve">Представление документов с отклонением от установленных в </w:t>
      </w:r>
      <w:r w:rsidR="00082AD8">
        <w:rPr>
          <w:color w:val="000000"/>
          <w:sz w:val="24"/>
          <w:szCs w:val="24"/>
        </w:rPr>
        <w:t xml:space="preserve">конкурсной </w:t>
      </w:r>
      <w:r w:rsidR="00D169E7" w:rsidRPr="00EB65C8">
        <w:rPr>
          <w:color w:val="000000"/>
          <w:sz w:val="24"/>
          <w:szCs w:val="24"/>
        </w:rPr>
        <w:t xml:space="preserve">документации форм может быть расценено </w:t>
      </w:r>
      <w:r w:rsidR="00FC0C00">
        <w:rPr>
          <w:color w:val="000000"/>
          <w:sz w:val="24"/>
          <w:szCs w:val="24"/>
        </w:rPr>
        <w:t xml:space="preserve">единой закупочной </w:t>
      </w:r>
      <w:r w:rsidR="00D169E7" w:rsidRPr="00EB65C8">
        <w:rPr>
          <w:color w:val="000000"/>
          <w:sz w:val="24"/>
          <w:szCs w:val="24"/>
        </w:rPr>
        <w:t xml:space="preserve">комиссией как несоответствие </w:t>
      </w:r>
      <w:r w:rsidR="00082AD8">
        <w:rPr>
          <w:color w:val="000000"/>
          <w:sz w:val="24"/>
          <w:szCs w:val="24"/>
        </w:rPr>
        <w:t xml:space="preserve">заявки на участие в </w:t>
      </w:r>
      <w:r>
        <w:rPr>
          <w:color w:val="000000"/>
          <w:sz w:val="24"/>
          <w:szCs w:val="24"/>
        </w:rPr>
        <w:t xml:space="preserve">открытом </w:t>
      </w:r>
      <w:r w:rsidR="00082AD8">
        <w:rPr>
          <w:color w:val="000000"/>
          <w:sz w:val="24"/>
          <w:szCs w:val="24"/>
        </w:rPr>
        <w:t xml:space="preserve">конкурсе </w:t>
      </w:r>
      <w:r w:rsidR="00D169E7" w:rsidRPr="00EB65C8">
        <w:rPr>
          <w:color w:val="000000"/>
          <w:sz w:val="24"/>
          <w:szCs w:val="24"/>
        </w:rPr>
        <w:t>требованиям, установленным</w:t>
      </w:r>
      <w:r w:rsidR="00082AD8">
        <w:rPr>
          <w:color w:val="000000"/>
          <w:sz w:val="24"/>
          <w:szCs w:val="24"/>
        </w:rPr>
        <w:t xml:space="preserve"> конкурсной документацией</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8" w:name="_Toc168126699"/>
      <w:bookmarkStart w:id="59" w:name="_Toc236631697"/>
      <w:bookmarkStart w:id="60" w:name="_Toc256583988"/>
      <w:r w:rsidRPr="00EB65C8">
        <w:rPr>
          <w:color w:val="000000"/>
          <w:sz w:val="24"/>
          <w:szCs w:val="24"/>
        </w:rPr>
        <w:t>3.5.</w:t>
      </w:r>
      <w:r w:rsidRPr="00EB65C8">
        <w:rPr>
          <w:color w:val="000000"/>
          <w:sz w:val="24"/>
          <w:szCs w:val="24"/>
          <w:lang w:val="en-US"/>
        </w:rPr>
        <w:t> </w:t>
      </w:r>
      <w:r w:rsidRPr="00EB65C8">
        <w:rPr>
          <w:color w:val="000000"/>
          <w:sz w:val="24"/>
          <w:szCs w:val="24"/>
        </w:rPr>
        <w:t>Требования к предложениям о цене</w:t>
      </w:r>
      <w:bookmarkEnd w:id="58"/>
      <w:bookmarkEnd w:id="59"/>
      <w:bookmarkEnd w:id="60"/>
      <w:r>
        <w:rPr>
          <w:color w:val="000000"/>
          <w:sz w:val="24"/>
          <w:szCs w:val="24"/>
        </w:rPr>
        <w:t>.</w:t>
      </w:r>
    </w:p>
    <w:p w:rsidR="00D169E7" w:rsidRPr="00EB65C8" w:rsidRDefault="00775FA9" w:rsidP="00775FA9">
      <w:pPr>
        <w:jc w:val="both"/>
        <w:rPr>
          <w:color w:val="000000"/>
          <w:sz w:val="24"/>
          <w:szCs w:val="24"/>
        </w:rPr>
      </w:pPr>
      <w:bookmarkStart w:id="61" w:name="_Ref11560130"/>
      <w:r>
        <w:rPr>
          <w:color w:val="000000"/>
          <w:sz w:val="24"/>
          <w:szCs w:val="24"/>
        </w:rPr>
        <w:t xml:space="preserve">     </w:t>
      </w:r>
      <w:r w:rsidR="00D169E7" w:rsidRPr="00EB65C8">
        <w:rPr>
          <w:color w:val="000000"/>
          <w:sz w:val="24"/>
          <w:szCs w:val="24"/>
        </w:rPr>
        <w:t>3.5.1.</w:t>
      </w:r>
      <w:r w:rsidR="00D169E7" w:rsidRPr="00EB65C8">
        <w:rPr>
          <w:color w:val="000000"/>
          <w:sz w:val="24"/>
          <w:szCs w:val="24"/>
          <w:lang w:val="en-US"/>
        </w:rPr>
        <w:t> </w:t>
      </w:r>
      <w:r w:rsidR="00D169E7" w:rsidRPr="00EB65C8">
        <w:rPr>
          <w:color w:val="000000"/>
          <w:sz w:val="24"/>
          <w:szCs w:val="24"/>
        </w:rPr>
        <w:t xml:space="preserve"> </w:t>
      </w:r>
      <w:r w:rsidR="00D169E7">
        <w:rPr>
          <w:color w:val="000000"/>
          <w:sz w:val="24"/>
          <w:szCs w:val="24"/>
        </w:rPr>
        <w:t>П</w:t>
      </w:r>
      <w:r w:rsidR="00D169E7" w:rsidRPr="00EB65C8">
        <w:rPr>
          <w:color w:val="000000"/>
          <w:sz w:val="24"/>
          <w:szCs w:val="24"/>
        </w:rPr>
        <w:t xml:space="preserve">редлагаемая участником </w:t>
      </w:r>
      <w:r w:rsidR="00082AD8">
        <w:rPr>
          <w:color w:val="000000"/>
          <w:sz w:val="24"/>
          <w:szCs w:val="24"/>
        </w:rPr>
        <w:t xml:space="preserve">конкурса </w:t>
      </w:r>
      <w:r w:rsidR="00D169E7">
        <w:rPr>
          <w:color w:val="000000"/>
          <w:sz w:val="24"/>
          <w:szCs w:val="24"/>
        </w:rPr>
        <w:t>цена</w:t>
      </w:r>
      <w:r w:rsidR="00D169E7" w:rsidRPr="00EB65C8">
        <w:rPr>
          <w:color w:val="000000"/>
          <w:sz w:val="24"/>
          <w:szCs w:val="24"/>
        </w:rPr>
        <w:t xml:space="preserve">, не может превышать начальную (максимальную) цену, указанную в </w:t>
      </w:r>
      <w:r w:rsidRPr="00775FA9">
        <w:rPr>
          <w:b/>
          <w:i/>
          <w:color w:val="000000"/>
          <w:sz w:val="24"/>
          <w:szCs w:val="24"/>
        </w:rPr>
        <w:t>Информационной карте открытого</w:t>
      </w:r>
      <w:r w:rsidR="00D169E7" w:rsidRPr="00775FA9">
        <w:rPr>
          <w:b/>
          <w:i/>
          <w:color w:val="000000"/>
          <w:sz w:val="24"/>
          <w:szCs w:val="24"/>
        </w:rPr>
        <w:t xml:space="preserve"> </w:t>
      </w:r>
      <w:r w:rsidR="00082AD8" w:rsidRPr="00775FA9">
        <w:rPr>
          <w:b/>
          <w:i/>
          <w:color w:val="000000"/>
          <w:sz w:val="24"/>
          <w:szCs w:val="24"/>
        </w:rPr>
        <w:t>конкурса</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3.5.2.</w:t>
      </w:r>
      <w:r w:rsidR="00D169E7" w:rsidRPr="00EB65C8">
        <w:rPr>
          <w:color w:val="000000"/>
          <w:sz w:val="24"/>
          <w:szCs w:val="24"/>
          <w:lang w:val="en-US"/>
        </w:rPr>
        <w:t> </w:t>
      </w:r>
      <w:r w:rsidR="00D169E7" w:rsidRPr="00EB65C8">
        <w:rPr>
          <w:color w:val="000000"/>
          <w:sz w:val="24"/>
          <w:szCs w:val="24"/>
        </w:rPr>
        <w:t>В случае, если цена, указанная в</w:t>
      </w:r>
      <w:r w:rsidR="00082AD8">
        <w:rPr>
          <w:color w:val="000000"/>
          <w:sz w:val="24"/>
          <w:szCs w:val="24"/>
        </w:rPr>
        <w:t xml:space="preserve"> заявке на участие в </w:t>
      </w:r>
      <w:r>
        <w:rPr>
          <w:color w:val="000000"/>
          <w:sz w:val="24"/>
          <w:szCs w:val="24"/>
        </w:rPr>
        <w:t xml:space="preserve">открытом </w:t>
      </w:r>
      <w:r w:rsidR="00082AD8">
        <w:rPr>
          <w:color w:val="000000"/>
          <w:sz w:val="24"/>
          <w:szCs w:val="24"/>
        </w:rPr>
        <w:t>конкурсе</w:t>
      </w:r>
      <w:r w:rsidR="00D169E7" w:rsidRPr="00EB65C8">
        <w:rPr>
          <w:color w:val="000000"/>
          <w:sz w:val="24"/>
          <w:szCs w:val="24"/>
        </w:rPr>
        <w:t xml:space="preserve">, превышает начальную (максимальную) цену </w:t>
      </w:r>
      <w:r w:rsidR="00D169E7">
        <w:rPr>
          <w:color w:val="000000"/>
          <w:sz w:val="24"/>
          <w:szCs w:val="24"/>
        </w:rPr>
        <w:t>договора</w:t>
      </w:r>
      <w:r w:rsidR="00D169E7" w:rsidRPr="00EB65C8">
        <w:rPr>
          <w:color w:val="000000"/>
          <w:sz w:val="24"/>
          <w:szCs w:val="24"/>
        </w:rPr>
        <w:t xml:space="preserve"> (цену лота), соответствующий </w:t>
      </w:r>
      <w:r w:rsidR="00D169E7" w:rsidRPr="00CE29C1">
        <w:rPr>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допускается к участию </w:t>
      </w:r>
      <w:r w:rsidR="00082AD8">
        <w:rPr>
          <w:color w:val="000000"/>
          <w:sz w:val="24"/>
          <w:szCs w:val="24"/>
        </w:rPr>
        <w:t xml:space="preserve">в </w:t>
      </w:r>
      <w:r>
        <w:rPr>
          <w:color w:val="000000"/>
          <w:sz w:val="24"/>
          <w:szCs w:val="24"/>
        </w:rPr>
        <w:t xml:space="preserve">открытом </w:t>
      </w:r>
      <w:r w:rsidR="00082AD8">
        <w:rPr>
          <w:color w:val="000000"/>
          <w:sz w:val="24"/>
          <w:szCs w:val="24"/>
        </w:rPr>
        <w:t xml:space="preserve">конкурсе </w:t>
      </w:r>
      <w:r w:rsidR="00D169E7" w:rsidRPr="00EB65C8">
        <w:rPr>
          <w:color w:val="000000"/>
          <w:sz w:val="24"/>
          <w:szCs w:val="24"/>
        </w:rPr>
        <w:t xml:space="preserve">на основании несоответствия его заявки требованиям, установленным </w:t>
      </w:r>
      <w:r w:rsidR="00F627CA">
        <w:rPr>
          <w:color w:val="000000"/>
          <w:sz w:val="24"/>
          <w:szCs w:val="24"/>
        </w:rPr>
        <w:t xml:space="preserve">единой закупочной </w:t>
      </w:r>
      <w:r w:rsidR="00D169E7" w:rsidRPr="00EB65C8">
        <w:rPr>
          <w:color w:val="000000"/>
          <w:sz w:val="24"/>
          <w:szCs w:val="24"/>
        </w:rPr>
        <w:t>комиссией.</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3.5.</w:t>
      </w:r>
      <w:r w:rsidR="00D169E7">
        <w:rPr>
          <w:color w:val="000000"/>
          <w:sz w:val="24"/>
          <w:szCs w:val="24"/>
        </w:rPr>
        <w:t>3</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Цена </w:t>
      </w:r>
      <w:r w:rsidR="00D169E7">
        <w:rPr>
          <w:color w:val="000000"/>
          <w:sz w:val="24"/>
          <w:szCs w:val="24"/>
        </w:rPr>
        <w:t>договора</w:t>
      </w:r>
      <w:r w:rsidR="00D169E7" w:rsidRPr="00EB65C8">
        <w:rPr>
          <w:color w:val="000000"/>
          <w:sz w:val="24"/>
          <w:szCs w:val="24"/>
        </w:rPr>
        <w:t xml:space="preserve"> должна включать все налоги (включая НДС) и другие обязательные платежи в соответствии с действующим законодательством Российской Федерации. В случае если в соответствии с действующим законодательством Российской Федерации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освобождается от уплаты НДС, то </w:t>
      </w:r>
      <w:r w:rsidR="00D169E7">
        <w:rPr>
          <w:color w:val="000000"/>
          <w:sz w:val="24"/>
          <w:szCs w:val="24"/>
        </w:rPr>
        <w:t>при заполнении</w:t>
      </w:r>
      <w:r w:rsidR="00D169E7" w:rsidRPr="00EB65C8">
        <w:rPr>
          <w:color w:val="000000"/>
          <w:sz w:val="24"/>
          <w:szCs w:val="24"/>
        </w:rPr>
        <w:t xml:space="preserve"> </w:t>
      </w:r>
      <w:r w:rsidR="00D169E7">
        <w:rPr>
          <w:color w:val="000000"/>
          <w:sz w:val="24"/>
          <w:szCs w:val="24"/>
        </w:rPr>
        <w:t xml:space="preserve">формы </w:t>
      </w:r>
      <w:r w:rsidR="00D169E7" w:rsidRPr="00775FA9">
        <w:rPr>
          <w:i/>
          <w:color w:val="000000"/>
          <w:sz w:val="24"/>
          <w:szCs w:val="24"/>
        </w:rPr>
        <w:t>«Предложение о цене договора»</w:t>
      </w:r>
      <w:r w:rsidR="00D169E7" w:rsidRPr="00EB65C8">
        <w:rPr>
          <w:color w:val="000000"/>
          <w:sz w:val="24"/>
          <w:szCs w:val="24"/>
        </w:rPr>
        <w:t xml:space="preserve">, </w:t>
      </w:r>
      <w:r w:rsidR="00D169E7">
        <w:rPr>
          <w:color w:val="000000"/>
          <w:sz w:val="24"/>
          <w:szCs w:val="24"/>
        </w:rPr>
        <w:t xml:space="preserve">в ней </w:t>
      </w:r>
      <w:r w:rsidR="00D169E7" w:rsidRPr="00EB65C8">
        <w:rPr>
          <w:color w:val="000000"/>
          <w:sz w:val="24"/>
          <w:szCs w:val="24"/>
        </w:rPr>
        <w:t>указ</w:t>
      </w:r>
      <w:r w:rsidR="00D169E7">
        <w:rPr>
          <w:color w:val="000000"/>
          <w:sz w:val="24"/>
          <w:szCs w:val="24"/>
        </w:rPr>
        <w:t>ывается</w:t>
      </w:r>
      <w:r w:rsidR="00D169E7" w:rsidRPr="00EB65C8">
        <w:rPr>
          <w:color w:val="000000"/>
          <w:sz w:val="24"/>
          <w:szCs w:val="24"/>
        </w:rPr>
        <w:t xml:space="preserve"> основание освобождения от уплаты НДС.</w:t>
      </w:r>
    </w:p>
    <w:p w:rsidR="00D169E7" w:rsidRPr="00EB65C8" w:rsidRDefault="00D169E7" w:rsidP="004D4A69">
      <w:pPr>
        <w:pStyle w:val="2"/>
        <w:ind w:firstLine="720"/>
        <w:jc w:val="center"/>
        <w:rPr>
          <w:color w:val="000000"/>
          <w:sz w:val="24"/>
          <w:szCs w:val="24"/>
        </w:rPr>
      </w:pPr>
      <w:bookmarkStart w:id="62" w:name="_Toc168126700"/>
      <w:bookmarkStart w:id="63" w:name="_Toc236631698"/>
      <w:bookmarkStart w:id="64" w:name="_Toc256583989"/>
      <w:bookmarkEnd w:id="61"/>
      <w:r w:rsidRPr="00EB65C8">
        <w:rPr>
          <w:color w:val="000000"/>
          <w:sz w:val="24"/>
          <w:szCs w:val="24"/>
        </w:rPr>
        <w:t>3.6.</w:t>
      </w:r>
      <w:r w:rsidRPr="00EB65C8">
        <w:rPr>
          <w:color w:val="000000"/>
          <w:sz w:val="24"/>
          <w:szCs w:val="24"/>
          <w:lang w:val="en-US"/>
        </w:rPr>
        <w:t> </w:t>
      </w:r>
      <w:r w:rsidRPr="00EB65C8">
        <w:rPr>
          <w:color w:val="000000"/>
          <w:sz w:val="24"/>
          <w:szCs w:val="24"/>
        </w:rPr>
        <w:t>Требования к описанию оказываемых услуг</w:t>
      </w:r>
      <w:bookmarkEnd w:id="62"/>
      <w:bookmarkEnd w:id="63"/>
      <w:bookmarkEnd w:id="64"/>
    </w:p>
    <w:p w:rsidR="00D169E7"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3.6.1.</w:t>
      </w:r>
      <w:r w:rsidR="00D169E7" w:rsidRPr="00EB65C8">
        <w:rPr>
          <w:color w:val="000000"/>
          <w:sz w:val="24"/>
          <w:szCs w:val="24"/>
          <w:lang w:val="en-US"/>
        </w:rPr>
        <w:t> </w:t>
      </w:r>
      <w:r w:rsidR="00D169E7" w:rsidRPr="00EB65C8">
        <w:rPr>
          <w:color w:val="000000"/>
          <w:sz w:val="24"/>
          <w:szCs w:val="24"/>
        </w:rPr>
        <w:t xml:space="preserve">Требования к описанию </w:t>
      </w:r>
      <w:r w:rsidR="00D169E7" w:rsidRPr="00CE29C1">
        <w:rPr>
          <w:sz w:val="24"/>
          <w:szCs w:val="24"/>
        </w:rPr>
        <w:t>участника</w:t>
      </w:r>
      <w:r w:rsidR="00D169E7">
        <w:rPr>
          <w:sz w:val="24"/>
          <w:szCs w:val="24"/>
        </w:rPr>
        <w:t>ми</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оказываемых услуг, их количественных и качественных характеристик осуществляется в соответствии с  требованиями части </w:t>
      </w:r>
      <w:r w:rsidR="00D169E7" w:rsidRPr="00EB65C8">
        <w:rPr>
          <w:color w:val="000000"/>
          <w:sz w:val="24"/>
          <w:szCs w:val="24"/>
          <w:lang w:val="en-US"/>
        </w:rPr>
        <w:t>VI</w:t>
      </w:r>
      <w:r w:rsidR="00D169E7" w:rsidRPr="00EB65C8">
        <w:rPr>
          <w:color w:val="000000"/>
          <w:sz w:val="24"/>
          <w:szCs w:val="24"/>
        </w:rPr>
        <w:t xml:space="preserve"> </w:t>
      </w:r>
      <w:r w:rsidR="00D169E7" w:rsidRPr="00775FA9">
        <w:rPr>
          <w:i/>
          <w:color w:val="000000"/>
          <w:sz w:val="24"/>
          <w:szCs w:val="24"/>
        </w:rPr>
        <w:t>«Техническая часть</w:t>
      </w:r>
      <w:r w:rsidR="00082AD8" w:rsidRPr="00775FA9">
        <w:rPr>
          <w:i/>
          <w:color w:val="000000"/>
          <w:sz w:val="24"/>
          <w:szCs w:val="24"/>
        </w:rPr>
        <w:t xml:space="preserve"> конкурсной документации</w:t>
      </w:r>
      <w:r w:rsidR="00D169E7" w:rsidRPr="00775FA9">
        <w:rPr>
          <w:i/>
          <w:color w:val="000000"/>
          <w:sz w:val="24"/>
          <w:szCs w:val="24"/>
        </w:rPr>
        <w:t>»</w:t>
      </w:r>
      <w:r w:rsidR="00D169E7" w:rsidRPr="00EB65C8">
        <w:rPr>
          <w:color w:val="000000"/>
          <w:sz w:val="24"/>
          <w:szCs w:val="24"/>
        </w:rPr>
        <w:t xml:space="preserve"> и по форме </w:t>
      </w:r>
      <w:r w:rsidR="00D169E7" w:rsidRPr="00775FA9">
        <w:rPr>
          <w:i/>
          <w:color w:val="000000"/>
          <w:sz w:val="24"/>
          <w:szCs w:val="24"/>
        </w:rPr>
        <w:t xml:space="preserve">«Предложение по качеству оказываемых услуг и квалификации участника </w:t>
      </w:r>
      <w:r w:rsidR="00D169E7" w:rsidRPr="00775FA9">
        <w:rPr>
          <w:i/>
          <w:sz w:val="24"/>
          <w:szCs w:val="24"/>
        </w:rPr>
        <w:t>осуществления закупок</w:t>
      </w:r>
      <w:r w:rsidRPr="00775FA9">
        <w:rPr>
          <w:i/>
          <w:color w:val="000000"/>
          <w:sz w:val="24"/>
          <w:szCs w:val="24"/>
        </w:rPr>
        <w:t>»</w:t>
      </w:r>
      <w:r>
        <w:rPr>
          <w:color w:val="000000"/>
          <w:sz w:val="24"/>
          <w:szCs w:val="24"/>
        </w:rPr>
        <w:t>.</w:t>
      </w:r>
    </w:p>
    <w:p w:rsidR="00D169E7" w:rsidRPr="002904DB" w:rsidRDefault="00D169E7" w:rsidP="004D4A69">
      <w:pPr>
        <w:pStyle w:val="2"/>
        <w:ind w:firstLine="720"/>
        <w:jc w:val="center"/>
        <w:rPr>
          <w:color w:val="000000"/>
          <w:sz w:val="24"/>
          <w:szCs w:val="24"/>
        </w:rPr>
      </w:pPr>
      <w:bookmarkStart w:id="65" w:name="_Toc256583990"/>
      <w:r>
        <w:rPr>
          <w:color w:val="000000"/>
          <w:sz w:val="24"/>
          <w:szCs w:val="24"/>
        </w:rPr>
        <w:lastRenderedPageBreak/>
        <w:t>3.7 Д</w:t>
      </w:r>
      <w:r w:rsidRPr="002904DB">
        <w:rPr>
          <w:color w:val="000000"/>
          <w:sz w:val="24"/>
          <w:szCs w:val="24"/>
        </w:rPr>
        <w:t xml:space="preserve">окумент, подтверждающий полномочия лица на осуществление действий от имени участника </w:t>
      </w:r>
      <w:bookmarkEnd w:id="65"/>
      <w:r>
        <w:rPr>
          <w:color w:val="000000"/>
          <w:sz w:val="24"/>
          <w:szCs w:val="24"/>
        </w:rPr>
        <w:t>осуществления закупки</w:t>
      </w:r>
    </w:p>
    <w:p w:rsidR="00D169E7" w:rsidRPr="002904DB" w:rsidRDefault="00216437" w:rsidP="00216437">
      <w:pPr>
        <w:jc w:val="both"/>
        <w:rPr>
          <w:color w:val="000000"/>
          <w:sz w:val="24"/>
          <w:szCs w:val="24"/>
        </w:rPr>
      </w:pPr>
      <w:r>
        <w:rPr>
          <w:color w:val="000000"/>
          <w:sz w:val="24"/>
          <w:szCs w:val="24"/>
        </w:rPr>
        <w:t xml:space="preserve">     </w:t>
      </w:r>
      <w:r w:rsidR="00D169E7">
        <w:rPr>
          <w:color w:val="000000"/>
          <w:sz w:val="24"/>
          <w:szCs w:val="24"/>
        </w:rPr>
        <w:t xml:space="preserve">3.7.1. </w:t>
      </w:r>
      <w:r w:rsidR="00D169E7" w:rsidRPr="002904DB">
        <w:rPr>
          <w:color w:val="000000"/>
          <w:sz w:val="24"/>
          <w:szCs w:val="24"/>
        </w:rPr>
        <w:t xml:space="preserve">Для юридического лица </w:t>
      </w:r>
      <w:r w:rsidR="00D169E7">
        <w:rPr>
          <w:color w:val="000000"/>
          <w:sz w:val="24"/>
          <w:szCs w:val="24"/>
        </w:rPr>
        <w:t xml:space="preserve">- </w:t>
      </w:r>
      <w:r w:rsidR="00D169E7" w:rsidRPr="002904DB">
        <w:rPr>
          <w:color w:val="000000"/>
          <w:sz w:val="24"/>
          <w:szCs w:val="24"/>
        </w:rPr>
        <w:t xml:space="preserve">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без доверенности. </w:t>
      </w:r>
    </w:p>
    <w:p w:rsidR="00D169E7" w:rsidRPr="002904DB" w:rsidRDefault="00216437" w:rsidP="00216437">
      <w:pPr>
        <w:jc w:val="both"/>
        <w:rPr>
          <w:color w:val="000000"/>
          <w:sz w:val="24"/>
          <w:szCs w:val="24"/>
        </w:rPr>
      </w:pPr>
      <w:r>
        <w:rPr>
          <w:color w:val="000000"/>
          <w:sz w:val="24"/>
          <w:szCs w:val="24"/>
        </w:rPr>
        <w:t xml:space="preserve">     </w:t>
      </w:r>
      <w:r w:rsidR="00D169E7">
        <w:rPr>
          <w:color w:val="000000"/>
          <w:sz w:val="24"/>
          <w:szCs w:val="24"/>
        </w:rPr>
        <w:t xml:space="preserve">3.7.2. </w:t>
      </w:r>
      <w:r w:rsidR="00D169E7" w:rsidRPr="002904DB">
        <w:rPr>
          <w:color w:val="000000"/>
          <w:sz w:val="24"/>
          <w:szCs w:val="24"/>
        </w:rPr>
        <w:t xml:space="preserve">В случае, если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действует иное лицо, заявка на участие в </w:t>
      </w:r>
      <w:r>
        <w:rPr>
          <w:color w:val="000000"/>
          <w:sz w:val="24"/>
          <w:szCs w:val="24"/>
        </w:rPr>
        <w:t xml:space="preserve">открытом </w:t>
      </w:r>
      <w:r w:rsidR="00082AD8">
        <w:rPr>
          <w:color w:val="000000"/>
          <w:sz w:val="24"/>
          <w:szCs w:val="24"/>
        </w:rPr>
        <w:t xml:space="preserve">конкурсе </w:t>
      </w:r>
      <w:r w:rsidR="00D169E7" w:rsidRPr="002904DB">
        <w:rPr>
          <w:color w:val="000000"/>
          <w:sz w:val="24"/>
          <w:szCs w:val="24"/>
        </w:rPr>
        <w:t xml:space="preserve">должна содержать также доверенность на осуществление действий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заверенную печатью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и подписанную руководителем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заявка на участие в </w:t>
      </w:r>
      <w:r w:rsidR="00082AD8">
        <w:rPr>
          <w:color w:val="000000"/>
          <w:sz w:val="24"/>
          <w:szCs w:val="24"/>
        </w:rPr>
        <w:t xml:space="preserve">конкурсе </w:t>
      </w:r>
      <w:r w:rsidR="00D169E7" w:rsidRPr="002904DB">
        <w:rPr>
          <w:color w:val="000000"/>
          <w:sz w:val="24"/>
          <w:szCs w:val="24"/>
        </w:rPr>
        <w:t>должна содержать также документ, подтвер</w:t>
      </w:r>
      <w:r>
        <w:rPr>
          <w:color w:val="000000"/>
          <w:sz w:val="24"/>
          <w:szCs w:val="24"/>
        </w:rPr>
        <w:t>ждающий полномочия такого лица.</w:t>
      </w:r>
    </w:p>
    <w:p w:rsidR="00D169E7" w:rsidRPr="00EB65C8" w:rsidRDefault="00D169E7" w:rsidP="00D169E7">
      <w:pPr>
        <w:rPr>
          <w:b/>
          <w:sz w:val="24"/>
          <w:szCs w:val="24"/>
        </w:rPr>
      </w:pPr>
      <w:bookmarkStart w:id="66" w:name="_Toc168126702"/>
    </w:p>
    <w:p w:rsidR="00D169E7" w:rsidRPr="004D4A69" w:rsidRDefault="00D169E7" w:rsidP="004D4A69">
      <w:pPr>
        <w:pStyle w:val="2"/>
        <w:spacing w:before="60"/>
        <w:jc w:val="center"/>
        <w:rPr>
          <w:sz w:val="24"/>
          <w:szCs w:val="24"/>
        </w:rPr>
      </w:pPr>
      <w:bookmarkStart w:id="67" w:name="_Toc236631699"/>
      <w:bookmarkStart w:id="68" w:name="_Toc256583991"/>
      <w:r w:rsidRPr="004D4A69">
        <w:rPr>
          <w:sz w:val="24"/>
          <w:szCs w:val="24"/>
        </w:rPr>
        <w:t>4. ПОДАЧА ЗАЯВОК НА УЧАСТИЕ В</w:t>
      </w:r>
      <w:bookmarkEnd w:id="66"/>
      <w:bookmarkEnd w:id="67"/>
      <w:bookmarkEnd w:id="68"/>
      <w:r w:rsidR="00216437">
        <w:rPr>
          <w:sz w:val="24"/>
          <w:szCs w:val="24"/>
        </w:rPr>
        <w:t xml:space="preserve"> ОТКРЫТОМ КОНКУРСЕ</w:t>
      </w:r>
      <w:r w:rsidR="00082AD8">
        <w:rPr>
          <w:sz w:val="24"/>
          <w:szCs w:val="24"/>
        </w:rPr>
        <w:t xml:space="preserve"> </w:t>
      </w:r>
    </w:p>
    <w:p w:rsidR="00082AD8" w:rsidRDefault="00D169E7" w:rsidP="004D4A69">
      <w:pPr>
        <w:pStyle w:val="2"/>
        <w:ind w:firstLine="720"/>
        <w:jc w:val="center"/>
        <w:rPr>
          <w:color w:val="000000"/>
          <w:sz w:val="24"/>
          <w:szCs w:val="24"/>
        </w:rPr>
      </w:pPr>
      <w:bookmarkStart w:id="69" w:name="_Toc168126703"/>
      <w:bookmarkStart w:id="70" w:name="_Toc236631700"/>
      <w:bookmarkStart w:id="71" w:name="_Toc256583992"/>
      <w:r w:rsidRPr="00EB65C8">
        <w:rPr>
          <w:color w:val="000000"/>
          <w:sz w:val="24"/>
          <w:szCs w:val="24"/>
        </w:rPr>
        <w:t>4.1.</w:t>
      </w:r>
      <w:r w:rsidRPr="00EB65C8">
        <w:rPr>
          <w:color w:val="000000"/>
          <w:sz w:val="24"/>
          <w:szCs w:val="24"/>
          <w:lang w:val="en-US"/>
        </w:rPr>
        <w:t> </w:t>
      </w:r>
      <w:r w:rsidRPr="00EB65C8">
        <w:rPr>
          <w:color w:val="000000"/>
          <w:sz w:val="24"/>
          <w:szCs w:val="24"/>
        </w:rPr>
        <w:t>Порядок, место, дата начала и дата окончания срока подачи</w:t>
      </w:r>
      <w:bookmarkEnd w:id="69"/>
      <w:bookmarkEnd w:id="70"/>
      <w:bookmarkEnd w:id="71"/>
      <w:r w:rsidR="00082AD8">
        <w:rPr>
          <w:color w:val="000000"/>
          <w:sz w:val="24"/>
          <w:szCs w:val="24"/>
        </w:rPr>
        <w:t xml:space="preserve"> заявок на участие в </w:t>
      </w:r>
      <w:r w:rsidR="00216437">
        <w:rPr>
          <w:color w:val="000000"/>
          <w:sz w:val="24"/>
          <w:szCs w:val="24"/>
        </w:rPr>
        <w:t xml:space="preserve">открытом </w:t>
      </w:r>
      <w:r w:rsidR="00082AD8">
        <w:rPr>
          <w:color w:val="000000"/>
          <w:sz w:val="24"/>
          <w:szCs w:val="24"/>
        </w:rPr>
        <w:t>конкурсе</w:t>
      </w:r>
    </w:p>
    <w:p w:rsidR="00082AD8" w:rsidRPr="00216437" w:rsidRDefault="00216437" w:rsidP="00216437">
      <w:pPr>
        <w:jc w:val="both"/>
        <w:rPr>
          <w:sz w:val="24"/>
          <w:szCs w:val="24"/>
        </w:rPr>
      </w:pPr>
      <w:r w:rsidRPr="00216437">
        <w:rPr>
          <w:sz w:val="24"/>
          <w:szCs w:val="24"/>
        </w:rPr>
        <w:t xml:space="preserve">     </w:t>
      </w:r>
      <w:r w:rsidR="00082AD8" w:rsidRPr="00216437">
        <w:rPr>
          <w:sz w:val="24"/>
          <w:szCs w:val="24"/>
        </w:rPr>
        <w:t xml:space="preserve">4.1.1. Заявки на участие в конкурсе подаются участниками размещения заказа в порядке и сроки, указанные в настоящем подразделе и в </w:t>
      </w:r>
      <w:r>
        <w:rPr>
          <w:sz w:val="24"/>
          <w:szCs w:val="24"/>
        </w:rPr>
        <w:t xml:space="preserve">соответствии с требованиями указанными в </w:t>
      </w:r>
      <w:r w:rsidRPr="00216437">
        <w:rPr>
          <w:b/>
          <w:i/>
          <w:sz w:val="24"/>
          <w:szCs w:val="24"/>
        </w:rPr>
        <w:t>Информационной карте открытого конкурса</w:t>
      </w:r>
      <w:r w:rsidR="00082AD8" w:rsidRPr="00216437">
        <w:rPr>
          <w:sz w:val="24"/>
          <w:szCs w:val="24"/>
        </w:rPr>
        <w:t xml:space="preserve">. </w:t>
      </w:r>
    </w:p>
    <w:p w:rsidR="00082AD8" w:rsidRPr="00216437" w:rsidRDefault="00216437" w:rsidP="00216437">
      <w:pPr>
        <w:jc w:val="both"/>
        <w:rPr>
          <w:sz w:val="24"/>
          <w:szCs w:val="24"/>
        </w:rPr>
      </w:pPr>
      <w:r>
        <w:rPr>
          <w:sz w:val="24"/>
          <w:szCs w:val="24"/>
        </w:rPr>
        <w:t xml:space="preserve">     </w:t>
      </w:r>
      <w:r w:rsidR="00967543" w:rsidRPr="00216437">
        <w:rPr>
          <w:sz w:val="24"/>
          <w:szCs w:val="24"/>
        </w:rPr>
        <w:t>4.1.2</w:t>
      </w:r>
      <w:r w:rsidR="00082AD8" w:rsidRPr="00216437">
        <w:rPr>
          <w:sz w:val="24"/>
          <w:szCs w:val="24"/>
        </w:rPr>
        <w:t xml:space="preserve">. Заявки на участие в конкурсе подаются по адресу, указанному в </w:t>
      </w:r>
      <w:r w:rsidRPr="00216437">
        <w:rPr>
          <w:b/>
          <w:i/>
          <w:sz w:val="24"/>
          <w:szCs w:val="24"/>
        </w:rPr>
        <w:t>Информационной  карте открытого конкурса</w:t>
      </w:r>
      <w:r w:rsidR="00082AD8" w:rsidRPr="00216437">
        <w:rPr>
          <w:sz w:val="24"/>
          <w:szCs w:val="24"/>
        </w:rPr>
        <w:t xml:space="preserve">. При этом датой начала срока подачи заявок на участие в </w:t>
      </w:r>
      <w:r>
        <w:rPr>
          <w:sz w:val="24"/>
          <w:szCs w:val="24"/>
        </w:rPr>
        <w:t xml:space="preserve">открытом </w:t>
      </w:r>
      <w:r w:rsidR="00082AD8" w:rsidRPr="00216437">
        <w:rPr>
          <w:sz w:val="24"/>
          <w:szCs w:val="24"/>
        </w:rPr>
        <w:t xml:space="preserve">конкурсе является день, следующий за днем размещения на </w:t>
      </w:r>
      <w:r w:rsidR="00214763" w:rsidRPr="00214763">
        <w:rPr>
          <w:sz w:val="24"/>
          <w:szCs w:val="24"/>
        </w:rPr>
        <w:t xml:space="preserve">официальном сайте Российской Федерации </w:t>
      </w:r>
      <w:hyperlink r:id="rId13" w:history="1">
        <w:r w:rsidR="00214763" w:rsidRPr="00214763">
          <w:rPr>
            <w:rStyle w:val="a4"/>
            <w:sz w:val="24"/>
            <w:szCs w:val="24"/>
            <w:lang w:val="en-US"/>
          </w:rPr>
          <w:t>www</w:t>
        </w:r>
        <w:r w:rsidR="00214763" w:rsidRPr="00214763">
          <w:rPr>
            <w:rStyle w:val="a4"/>
            <w:sz w:val="24"/>
            <w:szCs w:val="24"/>
          </w:rPr>
          <w:t>.</w:t>
        </w:r>
        <w:r w:rsidR="00214763" w:rsidRPr="00214763">
          <w:rPr>
            <w:rStyle w:val="a4"/>
            <w:sz w:val="24"/>
            <w:szCs w:val="24"/>
            <w:lang w:val="en-US"/>
          </w:rPr>
          <w:t>zakupki</w:t>
        </w:r>
        <w:r w:rsidR="00214763" w:rsidRPr="00214763">
          <w:rPr>
            <w:rStyle w:val="a4"/>
            <w:sz w:val="24"/>
            <w:szCs w:val="24"/>
          </w:rPr>
          <w:t>.</w:t>
        </w:r>
        <w:r w:rsidR="00214763" w:rsidRPr="00214763">
          <w:rPr>
            <w:rStyle w:val="a4"/>
            <w:sz w:val="24"/>
            <w:szCs w:val="24"/>
            <w:lang w:val="en-US"/>
          </w:rPr>
          <w:t>gov</w:t>
        </w:r>
        <w:r w:rsidR="00214763" w:rsidRPr="00214763">
          <w:rPr>
            <w:rStyle w:val="a4"/>
            <w:sz w:val="24"/>
            <w:szCs w:val="24"/>
          </w:rPr>
          <w:t>.</w:t>
        </w:r>
        <w:r w:rsidR="00214763" w:rsidRPr="00214763">
          <w:rPr>
            <w:rStyle w:val="a4"/>
            <w:sz w:val="24"/>
            <w:szCs w:val="24"/>
            <w:lang w:val="en-US"/>
          </w:rPr>
          <w:t>ru</w:t>
        </w:r>
      </w:hyperlink>
      <w:r w:rsidR="00214763" w:rsidRPr="00214763">
        <w:rPr>
          <w:sz w:val="24"/>
          <w:szCs w:val="24"/>
        </w:rPr>
        <w:t xml:space="preserve">  и сайте МУП Тонкинского района «Тонкинские теплосети» </w:t>
      </w:r>
      <w:hyperlink r:id="rId14" w:history="1">
        <w:r w:rsidR="00214763" w:rsidRPr="00214763">
          <w:rPr>
            <w:rStyle w:val="a4"/>
            <w:sz w:val="24"/>
            <w:szCs w:val="24"/>
            <w:lang w:val="en-US"/>
          </w:rPr>
          <w:t>http</w:t>
        </w:r>
        <w:r w:rsidR="00214763" w:rsidRPr="00214763">
          <w:rPr>
            <w:rStyle w:val="a4"/>
            <w:sz w:val="24"/>
            <w:szCs w:val="24"/>
          </w:rPr>
          <w:t>://</w:t>
        </w:r>
        <w:r w:rsidR="00214763" w:rsidRPr="00214763">
          <w:rPr>
            <w:rStyle w:val="a4"/>
            <w:sz w:val="24"/>
            <w:szCs w:val="24"/>
            <w:lang w:val="en-US"/>
          </w:rPr>
          <w:t>www</w:t>
        </w:r>
        <w:r w:rsidR="00214763" w:rsidRPr="00214763">
          <w:rPr>
            <w:rStyle w:val="a4"/>
            <w:sz w:val="24"/>
            <w:szCs w:val="24"/>
          </w:rPr>
          <w:t>.</w:t>
        </w:r>
        <w:r w:rsidR="00214763" w:rsidRPr="00214763">
          <w:rPr>
            <w:rStyle w:val="a4"/>
            <w:sz w:val="24"/>
            <w:szCs w:val="24"/>
            <w:lang w:val="en-US"/>
          </w:rPr>
          <w:t>tonkino</w:t>
        </w:r>
        <w:r w:rsidR="00214763" w:rsidRPr="00214763">
          <w:rPr>
            <w:rStyle w:val="a4"/>
            <w:sz w:val="24"/>
            <w:szCs w:val="24"/>
          </w:rPr>
          <w:t>.</w:t>
        </w:r>
        <w:r w:rsidR="00214763" w:rsidRPr="00214763">
          <w:rPr>
            <w:rStyle w:val="a4"/>
            <w:sz w:val="24"/>
            <w:szCs w:val="24"/>
            <w:lang w:val="en-US"/>
          </w:rPr>
          <w:t>ru</w:t>
        </w:r>
        <w:r w:rsidR="00214763" w:rsidRPr="00214763">
          <w:rPr>
            <w:rStyle w:val="a4"/>
            <w:sz w:val="24"/>
            <w:szCs w:val="24"/>
          </w:rPr>
          <w:t>/</w:t>
        </w:r>
        <w:r w:rsidR="00214763" w:rsidRPr="00214763">
          <w:rPr>
            <w:rStyle w:val="a4"/>
            <w:sz w:val="24"/>
            <w:szCs w:val="24"/>
            <w:lang w:val="en-US"/>
          </w:rPr>
          <w:t>zhkh</w:t>
        </w:r>
        <w:r w:rsidR="00214763" w:rsidRPr="00214763">
          <w:rPr>
            <w:rStyle w:val="a4"/>
            <w:sz w:val="24"/>
            <w:szCs w:val="24"/>
          </w:rPr>
          <w:t>/</w:t>
        </w:r>
      </w:hyperlink>
      <w:r w:rsidR="00214763" w:rsidRPr="006B26F4">
        <w:t xml:space="preserve"> </w:t>
      </w:r>
      <w:r w:rsidR="00082AD8" w:rsidRPr="00216437">
        <w:rPr>
          <w:sz w:val="24"/>
          <w:szCs w:val="24"/>
        </w:rPr>
        <w:t>извещения о проведении</w:t>
      </w:r>
      <w:r>
        <w:rPr>
          <w:sz w:val="24"/>
          <w:szCs w:val="24"/>
        </w:rPr>
        <w:t xml:space="preserve"> открытого</w:t>
      </w:r>
      <w:r w:rsidR="00082AD8" w:rsidRPr="00216437">
        <w:rPr>
          <w:sz w:val="24"/>
          <w:szCs w:val="24"/>
        </w:rPr>
        <w:t xml:space="preserve"> конкурса.</w:t>
      </w:r>
    </w:p>
    <w:p w:rsidR="00082AD8" w:rsidRPr="00216437" w:rsidRDefault="00216437" w:rsidP="00216437">
      <w:pPr>
        <w:jc w:val="both"/>
        <w:rPr>
          <w:sz w:val="24"/>
          <w:szCs w:val="24"/>
        </w:rPr>
      </w:pPr>
      <w:r>
        <w:rPr>
          <w:sz w:val="24"/>
          <w:szCs w:val="24"/>
        </w:rPr>
        <w:t xml:space="preserve">     </w:t>
      </w:r>
      <w:r w:rsidR="00967543" w:rsidRPr="00216437">
        <w:rPr>
          <w:sz w:val="24"/>
          <w:szCs w:val="24"/>
        </w:rPr>
        <w:t>4.1.3</w:t>
      </w:r>
      <w:r w:rsidR="00082AD8" w:rsidRPr="00216437">
        <w:rPr>
          <w:sz w:val="24"/>
          <w:szCs w:val="24"/>
        </w:rPr>
        <w:t xml:space="preserve">. В случае отправления заявки на участие в </w:t>
      </w:r>
      <w:r>
        <w:rPr>
          <w:sz w:val="24"/>
          <w:szCs w:val="24"/>
        </w:rPr>
        <w:t xml:space="preserve">открытом </w:t>
      </w:r>
      <w:r w:rsidR="00082AD8" w:rsidRPr="00216437">
        <w:rPr>
          <w:sz w:val="24"/>
          <w:szCs w:val="24"/>
        </w:rPr>
        <w:t>конкурсе посредством почтовой связи, участник размещения заказа самостоятельно несет риск не</w:t>
      </w:r>
      <w:r w:rsidR="00967543" w:rsidRPr="00216437">
        <w:rPr>
          <w:sz w:val="24"/>
          <w:szCs w:val="24"/>
        </w:rPr>
        <w:t xml:space="preserve"> </w:t>
      </w:r>
      <w:r w:rsidR="00082AD8" w:rsidRPr="00216437">
        <w:rPr>
          <w:sz w:val="24"/>
          <w:szCs w:val="24"/>
        </w:rPr>
        <w:t>поступления такой заявки заказчику, с соблюдением необходимых сроков.</w:t>
      </w:r>
    </w:p>
    <w:p w:rsidR="00082AD8" w:rsidRPr="00216437" w:rsidRDefault="00216437" w:rsidP="00216437">
      <w:pPr>
        <w:jc w:val="both"/>
        <w:rPr>
          <w:sz w:val="24"/>
          <w:szCs w:val="24"/>
        </w:rPr>
      </w:pPr>
      <w:r>
        <w:rPr>
          <w:sz w:val="24"/>
          <w:szCs w:val="24"/>
        </w:rPr>
        <w:t xml:space="preserve">     </w:t>
      </w:r>
      <w:r w:rsidR="00967543" w:rsidRPr="00216437">
        <w:rPr>
          <w:sz w:val="24"/>
          <w:szCs w:val="24"/>
        </w:rPr>
        <w:t>4.1.4</w:t>
      </w:r>
      <w:r w:rsidR="00082AD8" w:rsidRPr="00216437">
        <w:rPr>
          <w:sz w:val="24"/>
          <w:szCs w:val="24"/>
        </w:rPr>
        <w:t>. Каждый конверт с заявкой, поступивший в срок, указанный в пункте  4.1.1., регистрируется уполномоченными лицами заказчика и маркируется путем нанесения на конверт индивидуального кода. Поступившие конверты с заявками</w:t>
      </w:r>
      <w:r w:rsidR="00C40A0F">
        <w:rPr>
          <w:sz w:val="24"/>
          <w:szCs w:val="24"/>
        </w:rPr>
        <w:t>,</w:t>
      </w:r>
      <w:r w:rsidR="00082AD8" w:rsidRPr="00216437">
        <w:rPr>
          <w:sz w:val="24"/>
          <w:szCs w:val="24"/>
        </w:rPr>
        <w:t xml:space="preserve"> регистрируются в журнале регистрации заявок</w:t>
      </w:r>
      <w:r w:rsidR="00C40A0F">
        <w:rPr>
          <w:sz w:val="24"/>
          <w:szCs w:val="24"/>
        </w:rPr>
        <w:t>,</w:t>
      </w:r>
      <w:r w:rsidR="00082AD8" w:rsidRPr="00216437">
        <w:rPr>
          <w:sz w:val="24"/>
          <w:szCs w:val="24"/>
        </w:rPr>
        <w:t xml:space="preserve"> на участие в </w:t>
      </w:r>
      <w:r>
        <w:rPr>
          <w:sz w:val="24"/>
          <w:szCs w:val="24"/>
        </w:rPr>
        <w:t xml:space="preserve">открытом </w:t>
      </w:r>
      <w:r w:rsidR="00082AD8" w:rsidRPr="00216437">
        <w:rPr>
          <w:sz w:val="24"/>
          <w:szCs w:val="24"/>
        </w:rPr>
        <w:t xml:space="preserve">конкурсе в порядке поступления конвертов с заявками на участие в </w:t>
      </w:r>
      <w:r>
        <w:rPr>
          <w:sz w:val="24"/>
          <w:szCs w:val="24"/>
        </w:rPr>
        <w:t xml:space="preserve">открытом </w:t>
      </w:r>
      <w:r w:rsidR="00082AD8" w:rsidRPr="00216437">
        <w:rPr>
          <w:sz w:val="24"/>
          <w:szCs w:val="24"/>
        </w:rPr>
        <w:t>конкурсе. Запись регистрации конверта должна включать регистрационный номер</w:t>
      </w:r>
      <w:r w:rsidR="00082AD8" w:rsidRPr="00216437">
        <w:rPr>
          <w:b/>
          <w:sz w:val="24"/>
          <w:szCs w:val="24"/>
        </w:rPr>
        <w:t xml:space="preserve">, </w:t>
      </w:r>
      <w:r w:rsidR="00082AD8" w:rsidRPr="00216437">
        <w:rPr>
          <w:sz w:val="24"/>
          <w:szCs w:val="24"/>
        </w:rPr>
        <w:t xml:space="preserve">дату, время, способ подачи,  дату и время поступления. При этом отказ в приеме и регистрации конверта с заявкой на участие в </w:t>
      </w:r>
      <w:r>
        <w:rPr>
          <w:sz w:val="24"/>
          <w:szCs w:val="24"/>
        </w:rPr>
        <w:t xml:space="preserve">открытом </w:t>
      </w:r>
      <w:r w:rsidR="00082AD8" w:rsidRPr="00216437">
        <w:rPr>
          <w:sz w:val="24"/>
          <w:szCs w:val="24"/>
        </w:rPr>
        <w:t xml:space="preserve">конкурсе, на котором не указаны сведения об участнике размещения заказа,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w:t>
      </w:r>
      <w:r>
        <w:rPr>
          <w:sz w:val="24"/>
          <w:szCs w:val="24"/>
        </w:rPr>
        <w:t xml:space="preserve">открытом </w:t>
      </w:r>
      <w:r w:rsidR="00082AD8" w:rsidRPr="00216437">
        <w:rPr>
          <w:sz w:val="24"/>
          <w:szCs w:val="24"/>
        </w:rPr>
        <w:t>конкурсе, на осуществление таких действий от имени участника размещения заказа, не допускается.</w:t>
      </w:r>
    </w:p>
    <w:p w:rsidR="00082AD8" w:rsidRPr="00216437" w:rsidRDefault="00216437" w:rsidP="00216437">
      <w:pPr>
        <w:jc w:val="both"/>
        <w:rPr>
          <w:sz w:val="24"/>
          <w:szCs w:val="24"/>
        </w:rPr>
      </w:pPr>
      <w:r>
        <w:rPr>
          <w:sz w:val="24"/>
          <w:szCs w:val="24"/>
        </w:rPr>
        <w:t xml:space="preserve">     </w:t>
      </w:r>
      <w:r w:rsidR="00967543" w:rsidRPr="00216437">
        <w:rPr>
          <w:sz w:val="24"/>
          <w:szCs w:val="24"/>
        </w:rPr>
        <w:t>4.1.5</w:t>
      </w:r>
      <w:r w:rsidR="00082AD8" w:rsidRPr="00216437">
        <w:rPr>
          <w:sz w:val="24"/>
          <w:szCs w:val="24"/>
        </w:rPr>
        <w:t xml:space="preserve">. По требованию участника размещения заказа, подавшего конверт с заявкой на участие в </w:t>
      </w:r>
      <w:r>
        <w:rPr>
          <w:sz w:val="24"/>
          <w:szCs w:val="24"/>
        </w:rPr>
        <w:t xml:space="preserve">открытом </w:t>
      </w:r>
      <w:r w:rsidR="00082AD8" w:rsidRPr="00216437">
        <w:rPr>
          <w:sz w:val="24"/>
          <w:szCs w:val="24"/>
        </w:rPr>
        <w:t xml:space="preserve">конкурсе, заказчиком выдается расписка в получении конверта с заявкой на участие в </w:t>
      </w:r>
      <w:r>
        <w:rPr>
          <w:sz w:val="24"/>
          <w:szCs w:val="24"/>
        </w:rPr>
        <w:t xml:space="preserve">открытом </w:t>
      </w:r>
      <w:r w:rsidR="00082AD8" w:rsidRPr="00216437">
        <w:rPr>
          <w:sz w:val="24"/>
          <w:szCs w:val="24"/>
        </w:rPr>
        <w:t>конкурсе с указанием даты и времени его (её) получения.</w:t>
      </w:r>
    </w:p>
    <w:p w:rsidR="00082AD8" w:rsidRPr="00216437" w:rsidRDefault="00216437" w:rsidP="00216437">
      <w:pPr>
        <w:jc w:val="both"/>
        <w:rPr>
          <w:sz w:val="24"/>
          <w:szCs w:val="24"/>
        </w:rPr>
      </w:pPr>
      <w:r>
        <w:rPr>
          <w:sz w:val="24"/>
          <w:szCs w:val="24"/>
        </w:rPr>
        <w:t xml:space="preserve">     </w:t>
      </w:r>
      <w:r w:rsidR="00967543" w:rsidRPr="00216437">
        <w:rPr>
          <w:sz w:val="24"/>
          <w:szCs w:val="24"/>
        </w:rPr>
        <w:t>4.1.6</w:t>
      </w:r>
      <w:r w:rsidR="00082AD8" w:rsidRPr="00216437">
        <w:rPr>
          <w:sz w:val="24"/>
          <w:szCs w:val="24"/>
        </w:rPr>
        <w:t xml:space="preserve">. Участники размещения заказа, подавшие заявки на участие в </w:t>
      </w:r>
      <w:r>
        <w:rPr>
          <w:sz w:val="24"/>
          <w:szCs w:val="24"/>
        </w:rPr>
        <w:t xml:space="preserve">открытом </w:t>
      </w:r>
      <w:r w:rsidR="00082AD8" w:rsidRPr="00216437">
        <w:rPr>
          <w:sz w:val="24"/>
          <w:szCs w:val="24"/>
        </w:rPr>
        <w:t>конкурсе, заказчик обязаны обеспечить конфиденциальность сведений, содержащихся в таких заявках, до вскрытия конвертов с заявками на участие в</w:t>
      </w:r>
      <w:r>
        <w:rPr>
          <w:sz w:val="24"/>
          <w:szCs w:val="24"/>
        </w:rPr>
        <w:t xml:space="preserve"> открытом</w:t>
      </w:r>
      <w:r w:rsidR="00082AD8" w:rsidRPr="00216437">
        <w:rPr>
          <w:sz w:val="24"/>
          <w:szCs w:val="24"/>
        </w:rPr>
        <w:t xml:space="preserve"> конкурсе. Лица, осуществляющие хранение конвертов с заявками, не вправе допускать повреждения таких конвертов и заявок до момента их вскрытия.</w:t>
      </w:r>
    </w:p>
    <w:p w:rsidR="00967543" w:rsidRPr="00216437" w:rsidRDefault="00216437" w:rsidP="00967543">
      <w:pPr>
        <w:jc w:val="both"/>
        <w:rPr>
          <w:sz w:val="24"/>
          <w:szCs w:val="24"/>
        </w:rPr>
      </w:pPr>
      <w:r>
        <w:rPr>
          <w:sz w:val="24"/>
          <w:szCs w:val="24"/>
        </w:rPr>
        <w:lastRenderedPageBreak/>
        <w:t xml:space="preserve">     </w:t>
      </w:r>
      <w:r w:rsidR="00967543" w:rsidRPr="00216437">
        <w:rPr>
          <w:sz w:val="24"/>
          <w:szCs w:val="24"/>
        </w:rPr>
        <w:t xml:space="preserve">4.1.7. Конкурсные заявки принимаются до срока указанного в </w:t>
      </w:r>
      <w:r w:rsidR="00967543" w:rsidRPr="00216437">
        <w:rPr>
          <w:b/>
          <w:i/>
          <w:sz w:val="24"/>
          <w:szCs w:val="24"/>
        </w:rPr>
        <w:t xml:space="preserve">Информационной карте </w:t>
      </w:r>
      <w:r w:rsidR="008F51F3">
        <w:rPr>
          <w:b/>
          <w:i/>
          <w:sz w:val="24"/>
          <w:szCs w:val="24"/>
        </w:rPr>
        <w:t xml:space="preserve">открытого </w:t>
      </w:r>
      <w:r w:rsidR="00967543" w:rsidRPr="00216437">
        <w:rPr>
          <w:b/>
          <w:i/>
          <w:sz w:val="24"/>
          <w:szCs w:val="24"/>
        </w:rPr>
        <w:t>конкурса</w:t>
      </w:r>
      <w:r w:rsidR="00967543" w:rsidRPr="00216437">
        <w:rPr>
          <w:sz w:val="24"/>
          <w:szCs w:val="24"/>
        </w:rPr>
        <w:t>. Если участник представил свою заявку с опозданием, она не рассматривается и отсылается подавшему ее участнику.</w:t>
      </w:r>
    </w:p>
    <w:p w:rsidR="00967543" w:rsidRPr="00216437" w:rsidRDefault="00967543" w:rsidP="00216437">
      <w:pPr>
        <w:pStyle w:val="2"/>
        <w:ind w:firstLine="720"/>
        <w:jc w:val="center"/>
        <w:rPr>
          <w:sz w:val="24"/>
          <w:szCs w:val="24"/>
        </w:rPr>
      </w:pPr>
      <w:r w:rsidRPr="00216437">
        <w:rPr>
          <w:sz w:val="24"/>
          <w:szCs w:val="24"/>
        </w:rPr>
        <w:t>4.2. Изменения заявок на участие в 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4.2.1. Участник размещения заказа, подавший заявку на участие в </w:t>
      </w:r>
      <w:r>
        <w:rPr>
          <w:sz w:val="24"/>
          <w:szCs w:val="24"/>
        </w:rPr>
        <w:t xml:space="preserve">открытом </w:t>
      </w:r>
      <w:r w:rsidR="00967543" w:rsidRPr="00216437">
        <w:rPr>
          <w:sz w:val="24"/>
          <w:szCs w:val="24"/>
        </w:rPr>
        <w:t xml:space="preserve">конкурсе, вправе изменить заявку на участие в </w:t>
      </w:r>
      <w:r>
        <w:rPr>
          <w:sz w:val="24"/>
          <w:szCs w:val="24"/>
        </w:rPr>
        <w:t xml:space="preserve">открытом </w:t>
      </w:r>
      <w:r w:rsidR="00967543" w:rsidRPr="00216437">
        <w:rPr>
          <w:sz w:val="24"/>
          <w:szCs w:val="24"/>
        </w:rPr>
        <w:t xml:space="preserve">конкурсе в любое время до момента вскрытия </w:t>
      </w:r>
      <w:r w:rsidR="00EA39AA">
        <w:rPr>
          <w:sz w:val="24"/>
          <w:szCs w:val="24"/>
        </w:rPr>
        <w:t xml:space="preserve">единой закупочной </w:t>
      </w:r>
      <w:r w:rsidR="00967543" w:rsidRPr="00216437">
        <w:rPr>
          <w:sz w:val="24"/>
          <w:szCs w:val="24"/>
        </w:rPr>
        <w:t xml:space="preserve">комиссией конвертов с заявками на участие в </w:t>
      </w:r>
      <w:r>
        <w:rPr>
          <w:sz w:val="24"/>
          <w:szCs w:val="24"/>
        </w:rPr>
        <w:t xml:space="preserve">открытом </w:t>
      </w:r>
      <w:r w:rsidR="00967543" w:rsidRPr="00216437">
        <w:rPr>
          <w:sz w:val="24"/>
          <w:szCs w:val="24"/>
        </w:rPr>
        <w:t>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4.2.2. Изменения, внесенные в заявку на участие в </w:t>
      </w:r>
      <w:r>
        <w:rPr>
          <w:sz w:val="24"/>
          <w:szCs w:val="24"/>
        </w:rPr>
        <w:t xml:space="preserve">открытом </w:t>
      </w:r>
      <w:r w:rsidR="00967543" w:rsidRPr="00216437">
        <w:rPr>
          <w:sz w:val="24"/>
          <w:szCs w:val="24"/>
        </w:rPr>
        <w:t xml:space="preserve">конкурсе, считаются неотъемлемой частью заявки на участие в </w:t>
      </w:r>
      <w:r>
        <w:rPr>
          <w:sz w:val="24"/>
          <w:szCs w:val="24"/>
        </w:rPr>
        <w:t xml:space="preserve">открытом </w:t>
      </w:r>
      <w:r w:rsidR="00967543" w:rsidRPr="00216437">
        <w:rPr>
          <w:sz w:val="24"/>
          <w:szCs w:val="24"/>
        </w:rPr>
        <w:t>конкурсе и регистрируютс</w:t>
      </w:r>
      <w:r>
        <w:rPr>
          <w:sz w:val="24"/>
          <w:szCs w:val="24"/>
        </w:rPr>
        <w:t>я в ж</w:t>
      </w:r>
      <w:r w:rsidR="00967543" w:rsidRPr="00216437">
        <w:rPr>
          <w:sz w:val="24"/>
          <w:szCs w:val="24"/>
        </w:rPr>
        <w:t xml:space="preserve">урнале регистрации заявок на участие в </w:t>
      </w:r>
      <w:r>
        <w:rPr>
          <w:sz w:val="24"/>
          <w:szCs w:val="24"/>
        </w:rPr>
        <w:t xml:space="preserve">открытом </w:t>
      </w:r>
      <w:r w:rsidR="00967543" w:rsidRPr="00216437">
        <w:rPr>
          <w:sz w:val="24"/>
          <w:szCs w:val="24"/>
        </w:rPr>
        <w:t xml:space="preserve">конкурсе. После окончания срока подачи заявок не допускается внесение изменений в заявки на участие в </w:t>
      </w:r>
      <w:r>
        <w:rPr>
          <w:sz w:val="24"/>
          <w:szCs w:val="24"/>
        </w:rPr>
        <w:t xml:space="preserve">открытом </w:t>
      </w:r>
      <w:r w:rsidR="00967543" w:rsidRPr="00216437">
        <w:rPr>
          <w:sz w:val="24"/>
          <w:szCs w:val="24"/>
        </w:rPr>
        <w:t>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4.2.3. Заявки на участие в </w:t>
      </w:r>
      <w:r>
        <w:rPr>
          <w:sz w:val="24"/>
          <w:szCs w:val="24"/>
        </w:rPr>
        <w:t xml:space="preserve">открытом </w:t>
      </w:r>
      <w:r w:rsidR="00967543" w:rsidRPr="00216437">
        <w:rPr>
          <w:sz w:val="24"/>
          <w:szCs w:val="24"/>
        </w:rPr>
        <w:t>конкурсе изменяются в следующем порядке: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4.2.3.1. Изменения заявки на участие в </w:t>
      </w:r>
      <w:r>
        <w:rPr>
          <w:sz w:val="24"/>
          <w:szCs w:val="24"/>
        </w:rPr>
        <w:t xml:space="preserve">открытом </w:t>
      </w:r>
      <w:r w:rsidR="00967543" w:rsidRPr="00216437">
        <w:rPr>
          <w:sz w:val="24"/>
          <w:szCs w:val="24"/>
        </w:rPr>
        <w:t xml:space="preserve">конкурсе подаются в опечатанном конверте. На соответствующем конверте указываются: наименование открытого конкурса, наименование и номер лота в следующем порядке: </w:t>
      </w:r>
    </w:p>
    <w:p w:rsidR="00967543" w:rsidRPr="00216437" w:rsidRDefault="00967543" w:rsidP="00967543">
      <w:pPr>
        <w:autoSpaceDE w:val="0"/>
        <w:ind w:firstLine="540"/>
        <w:jc w:val="both"/>
        <w:rPr>
          <w:b/>
          <w:bCs/>
          <w:caps/>
          <w:sz w:val="24"/>
          <w:szCs w:val="24"/>
        </w:rPr>
      </w:pPr>
      <w:r w:rsidRPr="00216437">
        <w:rPr>
          <w:b/>
          <w:bCs/>
          <w:sz w:val="24"/>
          <w:szCs w:val="24"/>
        </w:rPr>
        <w:t>«ИЗМЕНЕНИЯ К ЗАЯВКЕ НА УЧАСТИЕ В ОТКРЫТОМ КОНКУРСЕ</w:t>
      </w:r>
      <w:r w:rsidRPr="00216437">
        <w:rPr>
          <w:b/>
          <w:bCs/>
          <w:caps/>
          <w:sz w:val="24"/>
          <w:szCs w:val="24"/>
        </w:rPr>
        <w:t xml:space="preserve">  </w:t>
      </w:r>
      <w:r w:rsidR="00C40A0F">
        <w:rPr>
          <w:b/>
          <w:bCs/>
          <w:caps/>
          <w:sz w:val="24"/>
          <w:szCs w:val="24"/>
        </w:rPr>
        <w:t>НА ПРАВО ЗАКЛЮЧЕНИЯ ДОГОВОРА НА ПОСТАВКУ топлива</w:t>
      </w:r>
      <w:r w:rsidR="00214763">
        <w:rPr>
          <w:b/>
          <w:bCs/>
          <w:caps/>
          <w:sz w:val="24"/>
          <w:szCs w:val="24"/>
        </w:rPr>
        <w:t>»</w:t>
      </w:r>
    </w:p>
    <w:p w:rsidR="00967543" w:rsidRPr="00216437" w:rsidRDefault="00216437" w:rsidP="00216437">
      <w:pPr>
        <w:pStyle w:val="ConsNormal"/>
        <w:widowControl/>
        <w:ind w:firstLine="0"/>
        <w:jc w:val="both"/>
        <w:rPr>
          <w:rFonts w:ascii="Times New Roman" w:hAnsi="Times New Roman"/>
          <w:sz w:val="24"/>
          <w:szCs w:val="24"/>
        </w:rPr>
      </w:pPr>
      <w:r>
        <w:rPr>
          <w:rFonts w:ascii="Times New Roman" w:hAnsi="Times New Roman"/>
          <w:sz w:val="24"/>
          <w:szCs w:val="24"/>
        </w:rPr>
        <w:t xml:space="preserve">     </w:t>
      </w:r>
      <w:r w:rsidR="00967543" w:rsidRPr="00216437">
        <w:rPr>
          <w:rFonts w:ascii="Times New Roman" w:hAnsi="Times New Roman"/>
          <w:sz w:val="24"/>
          <w:szCs w:val="24"/>
        </w:rPr>
        <w:t xml:space="preserve">4.2.3.2. Изменения заявки на участие в </w:t>
      </w:r>
      <w:r>
        <w:rPr>
          <w:rFonts w:ascii="Times New Roman" w:hAnsi="Times New Roman"/>
          <w:sz w:val="24"/>
          <w:szCs w:val="24"/>
        </w:rPr>
        <w:t xml:space="preserve">открытом </w:t>
      </w:r>
      <w:r w:rsidR="00967543" w:rsidRPr="00216437">
        <w:rPr>
          <w:rFonts w:ascii="Times New Roman" w:hAnsi="Times New Roman"/>
          <w:sz w:val="24"/>
          <w:szCs w:val="24"/>
        </w:rPr>
        <w:t xml:space="preserve">конкурсе должны быть оформлены в порядке, установленном для оформления заявок на участие в </w:t>
      </w:r>
      <w:r>
        <w:rPr>
          <w:rFonts w:ascii="Times New Roman" w:hAnsi="Times New Roman"/>
          <w:sz w:val="24"/>
          <w:szCs w:val="24"/>
        </w:rPr>
        <w:t xml:space="preserve">открытом </w:t>
      </w:r>
      <w:r w:rsidR="00967543" w:rsidRPr="00216437">
        <w:rPr>
          <w:rFonts w:ascii="Times New Roman" w:hAnsi="Times New Roman"/>
          <w:sz w:val="24"/>
          <w:szCs w:val="24"/>
        </w:rPr>
        <w:t>конкурсе, подаваемых в письменной форме в соответствии с положениями подраздела 3.1.</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4.2.3.3. Если конверт с изменениями заявки на участие в </w:t>
      </w:r>
      <w:r>
        <w:rPr>
          <w:sz w:val="24"/>
          <w:szCs w:val="24"/>
        </w:rPr>
        <w:t xml:space="preserve">открытом </w:t>
      </w:r>
      <w:r w:rsidR="00967543" w:rsidRPr="00216437">
        <w:rPr>
          <w:sz w:val="24"/>
          <w:szCs w:val="24"/>
        </w:rPr>
        <w:t>конкурсе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4.2.3.4. До последнего дня подачи заявок на участие в </w:t>
      </w:r>
      <w:r>
        <w:rPr>
          <w:sz w:val="24"/>
          <w:szCs w:val="24"/>
        </w:rPr>
        <w:t xml:space="preserve">открытом </w:t>
      </w:r>
      <w:r w:rsidR="00967543" w:rsidRPr="00216437">
        <w:rPr>
          <w:sz w:val="24"/>
          <w:szCs w:val="24"/>
        </w:rPr>
        <w:t>конкурсе изменения заявок на участие в</w:t>
      </w:r>
      <w:r>
        <w:rPr>
          <w:sz w:val="24"/>
          <w:szCs w:val="24"/>
        </w:rPr>
        <w:t xml:space="preserve"> открытом </w:t>
      </w:r>
      <w:r w:rsidR="00967543" w:rsidRPr="00216437">
        <w:rPr>
          <w:sz w:val="24"/>
          <w:szCs w:val="24"/>
        </w:rPr>
        <w:t xml:space="preserve"> конкурсе подаются по адресу, указанному в извещении о проведении </w:t>
      </w:r>
      <w:r>
        <w:rPr>
          <w:sz w:val="24"/>
          <w:szCs w:val="24"/>
        </w:rPr>
        <w:t xml:space="preserve">открытого </w:t>
      </w:r>
      <w:r w:rsidR="00967543" w:rsidRPr="00216437">
        <w:rPr>
          <w:sz w:val="24"/>
          <w:szCs w:val="24"/>
        </w:rPr>
        <w:t xml:space="preserve">конкурса (с учетом всех изменений извещения о проведении </w:t>
      </w:r>
      <w:r>
        <w:rPr>
          <w:sz w:val="24"/>
          <w:szCs w:val="24"/>
        </w:rPr>
        <w:t xml:space="preserve">открытого </w:t>
      </w:r>
      <w:r w:rsidR="00967543" w:rsidRPr="00216437">
        <w:rPr>
          <w:sz w:val="24"/>
          <w:szCs w:val="24"/>
        </w:rPr>
        <w:t xml:space="preserve">конкурса, являющихся неотъемлемой частью извещения о проведении </w:t>
      </w:r>
      <w:r>
        <w:rPr>
          <w:sz w:val="24"/>
          <w:szCs w:val="24"/>
        </w:rPr>
        <w:t xml:space="preserve">открытого </w:t>
      </w:r>
      <w:r w:rsidR="00967543" w:rsidRPr="00216437">
        <w:rPr>
          <w:sz w:val="24"/>
          <w:szCs w:val="24"/>
        </w:rPr>
        <w:t xml:space="preserve">конкурса) и в </w:t>
      </w:r>
      <w:r>
        <w:rPr>
          <w:sz w:val="24"/>
          <w:szCs w:val="24"/>
        </w:rPr>
        <w:t xml:space="preserve">соответствии с требованиями указанными в </w:t>
      </w:r>
      <w:r w:rsidRPr="00E93F17">
        <w:rPr>
          <w:b/>
          <w:i/>
          <w:sz w:val="24"/>
          <w:szCs w:val="24"/>
        </w:rPr>
        <w:t>Информационной  карте открытого</w:t>
      </w:r>
      <w:r w:rsidR="00967543" w:rsidRPr="00E93F17">
        <w:rPr>
          <w:b/>
          <w:i/>
          <w:sz w:val="24"/>
          <w:szCs w:val="24"/>
        </w:rPr>
        <w:t xml:space="preserve"> к</w:t>
      </w:r>
      <w:r w:rsidRPr="00E93F17">
        <w:rPr>
          <w:b/>
          <w:i/>
          <w:sz w:val="24"/>
          <w:szCs w:val="24"/>
        </w:rPr>
        <w:t>онкурса</w:t>
      </w:r>
      <w:r w:rsidR="00967543" w:rsidRPr="00216437">
        <w:rPr>
          <w:sz w:val="24"/>
          <w:szCs w:val="24"/>
        </w:rPr>
        <w:t>.</w:t>
      </w:r>
    </w:p>
    <w:p w:rsidR="00967543" w:rsidRPr="00E93F17" w:rsidRDefault="00967543" w:rsidP="00E93F17">
      <w:pPr>
        <w:pStyle w:val="2"/>
        <w:ind w:firstLine="720"/>
        <w:jc w:val="center"/>
        <w:rPr>
          <w:sz w:val="24"/>
          <w:szCs w:val="24"/>
        </w:rPr>
      </w:pPr>
      <w:bookmarkStart w:id="72" w:name="__RefHeading__1230_1236765906"/>
      <w:bookmarkEnd w:id="72"/>
      <w:r w:rsidRPr="00E93F17">
        <w:rPr>
          <w:sz w:val="24"/>
          <w:szCs w:val="24"/>
        </w:rPr>
        <w:t xml:space="preserve">4.3. Отзыв заявок на участие в </w:t>
      </w:r>
      <w:r w:rsidR="00E93F17">
        <w:rPr>
          <w:sz w:val="24"/>
          <w:szCs w:val="24"/>
        </w:rPr>
        <w:t xml:space="preserve">открытом </w:t>
      </w:r>
      <w:r w:rsidRPr="00E93F17">
        <w:rPr>
          <w:sz w:val="24"/>
          <w:szCs w:val="24"/>
        </w:rPr>
        <w:t>конкурсе</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4.3.1. Участник размещения заказа, подавший заявку на участие в </w:t>
      </w:r>
      <w:r>
        <w:rPr>
          <w:sz w:val="24"/>
          <w:szCs w:val="24"/>
        </w:rPr>
        <w:t xml:space="preserve">открытом </w:t>
      </w:r>
      <w:r w:rsidR="00967543" w:rsidRPr="00216437">
        <w:rPr>
          <w:sz w:val="24"/>
          <w:szCs w:val="24"/>
        </w:rPr>
        <w:t xml:space="preserve">конкурсе, вправе отозвать заявку на участие в </w:t>
      </w:r>
      <w:r>
        <w:rPr>
          <w:sz w:val="24"/>
          <w:szCs w:val="24"/>
        </w:rPr>
        <w:t xml:space="preserve">открытом </w:t>
      </w:r>
      <w:r w:rsidR="00967543" w:rsidRPr="00216437">
        <w:rPr>
          <w:sz w:val="24"/>
          <w:szCs w:val="24"/>
        </w:rPr>
        <w:t>конкурсе</w:t>
      </w:r>
      <w:r w:rsidR="00967543" w:rsidRPr="00216437">
        <w:rPr>
          <w:b/>
          <w:sz w:val="24"/>
          <w:szCs w:val="24"/>
        </w:rPr>
        <w:t xml:space="preserve"> </w:t>
      </w:r>
      <w:r w:rsidR="00967543" w:rsidRPr="00216437">
        <w:rPr>
          <w:sz w:val="24"/>
          <w:szCs w:val="24"/>
        </w:rPr>
        <w:t xml:space="preserve">в любое время до момента вскрытия </w:t>
      </w:r>
      <w:r w:rsidR="00EA39AA">
        <w:rPr>
          <w:sz w:val="24"/>
          <w:szCs w:val="24"/>
        </w:rPr>
        <w:t xml:space="preserve">единой закупочной </w:t>
      </w:r>
      <w:r w:rsidR="00967543" w:rsidRPr="00216437">
        <w:rPr>
          <w:sz w:val="24"/>
          <w:szCs w:val="24"/>
        </w:rPr>
        <w:t xml:space="preserve">комиссией конвертов с заявками на участие в </w:t>
      </w:r>
      <w:r>
        <w:rPr>
          <w:sz w:val="24"/>
          <w:szCs w:val="24"/>
        </w:rPr>
        <w:t xml:space="preserve">открытом </w:t>
      </w:r>
      <w:r w:rsidR="00967543" w:rsidRPr="00216437">
        <w:rPr>
          <w:sz w:val="24"/>
          <w:szCs w:val="24"/>
        </w:rPr>
        <w:t>конкурсе.</w:t>
      </w:r>
    </w:p>
    <w:p w:rsidR="00967543" w:rsidRPr="00216437" w:rsidRDefault="00E93F17" w:rsidP="00E93F17">
      <w:pPr>
        <w:jc w:val="both"/>
        <w:rPr>
          <w:sz w:val="24"/>
          <w:szCs w:val="24"/>
        </w:rPr>
      </w:pPr>
      <w:r>
        <w:rPr>
          <w:sz w:val="24"/>
          <w:szCs w:val="24"/>
        </w:rPr>
        <w:t xml:space="preserve">     </w:t>
      </w:r>
      <w:r w:rsidR="00967543" w:rsidRPr="00216437">
        <w:rPr>
          <w:sz w:val="24"/>
          <w:szCs w:val="24"/>
        </w:rPr>
        <w:t>4.3.2. Заявки на участие в конкурсе отзываются в следующем порядке: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4.3.2.1. Участник размещения заказа подает в письменном виде уведомление, скрепленное  печатью и заверенное  подписью уполномоченного лица участника размещения заказа, об отзыве заявки, содержащее информацию о том, что он отзывает свою заявку на участие в </w:t>
      </w:r>
      <w:r>
        <w:rPr>
          <w:sz w:val="24"/>
          <w:szCs w:val="24"/>
        </w:rPr>
        <w:t xml:space="preserve">открытом </w:t>
      </w:r>
      <w:r w:rsidR="00967543" w:rsidRPr="00216437">
        <w:rPr>
          <w:sz w:val="24"/>
          <w:szCs w:val="24"/>
        </w:rPr>
        <w:t>конкурсе. При этом в соответствующем уведомлении в обязательном порядке должна быть указана следующая информация: наименование конкурса, номер и наименование лота, дата, время, способ подачи заявки на участие в конкурсе.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4.3.2.2. До последнего дня подачи заявок на участие в </w:t>
      </w:r>
      <w:r>
        <w:rPr>
          <w:sz w:val="24"/>
          <w:szCs w:val="24"/>
        </w:rPr>
        <w:t xml:space="preserve">открытом </w:t>
      </w:r>
      <w:r w:rsidR="00967543" w:rsidRPr="00216437">
        <w:rPr>
          <w:sz w:val="24"/>
          <w:szCs w:val="24"/>
        </w:rPr>
        <w:t xml:space="preserve">конкурсе, заявления об отзыве заявок на участие в </w:t>
      </w:r>
      <w:r>
        <w:rPr>
          <w:sz w:val="24"/>
          <w:szCs w:val="24"/>
        </w:rPr>
        <w:t xml:space="preserve">открытом </w:t>
      </w:r>
      <w:r w:rsidR="00967543" w:rsidRPr="00216437">
        <w:rPr>
          <w:sz w:val="24"/>
          <w:szCs w:val="24"/>
        </w:rPr>
        <w:t xml:space="preserve">конкурсе подаются по адресу, указанному в извещении о проведении </w:t>
      </w:r>
      <w:r>
        <w:rPr>
          <w:sz w:val="24"/>
          <w:szCs w:val="24"/>
        </w:rPr>
        <w:t xml:space="preserve">открытого </w:t>
      </w:r>
      <w:r w:rsidR="00967543" w:rsidRPr="00216437">
        <w:rPr>
          <w:sz w:val="24"/>
          <w:szCs w:val="24"/>
        </w:rPr>
        <w:t xml:space="preserve">конкурса и в </w:t>
      </w:r>
      <w:r w:rsidR="00967543" w:rsidRPr="003A3957">
        <w:rPr>
          <w:b/>
          <w:i/>
          <w:sz w:val="24"/>
          <w:szCs w:val="24"/>
        </w:rPr>
        <w:t>Инфор</w:t>
      </w:r>
      <w:r w:rsidRPr="003A3957">
        <w:rPr>
          <w:b/>
          <w:i/>
          <w:sz w:val="24"/>
          <w:szCs w:val="24"/>
        </w:rPr>
        <w:t>мационной карте открытого конкурса</w:t>
      </w:r>
      <w:r w:rsidR="00967543" w:rsidRPr="00216437">
        <w:rPr>
          <w:sz w:val="24"/>
          <w:szCs w:val="24"/>
        </w:rPr>
        <w:t xml:space="preserve">. Если уведомление об отзыве заявки на участие в </w:t>
      </w:r>
      <w:r>
        <w:rPr>
          <w:sz w:val="24"/>
          <w:szCs w:val="24"/>
        </w:rPr>
        <w:t xml:space="preserve">открытом </w:t>
      </w:r>
      <w:r w:rsidR="00967543" w:rsidRPr="00216437">
        <w:rPr>
          <w:sz w:val="24"/>
          <w:szCs w:val="24"/>
        </w:rPr>
        <w:t>конкурсе подано с нарушением требований настоящего пункта, заказчик не несет ответственности в случае его потери.</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4.3.3. Участники размещения заказа имеют право отозвать свои заявки на участие в </w:t>
      </w:r>
      <w:r>
        <w:rPr>
          <w:sz w:val="24"/>
          <w:szCs w:val="24"/>
        </w:rPr>
        <w:t xml:space="preserve">открытом </w:t>
      </w:r>
      <w:r w:rsidR="00967543" w:rsidRPr="00216437">
        <w:rPr>
          <w:sz w:val="24"/>
          <w:szCs w:val="24"/>
        </w:rPr>
        <w:t xml:space="preserve">конкурсе в день вскрытия конвертов с заявками на участие в </w:t>
      </w:r>
      <w:r>
        <w:rPr>
          <w:sz w:val="24"/>
          <w:szCs w:val="24"/>
        </w:rPr>
        <w:t xml:space="preserve">открытом </w:t>
      </w:r>
      <w:r w:rsidR="00967543" w:rsidRPr="00216437">
        <w:rPr>
          <w:sz w:val="24"/>
          <w:szCs w:val="24"/>
        </w:rPr>
        <w:t xml:space="preserve">конкурсе непосредственно перед вскрытием конвертов с заявками на участие в </w:t>
      </w:r>
      <w:r>
        <w:rPr>
          <w:sz w:val="24"/>
          <w:szCs w:val="24"/>
        </w:rPr>
        <w:t xml:space="preserve">открытом </w:t>
      </w:r>
      <w:r w:rsidR="00967543" w:rsidRPr="00216437">
        <w:rPr>
          <w:sz w:val="24"/>
          <w:szCs w:val="24"/>
        </w:rPr>
        <w:t xml:space="preserve">конкурсе </w:t>
      </w:r>
      <w:r w:rsidR="00967543" w:rsidRPr="00216437">
        <w:rPr>
          <w:sz w:val="24"/>
          <w:szCs w:val="24"/>
        </w:rPr>
        <w:lastRenderedPageBreak/>
        <w:t xml:space="preserve">не позднее времени, указанного в извещении о проведении открытого конкурса и </w:t>
      </w:r>
      <w:r>
        <w:rPr>
          <w:sz w:val="24"/>
          <w:szCs w:val="24"/>
        </w:rPr>
        <w:t xml:space="preserve">в </w:t>
      </w:r>
      <w:r w:rsidRPr="003A3957">
        <w:rPr>
          <w:b/>
          <w:i/>
          <w:sz w:val="24"/>
          <w:szCs w:val="24"/>
        </w:rPr>
        <w:t>Информационной карте открытого конкурса</w:t>
      </w:r>
      <w:r w:rsidR="00967543" w:rsidRPr="00216437">
        <w:rPr>
          <w:sz w:val="24"/>
          <w:szCs w:val="24"/>
        </w:rPr>
        <w:t>.</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4.3.4. Уведомления об отзыве заявок на участие в </w:t>
      </w:r>
      <w:r>
        <w:rPr>
          <w:sz w:val="24"/>
          <w:szCs w:val="24"/>
        </w:rPr>
        <w:t>открытом конкурсе регистрируются в ж</w:t>
      </w:r>
      <w:r w:rsidR="00967543" w:rsidRPr="00216437">
        <w:rPr>
          <w:sz w:val="24"/>
          <w:szCs w:val="24"/>
        </w:rPr>
        <w:t xml:space="preserve">урнале регистрации заявок на участие в </w:t>
      </w:r>
      <w:r>
        <w:rPr>
          <w:sz w:val="24"/>
          <w:szCs w:val="24"/>
        </w:rPr>
        <w:t xml:space="preserve">открытом </w:t>
      </w:r>
      <w:r w:rsidR="00967543" w:rsidRPr="00216437">
        <w:rPr>
          <w:sz w:val="24"/>
          <w:szCs w:val="24"/>
        </w:rPr>
        <w:t>конкурсе.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4.3.5. После окончания срока подачи заявок на участие в </w:t>
      </w:r>
      <w:r>
        <w:rPr>
          <w:sz w:val="24"/>
          <w:szCs w:val="24"/>
        </w:rPr>
        <w:t xml:space="preserve">открытом </w:t>
      </w:r>
      <w:r w:rsidR="00967543" w:rsidRPr="00216437">
        <w:rPr>
          <w:sz w:val="24"/>
          <w:szCs w:val="24"/>
        </w:rPr>
        <w:t xml:space="preserve">конкурсе отзыв заявок на участие в </w:t>
      </w:r>
      <w:r>
        <w:rPr>
          <w:sz w:val="24"/>
          <w:szCs w:val="24"/>
        </w:rPr>
        <w:t xml:space="preserve">открытом </w:t>
      </w:r>
      <w:r w:rsidR="00967543" w:rsidRPr="00216437">
        <w:rPr>
          <w:sz w:val="24"/>
          <w:szCs w:val="24"/>
        </w:rPr>
        <w:t>конкурсе не допускается.</w:t>
      </w:r>
    </w:p>
    <w:p w:rsidR="00D169E7" w:rsidRPr="003A3957" w:rsidRDefault="00D169E7" w:rsidP="003A3957">
      <w:pPr>
        <w:pStyle w:val="2"/>
        <w:jc w:val="center"/>
        <w:rPr>
          <w:color w:val="000000"/>
          <w:sz w:val="24"/>
          <w:szCs w:val="24"/>
        </w:rPr>
      </w:pPr>
      <w:bookmarkStart w:id="73" w:name="__RefHeading__1232_1236765906"/>
      <w:bookmarkStart w:id="74" w:name="__RefHeading__1234_1236765906"/>
      <w:bookmarkStart w:id="75" w:name="_Toc168126706"/>
      <w:bookmarkStart w:id="76" w:name="_Toc236631703"/>
      <w:bookmarkStart w:id="77" w:name="_Toc256583995"/>
      <w:bookmarkEnd w:id="73"/>
      <w:bookmarkEnd w:id="74"/>
      <w:r w:rsidRPr="003A3957">
        <w:rPr>
          <w:color w:val="000000"/>
          <w:sz w:val="24"/>
          <w:szCs w:val="24"/>
        </w:rPr>
        <w:t>4.</w:t>
      </w:r>
      <w:r w:rsidR="00802E44" w:rsidRPr="003A3957">
        <w:rPr>
          <w:color w:val="000000"/>
          <w:sz w:val="24"/>
          <w:szCs w:val="24"/>
        </w:rPr>
        <w:t>4</w:t>
      </w:r>
      <w:r w:rsidRPr="003A3957">
        <w:rPr>
          <w:color w:val="000000"/>
          <w:sz w:val="24"/>
          <w:szCs w:val="24"/>
        </w:rPr>
        <w:t>. Заявки на участие в</w:t>
      </w:r>
      <w:r w:rsidR="00967543" w:rsidRPr="003A3957">
        <w:rPr>
          <w:color w:val="000000"/>
          <w:sz w:val="24"/>
          <w:szCs w:val="24"/>
        </w:rPr>
        <w:t xml:space="preserve"> конкурсе</w:t>
      </w:r>
      <w:r w:rsidRPr="003A3957">
        <w:rPr>
          <w:color w:val="000000"/>
          <w:sz w:val="24"/>
          <w:szCs w:val="24"/>
        </w:rPr>
        <w:t>, поданные с опозданием</w:t>
      </w:r>
      <w:bookmarkEnd w:id="75"/>
      <w:bookmarkEnd w:id="76"/>
      <w:bookmarkEnd w:id="77"/>
    </w:p>
    <w:p w:rsidR="00D169E7" w:rsidRPr="00216437" w:rsidRDefault="003A3957" w:rsidP="003A3957">
      <w:pPr>
        <w:jc w:val="both"/>
        <w:rPr>
          <w:color w:val="000000"/>
          <w:sz w:val="24"/>
          <w:szCs w:val="24"/>
        </w:rPr>
      </w:pPr>
      <w:bookmarkStart w:id="78" w:name="_Toc232847720"/>
      <w:bookmarkStart w:id="79" w:name="_Toc236631704"/>
      <w:bookmarkStart w:id="80" w:name="_Toc245875905"/>
      <w:r>
        <w:rPr>
          <w:color w:val="000000"/>
          <w:sz w:val="24"/>
          <w:szCs w:val="24"/>
        </w:rPr>
        <w:t xml:space="preserve">     </w:t>
      </w:r>
      <w:r w:rsidR="00D169E7" w:rsidRPr="00216437">
        <w:rPr>
          <w:color w:val="000000"/>
          <w:sz w:val="24"/>
          <w:szCs w:val="24"/>
        </w:rPr>
        <w:t xml:space="preserve">Полученные после окончания приема конвертов с заявками на участие в </w:t>
      </w:r>
      <w:r>
        <w:rPr>
          <w:color w:val="000000"/>
          <w:sz w:val="24"/>
          <w:szCs w:val="24"/>
        </w:rPr>
        <w:t xml:space="preserve">открытом </w:t>
      </w:r>
      <w:r w:rsidR="00967543" w:rsidRPr="00216437">
        <w:rPr>
          <w:color w:val="000000"/>
          <w:sz w:val="24"/>
          <w:szCs w:val="24"/>
        </w:rPr>
        <w:t>конкурсе</w:t>
      </w:r>
      <w:r w:rsidR="006645CA">
        <w:rPr>
          <w:color w:val="000000"/>
          <w:sz w:val="24"/>
          <w:szCs w:val="24"/>
        </w:rPr>
        <w:t>,</w:t>
      </w:r>
      <w:r w:rsidR="00967543" w:rsidRPr="00216437">
        <w:rPr>
          <w:color w:val="000000"/>
          <w:sz w:val="24"/>
          <w:szCs w:val="24"/>
        </w:rPr>
        <w:t xml:space="preserve"> </w:t>
      </w:r>
      <w:r w:rsidR="00D169E7" w:rsidRPr="00216437">
        <w:rPr>
          <w:color w:val="000000"/>
          <w:sz w:val="24"/>
          <w:szCs w:val="24"/>
        </w:rPr>
        <w:t xml:space="preserve">конверты с заявками на участие в </w:t>
      </w:r>
      <w:r>
        <w:rPr>
          <w:color w:val="000000"/>
          <w:sz w:val="24"/>
          <w:szCs w:val="24"/>
        </w:rPr>
        <w:t xml:space="preserve">открытом </w:t>
      </w:r>
      <w:r w:rsidR="00967543" w:rsidRPr="00216437">
        <w:rPr>
          <w:color w:val="000000"/>
          <w:sz w:val="24"/>
          <w:szCs w:val="24"/>
        </w:rPr>
        <w:t xml:space="preserve">конкурсе </w:t>
      </w:r>
      <w:r w:rsidR="00D169E7" w:rsidRPr="00216437">
        <w:rPr>
          <w:color w:val="000000"/>
          <w:sz w:val="24"/>
          <w:szCs w:val="24"/>
        </w:rPr>
        <w:t xml:space="preserve">вскрываются (в случае, если на конверте не указан почтовый адрес </w:t>
      </w:r>
      <w:r w:rsidR="00D169E7" w:rsidRPr="00216437">
        <w:rPr>
          <w:sz w:val="24"/>
          <w:szCs w:val="24"/>
        </w:rPr>
        <w:t>участника осуществления закупок</w:t>
      </w:r>
      <w:r w:rsidR="00D169E7" w:rsidRPr="00216437">
        <w:rPr>
          <w:color w:val="000000"/>
          <w:sz w:val="24"/>
          <w:szCs w:val="24"/>
        </w:rPr>
        <w:t xml:space="preserve">), и в тот же день такие конверты и такие заявки возвращаются </w:t>
      </w:r>
      <w:r w:rsidR="00D169E7" w:rsidRPr="00216437">
        <w:rPr>
          <w:sz w:val="24"/>
          <w:szCs w:val="24"/>
        </w:rPr>
        <w:t>участникам осуществления закупок</w:t>
      </w:r>
      <w:r w:rsidR="00D169E7" w:rsidRPr="00216437">
        <w:rPr>
          <w:color w:val="000000"/>
          <w:sz w:val="24"/>
          <w:szCs w:val="24"/>
        </w:rPr>
        <w:t xml:space="preserve">. </w:t>
      </w:r>
      <w:bookmarkStart w:id="81" w:name="OLE_LINK6"/>
      <w:r w:rsidR="00D169E7" w:rsidRPr="00216437">
        <w:rPr>
          <w:color w:val="000000"/>
          <w:sz w:val="24"/>
          <w:szCs w:val="24"/>
        </w:rPr>
        <w:t>Данные о вскрытии заявок на участие в</w:t>
      </w:r>
      <w:r w:rsidR="00967543" w:rsidRPr="00216437">
        <w:rPr>
          <w:color w:val="000000"/>
          <w:sz w:val="24"/>
          <w:szCs w:val="24"/>
        </w:rPr>
        <w:t xml:space="preserve"> </w:t>
      </w:r>
      <w:r>
        <w:rPr>
          <w:color w:val="000000"/>
          <w:sz w:val="24"/>
          <w:szCs w:val="24"/>
        </w:rPr>
        <w:t xml:space="preserve">открытом </w:t>
      </w:r>
      <w:r w:rsidR="00967543" w:rsidRPr="00216437">
        <w:rPr>
          <w:color w:val="000000"/>
          <w:sz w:val="24"/>
          <w:szCs w:val="24"/>
        </w:rPr>
        <w:t>конкурсе</w:t>
      </w:r>
      <w:r w:rsidR="00D169E7" w:rsidRPr="00216437">
        <w:rPr>
          <w:color w:val="000000"/>
          <w:sz w:val="24"/>
          <w:szCs w:val="24"/>
        </w:rPr>
        <w:t>, полученных после установленного срока окончания приема заявок на участие в</w:t>
      </w:r>
      <w:r w:rsidR="00967543" w:rsidRPr="00216437">
        <w:rPr>
          <w:color w:val="000000"/>
          <w:sz w:val="24"/>
          <w:szCs w:val="24"/>
        </w:rPr>
        <w:t xml:space="preserve"> </w:t>
      </w:r>
      <w:r>
        <w:rPr>
          <w:color w:val="000000"/>
          <w:sz w:val="24"/>
          <w:szCs w:val="24"/>
        </w:rPr>
        <w:t xml:space="preserve">открытом </w:t>
      </w:r>
      <w:r w:rsidR="00967543" w:rsidRPr="00216437">
        <w:rPr>
          <w:color w:val="000000"/>
          <w:sz w:val="24"/>
          <w:szCs w:val="24"/>
        </w:rPr>
        <w:t>конкурсе</w:t>
      </w:r>
      <w:r w:rsidR="00D169E7" w:rsidRPr="00216437">
        <w:rPr>
          <w:color w:val="000000"/>
          <w:sz w:val="24"/>
          <w:szCs w:val="24"/>
        </w:rPr>
        <w:t xml:space="preserve">, и направлении их </w:t>
      </w:r>
      <w:r w:rsidR="00D169E7" w:rsidRPr="00216437">
        <w:rPr>
          <w:sz w:val="24"/>
          <w:szCs w:val="24"/>
        </w:rPr>
        <w:t>участникам осуществления закупок</w:t>
      </w:r>
      <w:r w:rsidR="00D169E7" w:rsidRPr="00216437">
        <w:rPr>
          <w:color w:val="000000"/>
          <w:sz w:val="24"/>
          <w:szCs w:val="24"/>
        </w:rPr>
        <w:t>, адреса которых указаны на конвертах с соответствующими заявками, фиксируются заказчиком в соответствующем акте, который хранится с остальными документами по проведенному</w:t>
      </w:r>
      <w:r w:rsidR="00967543" w:rsidRPr="00216437">
        <w:rPr>
          <w:color w:val="000000"/>
          <w:sz w:val="24"/>
          <w:szCs w:val="24"/>
        </w:rPr>
        <w:t xml:space="preserve"> конкурсу</w:t>
      </w:r>
      <w:r w:rsidR="00D169E7" w:rsidRPr="00216437">
        <w:rPr>
          <w:color w:val="000000"/>
          <w:sz w:val="24"/>
          <w:szCs w:val="24"/>
        </w:rPr>
        <w:t>.</w:t>
      </w:r>
      <w:bookmarkEnd w:id="78"/>
      <w:bookmarkEnd w:id="79"/>
      <w:bookmarkEnd w:id="80"/>
    </w:p>
    <w:bookmarkEnd w:id="81"/>
    <w:p w:rsidR="00802E44" w:rsidRPr="003A3957" w:rsidRDefault="00802E44" w:rsidP="003A3957">
      <w:pPr>
        <w:pStyle w:val="2"/>
        <w:ind w:firstLine="720"/>
        <w:jc w:val="center"/>
        <w:rPr>
          <w:sz w:val="24"/>
          <w:szCs w:val="24"/>
        </w:rPr>
      </w:pPr>
      <w:r w:rsidRPr="003A3957">
        <w:rPr>
          <w:sz w:val="24"/>
          <w:szCs w:val="24"/>
        </w:rPr>
        <w:t>4.5. Обеспечение заявок на участие в конкурсе</w:t>
      </w:r>
    </w:p>
    <w:p w:rsidR="00D169E7" w:rsidRPr="003A3957" w:rsidRDefault="003A3957" w:rsidP="003A3957">
      <w:pPr>
        <w:pStyle w:val="2"/>
        <w:jc w:val="both"/>
        <w:rPr>
          <w:rFonts w:ascii="Times New Roman" w:hAnsi="Times New Roman" w:cs="Times New Roman"/>
          <w:b w:val="0"/>
          <w:i w:val="0"/>
          <w:sz w:val="24"/>
          <w:szCs w:val="24"/>
        </w:rPr>
      </w:pPr>
      <w:r>
        <w:rPr>
          <w:rFonts w:ascii="Times New Roman" w:hAnsi="Times New Roman" w:cs="Times New Roman"/>
          <w:b w:val="0"/>
          <w:i w:val="0"/>
          <w:sz w:val="24"/>
          <w:szCs w:val="24"/>
        </w:rPr>
        <w:t xml:space="preserve">     </w:t>
      </w:r>
      <w:r w:rsidRPr="003A3957">
        <w:rPr>
          <w:rFonts w:ascii="Times New Roman" w:hAnsi="Times New Roman" w:cs="Times New Roman"/>
          <w:b w:val="0"/>
          <w:i w:val="0"/>
          <w:sz w:val="24"/>
          <w:szCs w:val="24"/>
        </w:rPr>
        <w:t>Обеспечение заявок на участие в открытом конкурсе не предусмотрено.</w:t>
      </w:r>
    </w:p>
    <w:p w:rsidR="00D169E7" w:rsidRPr="00216437" w:rsidRDefault="00D169E7" w:rsidP="004D4A69">
      <w:pPr>
        <w:pStyle w:val="2"/>
        <w:ind w:firstLine="720"/>
        <w:jc w:val="center"/>
        <w:rPr>
          <w:rFonts w:ascii="Times New Roman" w:hAnsi="Times New Roman" w:cs="Times New Roman"/>
          <w:sz w:val="24"/>
          <w:szCs w:val="24"/>
        </w:rPr>
      </w:pPr>
      <w:bookmarkStart w:id="82" w:name="_Toc236631706"/>
      <w:bookmarkStart w:id="83" w:name="_Toc256583996"/>
      <w:r w:rsidRPr="00216437">
        <w:rPr>
          <w:rFonts w:ascii="Times New Roman" w:hAnsi="Times New Roman" w:cs="Times New Roman"/>
          <w:sz w:val="24"/>
          <w:szCs w:val="24"/>
        </w:rPr>
        <w:t>5. ВСКРЫТИЕ КОНВЕРТОВ С ЗАЯВКАМИ НА УЧАСТИЕ В</w:t>
      </w:r>
      <w:r w:rsidR="003A3957">
        <w:rPr>
          <w:rFonts w:ascii="Times New Roman" w:hAnsi="Times New Roman" w:cs="Times New Roman"/>
          <w:sz w:val="24"/>
          <w:szCs w:val="24"/>
        </w:rPr>
        <w:t xml:space="preserve"> ОТКРЫТОМ КОНКУРСЕ</w:t>
      </w:r>
      <w:r w:rsidRPr="00216437">
        <w:rPr>
          <w:rFonts w:ascii="Times New Roman" w:hAnsi="Times New Roman" w:cs="Times New Roman"/>
          <w:sz w:val="24"/>
          <w:szCs w:val="24"/>
        </w:rPr>
        <w:t xml:space="preserve">, РАССМОТРЕНИЕ, ОЦЕНКА И СОПОСТАВЛЕНИЕ ЗАЯВОК НА УЧАСТИЕ В </w:t>
      </w:r>
      <w:bookmarkEnd w:id="82"/>
      <w:bookmarkEnd w:id="83"/>
      <w:r w:rsidR="003A3957">
        <w:rPr>
          <w:rFonts w:ascii="Times New Roman" w:hAnsi="Times New Roman" w:cs="Times New Roman"/>
          <w:sz w:val="24"/>
          <w:szCs w:val="24"/>
        </w:rPr>
        <w:t xml:space="preserve">ОТКРЫТОМ </w:t>
      </w:r>
      <w:r w:rsidR="00967543" w:rsidRPr="00216437">
        <w:rPr>
          <w:rFonts w:ascii="Times New Roman" w:hAnsi="Times New Roman" w:cs="Times New Roman"/>
          <w:sz w:val="24"/>
          <w:szCs w:val="24"/>
        </w:rPr>
        <w:t>КОНКУРСЕ</w:t>
      </w:r>
    </w:p>
    <w:p w:rsidR="00802E44" w:rsidRPr="003A3957" w:rsidRDefault="00802E44" w:rsidP="003A3957">
      <w:pPr>
        <w:tabs>
          <w:tab w:val="left" w:pos="540"/>
          <w:tab w:val="left" w:pos="900"/>
        </w:tabs>
        <w:jc w:val="center"/>
        <w:rPr>
          <w:rFonts w:ascii="Arial" w:hAnsi="Arial" w:cs="Arial"/>
          <w:b/>
          <w:i/>
          <w:sz w:val="24"/>
          <w:szCs w:val="24"/>
        </w:rPr>
      </w:pPr>
      <w:bookmarkStart w:id="84" w:name="_Toc138742694"/>
      <w:bookmarkStart w:id="85" w:name="_Toc168126709"/>
      <w:bookmarkStart w:id="86" w:name="_Toc236631707"/>
      <w:bookmarkStart w:id="87" w:name="_Toc256583997"/>
      <w:r w:rsidRPr="003A3957">
        <w:rPr>
          <w:rFonts w:ascii="Arial" w:hAnsi="Arial" w:cs="Arial"/>
          <w:b/>
          <w:i/>
          <w:sz w:val="24"/>
          <w:szCs w:val="24"/>
        </w:rPr>
        <w:t xml:space="preserve">5.1.  Порядок вскрытия конвертов с заявками на участие в </w:t>
      </w:r>
      <w:r w:rsidR="003A3957">
        <w:rPr>
          <w:rFonts w:ascii="Arial" w:hAnsi="Arial" w:cs="Arial"/>
          <w:b/>
          <w:i/>
          <w:sz w:val="24"/>
          <w:szCs w:val="24"/>
        </w:rPr>
        <w:t xml:space="preserve">открытом </w:t>
      </w:r>
      <w:r w:rsidRPr="003A3957">
        <w:rPr>
          <w:rFonts w:ascii="Arial" w:hAnsi="Arial" w:cs="Arial"/>
          <w:b/>
          <w:i/>
          <w:sz w:val="24"/>
          <w:szCs w:val="24"/>
        </w:rPr>
        <w:t>конкурсе</w:t>
      </w:r>
    </w:p>
    <w:p w:rsidR="00802E44" w:rsidRPr="00C377C4" w:rsidRDefault="003A3957" w:rsidP="00802E44">
      <w:pPr>
        <w:autoSpaceDE w:val="0"/>
        <w:jc w:val="both"/>
        <w:rPr>
          <w:sz w:val="24"/>
          <w:szCs w:val="24"/>
        </w:rPr>
      </w:pPr>
      <w:r w:rsidRPr="00C377C4">
        <w:rPr>
          <w:sz w:val="24"/>
          <w:szCs w:val="24"/>
        </w:rPr>
        <w:t xml:space="preserve">     </w:t>
      </w:r>
      <w:r w:rsidR="00802E44" w:rsidRPr="00C377C4">
        <w:rPr>
          <w:sz w:val="24"/>
          <w:szCs w:val="24"/>
        </w:rPr>
        <w:t xml:space="preserve">5.1.1. Вскрытие конвертов с заявками на участие в </w:t>
      </w:r>
      <w:r w:rsidRPr="00C377C4">
        <w:rPr>
          <w:sz w:val="24"/>
          <w:szCs w:val="24"/>
        </w:rPr>
        <w:t xml:space="preserve">открытом </w:t>
      </w:r>
      <w:r w:rsidR="00802E44" w:rsidRPr="00C377C4">
        <w:rPr>
          <w:sz w:val="24"/>
          <w:szCs w:val="24"/>
        </w:rPr>
        <w:t xml:space="preserve">конкурсе осуществляется </w:t>
      </w:r>
      <w:r w:rsidR="00BC0F93">
        <w:rPr>
          <w:sz w:val="24"/>
          <w:szCs w:val="24"/>
        </w:rPr>
        <w:t xml:space="preserve">единой </w:t>
      </w:r>
      <w:r w:rsidR="00802E44" w:rsidRPr="00C377C4">
        <w:rPr>
          <w:sz w:val="24"/>
          <w:szCs w:val="24"/>
        </w:rPr>
        <w:t>закупочной комиссией публично в день, во время и в месте, указанные в конкурсной документации.</w:t>
      </w:r>
    </w:p>
    <w:p w:rsidR="00802E44" w:rsidRPr="00C377C4" w:rsidRDefault="003A3957" w:rsidP="00802E44">
      <w:pPr>
        <w:tabs>
          <w:tab w:val="left" w:pos="540"/>
          <w:tab w:val="left" w:pos="900"/>
        </w:tabs>
        <w:jc w:val="both"/>
        <w:rPr>
          <w:sz w:val="24"/>
          <w:szCs w:val="24"/>
        </w:rPr>
      </w:pPr>
      <w:r w:rsidRPr="00C377C4">
        <w:rPr>
          <w:sz w:val="24"/>
          <w:szCs w:val="24"/>
        </w:rPr>
        <w:t xml:space="preserve">     </w:t>
      </w:r>
      <w:r w:rsidR="00BC0F93">
        <w:rPr>
          <w:sz w:val="24"/>
          <w:szCs w:val="24"/>
        </w:rPr>
        <w:t>5.1.2. Единой з</w:t>
      </w:r>
      <w:r w:rsidR="00802E44" w:rsidRPr="00C377C4">
        <w:rPr>
          <w:sz w:val="24"/>
          <w:szCs w:val="24"/>
        </w:rPr>
        <w:t xml:space="preserve">акупочной комиссией вскрываются конверты с заявками на участие в </w:t>
      </w:r>
      <w:r w:rsidRPr="00C377C4">
        <w:rPr>
          <w:sz w:val="24"/>
          <w:szCs w:val="24"/>
        </w:rPr>
        <w:t xml:space="preserve">открытом </w:t>
      </w:r>
      <w:r w:rsidR="00802E44" w:rsidRPr="00C377C4">
        <w:rPr>
          <w:sz w:val="24"/>
          <w:szCs w:val="24"/>
        </w:rPr>
        <w:t xml:space="preserve">конкурсе, которые поступили заказчику до окончания срока подачи заявок. В случае установления факта подачи одним участником  закупки двух и более заявок на участие в </w:t>
      </w:r>
      <w:r w:rsidR="00E47913" w:rsidRPr="00C377C4">
        <w:rPr>
          <w:sz w:val="24"/>
          <w:szCs w:val="24"/>
        </w:rPr>
        <w:t xml:space="preserve">открытом </w:t>
      </w:r>
      <w:r w:rsidR="00802E44" w:rsidRPr="00C377C4">
        <w:rPr>
          <w:sz w:val="24"/>
          <w:szCs w:val="24"/>
        </w:rPr>
        <w:t xml:space="preserve">конкурсе в отношении одного и того же лота при условии, что поданные ранее заявки таким участником не отозваны, все заявки на участие в </w:t>
      </w:r>
      <w:r w:rsidR="00E47913" w:rsidRPr="00C377C4">
        <w:rPr>
          <w:sz w:val="24"/>
          <w:szCs w:val="24"/>
        </w:rPr>
        <w:t xml:space="preserve">открытом </w:t>
      </w:r>
      <w:r w:rsidR="00802E44" w:rsidRPr="00C377C4">
        <w:rPr>
          <w:sz w:val="24"/>
          <w:szCs w:val="24"/>
        </w:rPr>
        <w:t>конкурсе такого участника закупки, поданные в отношении данного лота, не рассматриваются и возвращаются такому участнику.</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5.1.3. Сведения о каждом участнике закупки, конверт с заявкой на участие в </w:t>
      </w:r>
      <w:r w:rsidRPr="00C377C4">
        <w:rPr>
          <w:sz w:val="24"/>
          <w:szCs w:val="24"/>
        </w:rPr>
        <w:t xml:space="preserve">открытом </w:t>
      </w:r>
      <w:r w:rsidR="00802E44" w:rsidRPr="00C377C4">
        <w:rPr>
          <w:sz w:val="24"/>
          <w:szCs w:val="24"/>
        </w:rPr>
        <w:t>конкурсе</w:t>
      </w:r>
      <w:r w:rsidR="006645CA">
        <w:rPr>
          <w:sz w:val="24"/>
          <w:szCs w:val="24"/>
        </w:rPr>
        <w:t>,</w:t>
      </w:r>
      <w:r w:rsidR="00802E44" w:rsidRPr="00C377C4">
        <w:rPr>
          <w:sz w:val="24"/>
          <w:szCs w:val="24"/>
        </w:rPr>
        <w:t xml:space="preserve"> которого вскрывается, условия исполнения договора, являющиеся критериями оценки заявок на участие в </w:t>
      </w:r>
      <w:r w:rsidRPr="00C377C4">
        <w:rPr>
          <w:sz w:val="24"/>
          <w:szCs w:val="24"/>
        </w:rPr>
        <w:t xml:space="preserve">открытом </w:t>
      </w:r>
      <w:r w:rsidR="00802E44" w:rsidRPr="00C377C4">
        <w:rPr>
          <w:sz w:val="24"/>
          <w:szCs w:val="24"/>
        </w:rPr>
        <w:t xml:space="preserve">конкурсе объявляются при вскрытии конвертов и заносятся в протокол вскрытия конвертов с заявками на участие в </w:t>
      </w:r>
      <w:r w:rsidRPr="00C377C4">
        <w:rPr>
          <w:sz w:val="24"/>
          <w:szCs w:val="24"/>
        </w:rPr>
        <w:t xml:space="preserve">открытом </w:t>
      </w:r>
      <w:r w:rsidR="00802E44" w:rsidRPr="00C377C4">
        <w:rPr>
          <w:sz w:val="24"/>
          <w:szCs w:val="24"/>
        </w:rPr>
        <w:t>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5.1.4. Протокол вскрытия конвертов с заявками на участие в </w:t>
      </w:r>
      <w:r w:rsidRPr="00C377C4">
        <w:rPr>
          <w:sz w:val="24"/>
          <w:szCs w:val="24"/>
        </w:rPr>
        <w:t xml:space="preserve">открытом </w:t>
      </w:r>
      <w:r w:rsidR="00802E44" w:rsidRPr="00C377C4">
        <w:rPr>
          <w:sz w:val="24"/>
          <w:szCs w:val="24"/>
        </w:rPr>
        <w:t xml:space="preserve">конкурсе ведется </w:t>
      </w:r>
      <w:r w:rsidR="004B59F0">
        <w:rPr>
          <w:sz w:val="24"/>
          <w:szCs w:val="24"/>
        </w:rPr>
        <w:t xml:space="preserve">единой </w:t>
      </w:r>
      <w:r w:rsidR="00802E44" w:rsidRPr="00C377C4">
        <w:rPr>
          <w:sz w:val="24"/>
          <w:szCs w:val="24"/>
        </w:rPr>
        <w:t xml:space="preserve">закупочной комиссией и подписывается всеми присутствующими членами </w:t>
      </w:r>
      <w:r w:rsidR="004B59F0">
        <w:rPr>
          <w:sz w:val="24"/>
          <w:szCs w:val="24"/>
        </w:rPr>
        <w:t xml:space="preserve">единой </w:t>
      </w:r>
      <w:r w:rsidR="00802E44" w:rsidRPr="00C377C4">
        <w:rPr>
          <w:sz w:val="24"/>
          <w:szCs w:val="24"/>
        </w:rPr>
        <w:t xml:space="preserve">закупочной комиссии и представителем Заказчика непосредственно после вскрытия конвертов с заявками на участие в </w:t>
      </w:r>
      <w:r w:rsidRPr="00C377C4">
        <w:rPr>
          <w:sz w:val="24"/>
          <w:szCs w:val="24"/>
        </w:rPr>
        <w:t xml:space="preserve">открытом </w:t>
      </w:r>
      <w:r w:rsidR="00802E44" w:rsidRPr="00C377C4">
        <w:rPr>
          <w:sz w:val="24"/>
          <w:szCs w:val="24"/>
        </w:rPr>
        <w:t>конкурсе. Указанный протокол размещается заказчиком на</w:t>
      </w:r>
      <w:r w:rsidR="004B59F0" w:rsidRPr="004B59F0">
        <w:rPr>
          <w:sz w:val="24"/>
          <w:szCs w:val="24"/>
        </w:rPr>
        <w:t xml:space="preserve"> </w:t>
      </w:r>
      <w:r w:rsidR="004B59F0" w:rsidRPr="00214763">
        <w:rPr>
          <w:sz w:val="24"/>
          <w:szCs w:val="24"/>
        </w:rPr>
        <w:t xml:space="preserve">официальном сайте Российской Федерации </w:t>
      </w:r>
      <w:hyperlink r:id="rId15" w:history="1">
        <w:r w:rsidR="004B59F0" w:rsidRPr="00214763">
          <w:rPr>
            <w:rStyle w:val="a4"/>
            <w:sz w:val="24"/>
            <w:szCs w:val="24"/>
            <w:lang w:val="en-US"/>
          </w:rPr>
          <w:t>www</w:t>
        </w:r>
        <w:r w:rsidR="004B59F0" w:rsidRPr="00214763">
          <w:rPr>
            <w:rStyle w:val="a4"/>
            <w:sz w:val="24"/>
            <w:szCs w:val="24"/>
          </w:rPr>
          <w:t>.</w:t>
        </w:r>
        <w:r w:rsidR="004B59F0" w:rsidRPr="00214763">
          <w:rPr>
            <w:rStyle w:val="a4"/>
            <w:sz w:val="24"/>
            <w:szCs w:val="24"/>
            <w:lang w:val="en-US"/>
          </w:rPr>
          <w:t>zakupki</w:t>
        </w:r>
        <w:r w:rsidR="004B59F0" w:rsidRPr="00214763">
          <w:rPr>
            <w:rStyle w:val="a4"/>
            <w:sz w:val="24"/>
            <w:szCs w:val="24"/>
          </w:rPr>
          <w:t>.</w:t>
        </w:r>
        <w:r w:rsidR="004B59F0" w:rsidRPr="00214763">
          <w:rPr>
            <w:rStyle w:val="a4"/>
            <w:sz w:val="24"/>
            <w:szCs w:val="24"/>
            <w:lang w:val="en-US"/>
          </w:rPr>
          <w:t>gov</w:t>
        </w:r>
        <w:r w:rsidR="004B59F0" w:rsidRPr="00214763">
          <w:rPr>
            <w:rStyle w:val="a4"/>
            <w:sz w:val="24"/>
            <w:szCs w:val="24"/>
          </w:rPr>
          <w:t>.</w:t>
        </w:r>
        <w:r w:rsidR="004B59F0" w:rsidRPr="00214763">
          <w:rPr>
            <w:rStyle w:val="a4"/>
            <w:sz w:val="24"/>
            <w:szCs w:val="24"/>
            <w:lang w:val="en-US"/>
          </w:rPr>
          <w:t>ru</w:t>
        </w:r>
      </w:hyperlink>
      <w:r w:rsidR="004B59F0" w:rsidRPr="00214763">
        <w:rPr>
          <w:sz w:val="24"/>
          <w:szCs w:val="24"/>
        </w:rPr>
        <w:t xml:space="preserve">  и сайте МУП Тонкинского района «Тонкинские теплосети» </w:t>
      </w:r>
      <w:hyperlink r:id="rId16" w:history="1">
        <w:r w:rsidR="004B59F0" w:rsidRPr="00214763">
          <w:rPr>
            <w:rStyle w:val="a4"/>
            <w:sz w:val="24"/>
            <w:szCs w:val="24"/>
            <w:lang w:val="en-US"/>
          </w:rPr>
          <w:t>http</w:t>
        </w:r>
        <w:r w:rsidR="004B59F0" w:rsidRPr="00214763">
          <w:rPr>
            <w:rStyle w:val="a4"/>
            <w:sz w:val="24"/>
            <w:szCs w:val="24"/>
          </w:rPr>
          <w:t>://</w:t>
        </w:r>
        <w:r w:rsidR="004B59F0" w:rsidRPr="00214763">
          <w:rPr>
            <w:rStyle w:val="a4"/>
            <w:sz w:val="24"/>
            <w:szCs w:val="24"/>
            <w:lang w:val="en-US"/>
          </w:rPr>
          <w:t>www</w:t>
        </w:r>
        <w:r w:rsidR="004B59F0" w:rsidRPr="00214763">
          <w:rPr>
            <w:rStyle w:val="a4"/>
            <w:sz w:val="24"/>
            <w:szCs w:val="24"/>
          </w:rPr>
          <w:t>.</w:t>
        </w:r>
        <w:r w:rsidR="004B59F0" w:rsidRPr="00214763">
          <w:rPr>
            <w:rStyle w:val="a4"/>
            <w:sz w:val="24"/>
            <w:szCs w:val="24"/>
            <w:lang w:val="en-US"/>
          </w:rPr>
          <w:t>tonkino</w:t>
        </w:r>
        <w:r w:rsidR="004B59F0" w:rsidRPr="00214763">
          <w:rPr>
            <w:rStyle w:val="a4"/>
            <w:sz w:val="24"/>
            <w:szCs w:val="24"/>
          </w:rPr>
          <w:t>.</w:t>
        </w:r>
        <w:r w:rsidR="004B59F0" w:rsidRPr="00214763">
          <w:rPr>
            <w:rStyle w:val="a4"/>
            <w:sz w:val="24"/>
            <w:szCs w:val="24"/>
            <w:lang w:val="en-US"/>
          </w:rPr>
          <w:t>ru</w:t>
        </w:r>
        <w:r w:rsidR="004B59F0" w:rsidRPr="00214763">
          <w:rPr>
            <w:rStyle w:val="a4"/>
            <w:sz w:val="24"/>
            <w:szCs w:val="24"/>
          </w:rPr>
          <w:t>/</w:t>
        </w:r>
        <w:r w:rsidR="004B59F0" w:rsidRPr="00214763">
          <w:rPr>
            <w:rStyle w:val="a4"/>
            <w:sz w:val="24"/>
            <w:szCs w:val="24"/>
            <w:lang w:val="en-US"/>
          </w:rPr>
          <w:t>zhkh</w:t>
        </w:r>
        <w:r w:rsidR="004B59F0" w:rsidRPr="00214763">
          <w:rPr>
            <w:rStyle w:val="a4"/>
            <w:sz w:val="24"/>
            <w:szCs w:val="24"/>
          </w:rPr>
          <w:t>/</w:t>
        </w:r>
      </w:hyperlink>
      <w:r w:rsidR="00802E44" w:rsidRPr="00C377C4">
        <w:rPr>
          <w:sz w:val="24"/>
          <w:szCs w:val="24"/>
        </w:rPr>
        <w:t xml:space="preserve"> не позднее чем через три дня со дня подписания такого протокола.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5.1.5. Полученные после установленного в конкурсной документации срока подачи заявок конверты с заявками на участие в </w:t>
      </w:r>
      <w:r w:rsidRPr="00C377C4">
        <w:rPr>
          <w:sz w:val="24"/>
          <w:szCs w:val="24"/>
        </w:rPr>
        <w:t xml:space="preserve">открытом </w:t>
      </w:r>
      <w:r w:rsidR="00802E44" w:rsidRPr="00C377C4">
        <w:rPr>
          <w:sz w:val="24"/>
          <w:szCs w:val="24"/>
        </w:rPr>
        <w:t>конкурсе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и такие конверты и заявки возвращаются участникам закупки.</w:t>
      </w:r>
    </w:p>
    <w:p w:rsidR="00E47913" w:rsidRPr="00C377C4" w:rsidRDefault="00E47913" w:rsidP="00802E44">
      <w:pPr>
        <w:tabs>
          <w:tab w:val="left" w:pos="540"/>
          <w:tab w:val="left" w:pos="900"/>
        </w:tabs>
        <w:jc w:val="both"/>
        <w:rPr>
          <w:sz w:val="24"/>
          <w:szCs w:val="24"/>
        </w:rPr>
      </w:pPr>
    </w:p>
    <w:p w:rsidR="00802E44" w:rsidRPr="003305CF" w:rsidRDefault="00802E44" w:rsidP="00E47913">
      <w:pPr>
        <w:tabs>
          <w:tab w:val="left" w:pos="540"/>
          <w:tab w:val="left" w:pos="900"/>
        </w:tabs>
        <w:jc w:val="center"/>
        <w:rPr>
          <w:rFonts w:ascii="Arial" w:hAnsi="Arial" w:cs="Arial"/>
          <w:b/>
          <w:i/>
          <w:sz w:val="24"/>
          <w:szCs w:val="24"/>
        </w:rPr>
      </w:pPr>
      <w:r w:rsidRPr="003305CF">
        <w:rPr>
          <w:rFonts w:ascii="Arial" w:hAnsi="Arial" w:cs="Arial"/>
          <w:b/>
          <w:i/>
          <w:sz w:val="24"/>
          <w:szCs w:val="24"/>
        </w:rPr>
        <w:lastRenderedPageBreak/>
        <w:t>5.2. Порядок рассмотрения заявок на участие в 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4B59F0">
        <w:rPr>
          <w:sz w:val="24"/>
          <w:szCs w:val="24"/>
        </w:rPr>
        <w:t>5.2.1.Единая з</w:t>
      </w:r>
      <w:r w:rsidR="00802E44" w:rsidRPr="00C377C4">
        <w:rPr>
          <w:sz w:val="24"/>
          <w:szCs w:val="24"/>
        </w:rPr>
        <w:t xml:space="preserve">акупочная комиссия рассматривает заявки на участие в </w:t>
      </w:r>
      <w:r w:rsidRPr="00C377C4">
        <w:rPr>
          <w:sz w:val="24"/>
          <w:szCs w:val="24"/>
        </w:rPr>
        <w:t xml:space="preserve">открытом </w:t>
      </w:r>
      <w:r w:rsidR="00802E44" w:rsidRPr="00C377C4">
        <w:rPr>
          <w:sz w:val="24"/>
          <w:szCs w:val="24"/>
        </w:rPr>
        <w:t>конкурсе и участников закупки, подавших такие заявки, на соответствие требованиям, установленным конкурсной документацией.</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5.2.2.На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w:t>
      </w:r>
      <w:r w:rsidR="004B59F0">
        <w:rPr>
          <w:sz w:val="24"/>
          <w:szCs w:val="24"/>
        </w:rPr>
        <w:t xml:space="preserve">единой </w:t>
      </w:r>
      <w:r w:rsidR="00802E44" w:rsidRPr="00C377C4">
        <w:rPr>
          <w:sz w:val="24"/>
          <w:szCs w:val="24"/>
        </w:rPr>
        <w:t xml:space="preserve">закупочной комиссией принимается решение о допуске к участию в </w:t>
      </w:r>
      <w:r w:rsidRPr="00C377C4">
        <w:rPr>
          <w:sz w:val="24"/>
          <w:szCs w:val="24"/>
        </w:rPr>
        <w:t xml:space="preserve">открытом </w:t>
      </w:r>
      <w:r w:rsidR="00802E44" w:rsidRPr="00C377C4">
        <w:rPr>
          <w:sz w:val="24"/>
          <w:szCs w:val="24"/>
        </w:rPr>
        <w:t xml:space="preserve">конкурсе участника закупки и о признании участника закупки, подавшего заявку на участие в </w:t>
      </w:r>
      <w:r w:rsidRPr="00C377C4">
        <w:rPr>
          <w:sz w:val="24"/>
          <w:szCs w:val="24"/>
        </w:rPr>
        <w:t xml:space="preserve">открытом </w:t>
      </w:r>
      <w:r w:rsidR="00802E44" w:rsidRPr="00C377C4">
        <w:rPr>
          <w:sz w:val="24"/>
          <w:szCs w:val="24"/>
        </w:rPr>
        <w:t>конкурсе, участником конкурса или об отказе в допуске такого участника закупки к участию в</w:t>
      </w:r>
      <w:r w:rsidRPr="00C377C4">
        <w:rPr>
          <w:sz w:val="24"/>
          <w:szCs w:val="24"/>
        </w:rPr>
        <w:t xml:space="preserve"> открытом </w:t>
      </w:r>
      <w:r w:rsidR="00802E44" w:rsidRPr="00C377C4">
        <w:rPr>
          <w:sz w:val="24"/>
          <w:szCs w:val="24"/>
        </w:rPr>
        <w:t xml:space="preserve"> конкурсе в порядке и по основаниям, предусмотренным в конкурсной документации.</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5.2.3. 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w:t>
      </w:r>
      <w:r w:rsidR="004B59F0">
        <w:rPr>
          <w:sz w:val="24"/>
          <w:szCs w:val="24"/>
        </w:rPr>
        <w:t xml:space="preserve">единой </w:t>
      </w:r>
      <w:r w:rsidR="00802E44" w:rsidRPr="00C377C4">
        <w:rPr>
          <w:sz w:val="24"/>
          <w:szCs w:val="24"/>
        </w:rPr>
        <w:t xml:space="preserve">закупочной комиссией оформляется протокол рассмотрения заявок на участие в </w:t>
      </w:r>
      <w:r w:rsidRPr="00C377C4">
        <w:rPr>
          <w:sz w:val="24"/>
          <w:szCs w:val="24"/>
        </w:rPr>
        <w:t xml:space="preserve">открытом </w:t>
      </w:r>
      <w:r w:rsidR="00802E44" w:rsidRPr="00C377C4">
        <w:rPr>
          <w:sz w:val="24"/>
          <w:szCs w:val="24"/>
        </w:rPr>
        <w:t xml:space="preserve">конкурсе, который подписывается всеми присутствующими на заседании членами </w:t>
      </w:r>
      <w:r w:rsidR="004B59F0">
        <w:rPr>
          <w:sz w:val="24"/>
          <w:szCs w:val="24"/>
        </w:rPr>
        <w:t xml:space="preserve">единой </w:t>
      </w:r>
      <w:r w:rsidR="00802E44" w:rsidRPr="00C377C4">
        <w:rPr>
          <w:sz w:val="24"/>
          <w:szCs w:val="24"/>
        </w:rPr>
        <w:t>заку</w:t>
      </w:r>
      <w:r w:rsidR="00CF2840">
        <w:rPr>
          <w:sz w:val="24"/>
          <w:szCs w:val="24"/>
        </w:rPr>
        <w:t>почной комиссии</w:t>
      </w:r>
      <w:r w:rsidR="001A6462">
        <w:rPr>
          <w:sz w:val="24"/>
          <w:szCs w:val="24"/>
        </w:rPr>
        <w:t xml:space="preserve">. </w:t>
      </w:r>
      <w:r w:rsidR="00802E44" w:rsidRPr="00C377C4">
        <w:rPr>
          <w:sz w:val="24"/>
          <w:szCs w:val="24"/>
        </w:rPr>
        <w:t xml:space="preserve">Протокол должен содержать сведения об участниках закупки, подавших заявки на участие в </w:t>
      </w:r>
      <w:r w:rsidRPr="00C377C4">
        <w:rPr>
          <w:sz w:val="24"/>
          <w:szCs w:val="24"/>
        </w:rPr>
        <w:t xml:space="preserve">открытом </w:t>
      </w:r>
      <w:r w:rsidR="00802E44" w:rsidRPr="00C377C4">
        <w:rPr>
          <w:sz w:val="24"/>
          <w:szCs w:val="24"/>
        </w:rPr>
        <w:t xml:space="preserve">конкурсе, решение о допуске участника закупки к участию в </w:t>
      </w:r>
      <w:r w:rsidRPr="00C377C4">
        <w:rPr>
          <w:sz w:val="24"/>
          <w:szCs w:val="24"/>
        </w:rPr>
        <w:t xml:space="preserve">открытом </w:t>
      </w:r>
      <w:r w:rsidR="00802E44" w:rsidRPr="00C377C4">
        <w:rPr>
          <w:sz w:val="24"/>
          <w:szCs w:val="24"/>
        </w:rPr>
        <w:t xml:space="preserve">конкурсе и о признании его участником конкурса или об отказе в допуске участника закупки к участию в </w:t>
      </w:r>
      <w:r w:rsidRPr="00C377C4">
        <w:rPr>
          <w:sz w:val="24"/>
          <w:szCs w:val="24"/>
        </w:rPr>
        <w:t xml:space="preserve">открытом </w:t>
      </w:r>
      <w:r w:rsidR="00802E44" w:rsidRPr="00C377C4">
        <w:rPr>
          <w:sz w:val="24"/>
          <w:szCs w:val="24"/>
        </w:rPr>
        <w:t xml:space="preserve">конкурсе с обоснованием такого решения и с указанием положений конкурсной документации, которым не соответствует участник закупки, которым не соответствует заявка на участие в </w:t>
      </w:r>
      <w:r w:rsidRPr="00C377C4">
        <w:rPr>
          <w:sz w:val="24"/>
          <w:szCs w:val="24"/>
        </w:rPr>
        <w:t xml:space="preserve">открытом </w:t>
      </w:r>
      <w:r w:rsidR="00802E44" w:rsidRPr="00C377C4">
        <w:rPr>
          <w:sz w:val="24"/>
          <w:szCs w:val="24"/>
        </w:rPr>
        <w:t xml:space="preserve">конкурсе этого участника закупки, положений такой заявки, не соответствующих требованиям конкурсной документации. Указанный протокол размещается Заказчиком на </w:t>
      </w:r>
      <w:r w:rsidR="00837402" w:rsidRPr="00214763">
        <w:rPr>
          <w:sz w:val="24"/>
          <w:szCs w:val="24"/>
        </w:rPr>
        <w:t xml:space="preserve">официальном сайте Российской Федерации </w:t>
      </w:r>
      <w:hyperlink r:id="rId17" w:history="1">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zakupki</w:t>
        </w:r>
        <w:r w:rsidR="00837402" w:rsidRPr="00214763">
          <w:rPr>
            <w:rStyle w:val="a4"/>
            <w:sz w:val="24"/>
            <w:szCs w:val="24"/>
          </w:rPr>
          <w:t>.</w:t>
        </w:r>
        <w:r w:rsidR="00837402" w:rsidRPr="00214763">
          <w:rPr>
            <w:rStyle w:val="a4"/>
            <w:sz w:val="24"/>
            <w:szCs w:val="24"/>
            <w:lang w:val="en-US"/>
          </w:rPr>
          <w:t>gov</w:t>
        </w:r>
        <w:r w:rsidR="00837402" w:rsidRPr="00214763">
          <w:rPr>
            <w:rStyle w:val="a4"/>
            <w:sz w:val="24"/>
            <w:szCs w:val="24"/>
          </w:rPr>
          <w:t>.</w:t>
        </w:r>
        <w:r w:rsidR="00837402" w:rsidRPr="00214763">
          <w:rPr>
            <w:rStyle w:val="a4"/>
            <w:sz w:val="24"/>
            <w:szCs w:val="24"/>
            <w:lang w:val="en-US"/>
          </w:rPr>
          <w:t>ru</w:t>
        </w:r>
      </w:hyperlink>
      <w:r w:rsidR="00837402" w:rsidRPr="00214763">
        <w:rPr>
          <w:sz w:val="24"/>
          <w:szCs w:val="24"/>
        </w:rPr>
        <w:t xml:space="preserve">  и сайте МУП Тонкинского района «Тонкинские теплосети» </w:t>
      </w:r>
      <w:hyperlink r:id="rId18" w:history="1">
        <w:r w:rsidR="00837402" w:rsidRPr="00214763">
          <w:rPr>
            <w:rStyle w:val="a4"/>
            <w:sz w:val="24"/>
            <w:szCs w:val="24"/>
            <w:lang w:val="en-US"/>
          </w:rPr>
          <w:t>http</w:t>
        </w:r>
        <w:r w:rsidR="00837402" w:rsidRPr="00214763">
          <w:rPr>
            <w:rStyle w:val="a4"/>
            <w:sz w:val="24"/>
            <w:szCs w:val="24"/>
          </w:rPr>
          <w:t>://</w:t>
        </w:r>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tonkino</w:t>
        </w:r>
        <w:r w:rsidR="00837402" w:rsidRPr="00214763">
          <w:rPr>
            <w:rStyle w:val="a4"/>
            <w:sz w:val="24"/>
            <w:szCs w:val="24"/>
          </w:rPr>
          <w:t>.</w:t>
        </w:r>
        <w:r w:rsidR="00837402" w:rsidRPr="00214763">
          <w:rPr>
            <w:rStyle w:val="a4"/>
            <w:sz w:val="24"/>
            <w:szCs w:val="24"/>
            <w:lang w:val="en-US"/>
          </w:rPr>
          <w:t>ru</w:t>
        </w:r>
        <w:r w:rsidR="00837402" w:rsidRPr="00214763">
          <w:rPr>
            <w:rStyle w:val="a4"/>
            <w:sz w:val="24"/>
            <w:szCs w:val="24"/>
          </w:rPr>
          <w:t>/</w:t>
        </w:r>
        <w:r w:rsidR="00837402" w:rsidRPr="00214763">
          <w:rPr>
            <w:rStyle w:val="a4"/>
            <w:sz w:val="24"/>
            <w:szCs w:val="24"/>
            <w:lang w:val="en-US"/>
          </w:rPr>
          <w:t>zhkh</w:t>
        </w:r>
        <w:r w:rsidR="00837402" w:rsidRPr="00214763">
          <w:rPr>
            <w:rStyle w:val="a4"/>
            <w:sz w:val="24"/>
            <w:szCs w:val="24"/>
          </w:rPr>
          <w:t>/</w:t>
        </w:r>
      </w:hyperlink>
      <w:r w:rsidR="00837402">
        <w:rPr>
          <w:sz w:val="24"/>
          <w:szCs w:val="24"/>
        </w:rPr>
        <w:t xml:space="preserve"> </w:t>
      </w:r>
      <w:r w:rsidR="00802E44" w:rsidRPr="00C377C4">
        <w:rPr>
          <w:sz w:val="24"/>
          <w:szCs w:val="24"/>
        </w:rPr>
        <w:t xml:space="preserve">не позднее чем через три дня со дня подписания такого протокола.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5.2.4.В случае, если 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принято решение об отказе в допуске к участию в </w:t>
      </w:r>
      <w:r w:rsidRPr="00C377C4">
        <w:rPr>
          <w:sz w:val="24"/>
          <w:szCs w:val="24"/>
        </w:rPr>
        <w:t xml:space="preserve">открытом </w:t>
      </w:r>
      <w:r w:rsidR="00802E44" w:rsidRPr="00C377C4">
        <w:rPr>
          <w:sz w:val="24"/>
          <w:szCs w:val="24"/>
        </w:rPr>
        <w:t xml:space="preserve">конкурсе всех участников закупки, подавших заявки на участие в </w:t>
      </w:r>
      <w:r w:rsidRPr="00C377C4">
        <w:rPr>
          <w:sz w:val="24"/>
          <w:szCs w:val="24"/>
        </w:rPr>
        <w:t xml:space="preserve">открытом </w:t>
      </w:r>
      <w:r w:rsidR="00802E44" w:rsidRPr="00C377C4">
        <w:rPr>
          <w:sz w:val="24"/>
          <w:szCs w:val="24"/>
        </w:rPr>
        <w:t xml:space="preserve">конкурсе, или о допуске к участию в </w:t>
      </w:r>
      <w:r w:rsidRPr="00C377C4">
        <w:rPr>
          <w:sz w:val="24"/>
          <w:szCs w:val="24"/>
        </w:rPr>
        <w:t xml:space="preserve">открытом </w:t>
      </w:r>
      <w:r w:rsidR="00802E44" w:rsidRPr="00C377C4">
        <w:rPr>
          <w:sz w:val="24"/>
          <w:szCs w:val="24"/>
        </w:rPr>
        <w:t xml:space="preserve">конкурсе и признании участником </w:t>
      </w:r>
      <w:r w:rsidRPr="00C377C4">
        <w:rPr>
          <w:sz w:val="24"/>
          <w:szCs w:val="24"/>
        </w:rPr>
        <w:t xml:space="preserve">открытого </w:t>
      </w:r>
      <w:r w:rsidR="00802E44" w:rsidRPr="00C377C4">
        <w:rPr>
          <w:sz w:val="24"/>
          <w:szCs w:val="24"/>
        </w:rPr>
        <w:t xml:space="preserve">конкурса только одного участника закупки, подавшего заявку на участие в </w:t>
      </w:r>
      <w:r w:rsidRPr="00C377C4">
        <w:rPr>
          <w:sz w:val="24"/>
          <w:szCs w:val="24"/>
        </w:rPr>
        <w:t xml:space="preserve">открытом </w:t>
      </w:r>
      <w:r w:rsidR="00802E44" w:rsidRPr="00C377C4">
        <w:rPr>
          <w:sz w:val="24"/>
          <w:szCs w:val="24"/>
        </w:rPr>
        <w:t xml:space="preserve">конкурсе,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закупки, подавших заявки на участие в </w:t>
      </w:r>
      <w:r w:rsidRPr="00C377C4">
        <w:rPr>
          <w:sz w:val="24"/>
          <w:szCs w:val="24"/>
        </w:rPr>
        <w:t xml:space="preserve">открытом </w:t>
      </w:r>
      <w:r w:rsidR="00802E44" w:rsidRPr="00C377C4">
        <w:rPr>
          <w:sz w:val="24"/>
          <w:szCs w:val="24"/>
        </w:rPr>
        <w:t xml:space="preserve">конкурсе в отношении этого лота, или решение о допуске к участию в котором и признании участником </w:t>
      </w:r>
      <w:r w:rsidRPr="00C377C4">
        <w:rPr>
          <w:sz w:val="24"/>
          <w:szCs w:val="24"/>
        </w:rPr>
        <w:t xml:space="preserve">открытого </w:t>
      </w:r>
      <w:r w:rsidR="00802E44" w:rsidRPr="00C377C4">
        <w:rPr>
          <w:sz w:val="24"/>
          <w:szCs w:val="24"/>
        </w:rPr>
        <w:t xml:space="preserve">конкурса принято относительно только одного участника закупки, подавшего заявку на участие в </w:t>
      </w:r>
      <w:r w:rsidRPr="00C377C4">
        <w:rPr>
          <w:sz w:val="24"/>
          <w:szCs w:val="24"/>
        </w:rPr>
        <w:t xml:space="preserve">открытом </w:t>
      </w:r>
      <w:r w:rsidR="00802E44" w:rsidRPr="00C377C4">
        <w:rPr>
          <w:sz w:val="24"/>
          <w:szCs w:val="24"/>
        </w:rPr>
        <w:t xml:space="preserve">конкурсе в отношении этого лота. </w:t>
      </w:r>
    </w:p>
    <w:p w:rsidR="00802E44" w:rsidRPr="00C377C4" w:rsidRDefault="00E47913" w:rsidP="00802E44">
      <w:pPr>
        <w:tabs>
          <w:tab w:val="left" w:pos="540"/>
          <w:tab w:val="left" w:pos="900"/>
        </w:tabs>
        <w:jc w:val="both"/>
        <w:rPr>
          <w:sz w:val="24"/>
          <w:szCs w:val="24"/>
        </w:rPr>
      </w:pPr>
      <w:r w:rsidRPr="00C377C4">
        <w:rPr>
          <w:sz w:val="24"/>
          <w:szCs w:val="24"/>
        </w:rPr>
        <w:t xml:space="preserve">     5.2.5. В случае</w:t>
      </w:r>
      <w:r w:rsidR="00802E44" w:rsidRPr="00C377C4">
        <w:rPr>
          <w:sz w:val="24"/>
          <w:szCs w:val="24"/>
        </w:rPr>
        <w:t xml:space="preserve"> если конкурс признан несостоявшимся и только один участник закупки, подавший заявку на участие в </w:t>
      </w:r>
      <w:r w:rsidRPr="00C377C4">
        <w:rPr>
          <w:sz w:val="24"/>
          <w:szCs w:val="24"/>
        </w:rPr>
        <w:t xml:space="preserve">открытом </w:t>
      </w:r>
      <w:r w:rsidR="00802E44" w:rsidRPr="00C377C4">
        <w:rPr>
          <w:sz w:val="24"/>
          <w:szCs w:val="24"/>
        </w:rPr>
        <w:t xml:space="preserve">конкурсе, признан участником конкурса, заказчик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w:t>
      </w:r>
      <w:r w:rsidRPr="00C377C4">
        <w:rPr>
          <w:sz w:val="24"/>
          <w:szCs w:val="24"/>
        </w:rPr>
        <w:t xml:space="preserve">открытом </w:t>
      </w:r>
      <w:r w:rsidR="00802E44" w:rsidRPr="00C377C4">
        <w:rPr>
          <w:sz w:val="24"/>
          <w:szCs w:val="24"/>
        </w:rPr>
        <w:t>конкурсе, в проект договора, прилагаемый к конкурсной документации. При этом участник закупки не вправе отказаться от заключения договора.</w:t>
      </w:r>
    </w:p>
    <w:p w:rsidR="00802E44" w:rsidRPr="003305CF" w:rsidRDefault="00802E44" w:rsidP="00E47913">
      <w:pPr>
        <w:tabs>
          <w:tab w:val="left" w:pos="540"/>
          <w:tab w:val="left" w:pos="900"/>
        </w:tabs>
        <w:jc w:val="center"/>
        <w:rPr>
          <w:rFonts w:ascii="Arial" w:hAnsi="Arial" w:cs="Arial"/>
          <w:b/>
          <w:i/>
          <w:sz w:val="24"/>
          <w:szCs w:val="24"/>
        </w:rPr>
      </w:pPr>
      <w:r w:rsidRPr="003305CF">
        <w:rPr>
          <w:rFonts w:ascii="Arial" w:hAnsi="Arial" w:cs="Arial"/>
          <w:b/>
          <w:i/>
          <w:sz w:val="24"/>
          <w:szCs w:val="24"/>
        </w:rPr>
        <w:t>5.3.Оценка и сопоставление заявок на участие в 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5.3.1.</w:t>
      </w:r>
      <w:r w:rsidR="00837402">
        <w:rPr>
          <w:sz w:val="24"/>
          <w:szCs w:val="24"/>
        </w:rPr>
        <w:t>Единая з</w:t>
      </w:r>
      <w:r w:rsidR="00802E44" w:rsidRPr="00C377C4">
        <w:rPr>
          <w:sz w:val="24"/>
          <w:szCs w:val="24"/>
        </w:rPr>
        <w:t xml:space="preserve">акупочная комиссия осуществляет оценку и сопоставление заявок на участие в </w:t>
      </w:r>
      <w:r w:rsidRPr="00C377C4">
        <w:rPr>
          <w:sz w:val="24"/>
          <w:szCs w:val="24"/>
        </w:rPr>
        <w:t xml:space="preserve">открытом </w:t>
      </w:r>
      <w:r w:rsidR="00802E44" w:rsidRPr="00C377C4">
        <w:rPr>
          <w:sz w:val="24"/>
          <w:szCs w:val="24"/>
        </w:rPr>
        <w:t xml:space="preserve">конкурсе, поданных участниками закупки, признанными участниками </w:t>
      </w:r>
      <w:r w:rsidRPr="00C377C4">
        <w:rPr>
          <w:sz w:val="24"/>
          <w:szCs w:val="24"/>
        </w:rPr>
        <w:t xml:space="preserve">открытого </w:t>
      </w:r>
      <w:r w:rsidR="00802E44" w:rsidRPr="00C377C4">
        <w:rPr>
          <w:sz w:val="24"/>
          <w:szCs w:val="24"/>
        </w:rPr>
        <w:t xml:space="preserve">конкурса.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5.3.2.Оценка и сопоставление заявок на участие в </w:t>
      </w:r>
      <w:r w:rsidRPr="00C377C4">
        <w:rPr>
          <w:sz w:val="24"/>
          <w:szCs w:val="24"/>
        </w:rPr>
        <w:t xml:space="preserve">открытом </w:t>
      </w:r>
      <w:r w:rsidR="00802E44" w:rsidRPr="00C377C4">
        <w:rPr>
          <w:sz w:val="24"/>
          <w:szCs w:val="24"/>
        </w:rPr>
        <w:t xml:space="preserve">конкурсе осуществляются </w:t>
      </w:r>
      <w:r w:rsidR="00837402">
        <w:rPr>
          <w:sz w:val="24"/>
          <w:szCs w:val="24"/>
        </w:rPr>
        <w:t xml:space="preserve">единой </w:t>
      </w:r>
      <w:r w:rsidR="00802E44" w:rsidRPr="00C377C4">
        <w:rPr>
          <w:sz w:val="24"/>
          <w:szCs w:val="24"/>
        </w:rPr>
        <w:t>закупочной комиссией в целях выявления лучших условий исполнения договора в соответствии с критериями и в порядке, установленными конкурсной документацией на основании По</w:t>
      </w:r>
      <w:r w:rsidRPr="00C377C4">
        <w:rPr>
          <w:sz w:val="24"/>
          <w:szCs w:val="24"/>
        </w:rPr>
        <w:t>ложения о закупке (Приложение 3</w:t>
      </w:r>
      <w:r w:rsidR="00802E44" w:rsidRPr="00C377C4">
        <w:rPr>
          <w:sz w:val="24"/>
          <w:szCs w:val="24"/>
        </w:rPr>
        <w:t xml:space="preserve"> к </w:t>
      </w:r>
      <w:r w:rsidR="00802E44" w:rsidRPr="00C377C4">
        <w:rPr>
          <w:b/>
          <w:sz w:val="24"/>
          <w:szCs w:val="24"/>
        </w:rPr>
        <w:t>Информационной карте</w:t>
      </w:r>
      <w:r w:rsidRPr="00C377C4">
        <w:rPr>
          <w:b/>
          <w:sz w:val="24"/>
          <w:szCs w:val="24"/>
        </w:rPr>
        <w:t xml:space="preserve"> открытого конкурса</w:t>
      </w:r>
      <w:r w:rsidR="00802E44" w:rsidRPr="00C377C4">
        <w:rPr>
          <w:sz w:val="24"/>
          <w:szCs w:val="24"/>
        </w:rPr>
        <w:t xml:space="preserve">).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5.3.3.На основании результатов оценки и сопоставления заявок на участие в </w:t>
      </w:r>
      <w:r w:rsidRPr="00C377C4">
        <w:rPr>
          <w:sz w:val="24"/>
          <w:szCs w:val="24"/>
        </w:rPr>
        <w:t xml:space="preserve">открытом </w:t>
      </w:r>
      <w:r w:rsidR="00802E44" w:rsidRPr="00C377C4">
        <w:rPr>
          <w:sz w:val="24"/>
          <w:szCs w:val="24"/>
        </w:rPr>
        <w:t xml:space="preserve">конкурсе </w:t>
      </w:r>
      <w:r w:rsidR="00837402">
        <w:rPr>
          <w:sz w:val="24"/>
          <w:szCs w:val="24"/>
        </w:rPr>
        <w:t xml:space="preserve">единой </w:t>
      </w:r>
      <w:r w:rsidR="00802E44" w:rsidRPr="00C377C4">
        <w:rPr>
          <w:sz w:val="24"/>
          <w:szCs w:val="24"/>
        </w:rPr>
        <w:t xml:space="preserve">закупочной комиссией каждой заявке на участие в </w:t>
      </w:r>
      <w:r w:rsidRPr="00C377C4">
        <w:rPr>
          <w:sz w:val="24"/>
          <w:szCs w:val="24"/>
        </w:rPr>
        <w:t xml:space="preserve">открытом </w:t>
      </w:r>
      <w:r w:rsidR="00802E44" w:rsidRPr="00C377C4">
        <w:rPr>
          <w:sz w:val="24"/>
          <w:szCs w:val="24"/>
        </w:rPr>
        <w:t xml:space="preserve">конкурсе относительно других по мере уменьшения степени выгодности содержащихся в них </w:t>
      </w:r>
      <w:r w:rsidR="00802E44" w:rsidRPr="00C377C4">
        <w:rPr>
          <w:sz w:val="24"/>
          <w:szCs w:val="24"/>
        </w:rPr>
        <w:lastRenderedPageBreak/>
        <w:t xml:space="preserve">условий исполнения договора присваивается порядковый номер. Заявке на участие в </w:t>
      </w:r>
      <w:r w:rsidRPr="00C377C4">
        <w:rPr>
          <w:sz w:val="24"/>
          <w:szCs w:val="24"/>
        </w:rPr>
        <w:t xml:space="preserve">открытом </w:t>
      </w:r>
      <w:r w:rsidR="00802E44" w:rsidRPr="00C377C4">
        <w:rPr>
          <w:sz w:val="24"/>
          <w:szCs w:val="24"/>
        </w:rPr>
        <w:t>конкурсе, в которой содержатся лучшие условия исполнения договора, присв</w:t>
      </w:r>
      <w:r w:rsidRPr="00C377C4">
        <w:rPr>
          <w:sz w:val="24"/>
          <w:szCs w:val="24"/>
        </w:rPr>
        <w:t xml:space="preserve">аивается первый номер. В случае </w:t>
      </w:r>
      <w:r w:rsidR="00802E44" w:rsidRPr="00C377C4">
        <w:rPr>
          <w:sz w:val="24"/>
          <w:szCs w:val="24"/>
        </w:rPr>
        <w:t xml:space="preserve"> если в нескольких заявках на участие в </w:t>
      </w:r>
      <w:r w:rsidRPr="00C377C4">
        <w:rPr>
          <w:sz w:val="24"/>
          <w:szCs w:val="24"/>
        </w:rPr>
        <w:t xml:space="preserve">открытом </w:t>
      </w:r>
      <w:r w:rsidR="00802E44" w:rsidRPr="00C377C4">
        <w:rPr>
          <w:sz w:val="24"/>
          <w:szCs w:val="24"/>
        </w:rPr>
        <w:t xml:space="preserve">конкурсе содержатся одинаковые условия исполнения договора, меньший порядковый номер присваивается заявке на участие в </w:t>
      </w:r>
      <w:r w:rsidRPr="00C377C4">
        <w:rPr>
          <w:sz w:val="24"/>
          <w:szCs w:val="24"/>
        </w:rPr>
        <w:t xml:space="preserve">открытом </w:t>
      </w:r>
      <w:r w:rsidR="00802E44" w:rsidRPr="00C377C4">
        <w:rPr>
          <w:sz w:val="24"/>
          <w:szCs w:val="24"/>
        </w:rPr>
        <w:t>конкурсе, которая поступила</w:t>
      </w:r>
      <w:r w:rsidR="002B6889">
        <w:rPr>
          <w:sz w:val="24"/>
          <w:szCs w:val="24"/>
        </w:rPr>
        <w:t xml:space="preserve"> позднее </w:t>
      </w:r>
      <w:r w:rsidR="00802E44" w:rsidRPr="00C377C4">
        <w:rPr>
          <w:sz w:val="24"/>
          <w:szCs w:val="24"/>
        </w:rPr>
        <w:t xml:space="preserve"> других заявок на участие в </w:t>
      </w:r>
      <w:r w:rsidRPr="00C377C4">
        <w:rPr>
          <w:sz w:val="24"/>
          <w:szCs w:val="24"/>
        </w:rPr>
        <w:t xml:space="preserve">открытом </w:t>
      </w:r>
      <w:r w:rsidR="00802E44" w:rsidRPr="00C377C4">
        <w:rPr>
          <w:sz w:val="24"/>
          <w:szCs w:val="24"/>
        </w:rPr>
        <w:t>конкурсе, содержащих такие условия.</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5.3.4.Победителем </w:t>
      </w:r>
      <w:r w:rsidRPr="00C377C4">
        <w:rPr>
          <w:sz w:val="24"/>
          <w:szCs w:val="24"/>
        </w:rPr>
        <w:t xml:space="preserve">открытого </w:t>
      </w:r>
      <w:r w:rsidR="00802E44" w:rsidRPr="00C377C4">
        <w:rPr>
          <w:sz w:val="24"/>
          <w:szCs w:val="24"/>
        </w:rPr>
        <w:t>конкурса признается участник конкурса, который предложил лучш</w:t>
      </w:r>
      <w:r w:rsidR="00837402">
        <w:rPr>
          <w:sz w:val="24"/>
          <w:szCs w:val="24"/>
        </w:rPr>
        <w:t xml:space="preserve">ие условия исполнения договора в </w:t>
      </w:r>
      <w:r w:rsidR="00802E44" w:rsidRPr="00C377C4">
        <w:rPr>
          <w:sz w:val="24"/>
          <w:szCs w:val="24"/>
        </w:rPr>
        <w:t xml:space="preserve"> заявке на </w:t>
      </w:r>
      <w:r w:rsidR="00837402" w:rsidRPr="00C377C4">
        <w:rPr>
          <w:sz w:val="24"/>
          <w:szCs w:val="24"/>
        </w:rPr>
        <w:t>участие,</w:t>
      </w:r>
      <w:r w:rsidR="00802E44" w:rsidRPr="00C377C4">
        <w:rPr>
          <w:sz w:val="24"/>
          <w:szCs w:val="24"/>
        </w:rPr>
        <w:t xml:space="preserve"> в </w:t>
      </w:r>
      <w:r w:rsidRPr="00C377C4">
        <w:rPr>
          <w:sz w:val="24"/>
          <w:szCs w:val="24"/>
        </w:rPr>
        <w:t xml:space="preserve">открытом </w:t>
      </w:r>
      <w:r w:rsidR="00802E44" w:rsidRPr="00C377C4">
        <w:rPr>
          <w:sz w:val="24"/>
          <w:szCs w:val="24"/>
        </w:rPr>
        <w:t>конкурсе которого присвоен первый номер.</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5.3.5.Заказчик вправе потребовать от любого участника конкурса прохождения постквалификации – подтверждения его соответствия квалификационным требованиям перед выбором победителя.</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5.3.6.Постквалификация проводится по критериям, указанным в предквалификационной документации (если проводился предварительный квалификационный отбор) или конкурсной документации. Возможность проведения постквалификации и порядок ее проведения указываются в конкурсной документации. Заявка участника </w:t>
      </w:r>
      <w:r w:rsidRPr="00C377C4">
        <w:rPr>
          <w:sz w:val="24"/>
          <w:szCs w:val="24"/>
        </w:rPr>
        <w:t xml:space="preserve">открытого </w:t>
      </w:r>
      <w:r w:rsidR="00802E44" w:rsidRPr="00C377C4">
        <w:rPr>
          <w:sz w:val="24"/>
          <w:szCs w:val="24"/>
        </w:rPr>
        <w:t>конкурса, не отвечающего необходимым требованиям, должна быть отклонена, а</w:t>
      </w:r>
      <w:r w:rsidR="00837402">
        <w:rPr>
          <w:sz w:val="24"/>
          <w:szCs w:val="24"/>
        </w:rPr>
        <w:t xml:space="preserve"> единая </w:t>
      </w:r>
      <w:r w:rsidR="00802E44" w:rsidRPr="00C377C4">
        <w:rPr>
          <w:sz w:val="24"/>
          <w:szCs w:val="24"/>
        </w:rPr>
        <w:t xml:space="preserve"> закупочная комиссия может продолжить отбор победителя среди участников, заявки на участие которых имеют наименьшие порядковые номера.</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5.3.7.</w:t>
      </w:r>
      <w:r w:rsidR="00837402">
        <w:rPr>
          <w:sz w:val="24"/>
          <w:szCs w:val="24"/>
        </w:rPr>
        <w:t>Единая з</w:t>
      </w:r>
      <w:r w:rsidR="00802E44" w:rsidRPr="00C377C4">
        <w:rPr>
          <w:sz w:val="24"/>
          <w:szCs w:val="24"/>
        </w:rPr>
        <w:t xml:space="preserve">акупочная комиссия ведет протокол оценки и сопоставления заявок на участие в </w:t>
      </w:r>
      <w:r w:rsidRPr="00C377C4">
        <w:rPr>
          <w:sz w:val="24"/>
          <w:szCs w:val="24"/>
        </w:rPr>
        <w:t xml:space="preserve">открытом </w:t>
      </w:r>
      <w:r w:rsidR="00802E44" w:rsidRPr="00C377C4">
        <w:rPr>
          <w:sz w:val="24"/>
          <w:szCs w:val="24"/>
        </w:rPr>
        <w:t xml:space="preserve">конкурсе, в котором должны содержаться сведения об участниках </w:t>
      </w:r>
      <w:r w:rsidRPr="00C377C4">
        <w:rPr>
          <w:sz w:val="24"/>
          <w:szCs w:val="24"/>
        </w:rPr>
        <w:t xml:space="preserve">открытого </w:t>
      </w:r>
      <w:r w:rsidR="00802E44" w:rsidRPr="00C377C4">
        <w:rPr>
          <w:sz w:val="24"/>
          <w:szCs w:val="24"/>
        </w:rPr>
        <w:t xml:space="preserve">конкурса, заявки на участие в </w:t>
      </w:r>
      <w:r w:rsidRPr="00C377C4">
        <w:rPr>
          <w:sz w:val="24"/>
          <w:szCs w:val="24"/>
        </w:rPr>
        <w:t xml:space="preserve">открытом </w:t>
      </w:r>
      <w:r w:rsidR="00802E44" w:rsidRPr="00C377C4">
        <w:rPr>
          <w:sz w:val="24"/>
          <w:szCs w:val="24"/>
        </w:rPr>
        <w:t xml:space="preserve">конкурсе которых были рассмотрены, о принятом на основании результатов оценки и сопоставления заявок на участие в </w:t>
      </w:r>
      <w:r w:rsidR="00C377C4" w:rsidRPr="00C377C4">
        <w:rPr>
          <w:sz w:val="24"/>
          <w:szCs w:val="24"/>
        </w:rPr>
        <w:t xml:space="preserve">открытом </w:t>
      </w:r>
      <w:r w:rsidR="00802E44" w:rsidRPr="00C377C4">
        <w:rPr>
          <w:sz w:val="24"/>
          <w:szCs w:val="24"/>
        </w:rPr>
        <w:t xml:space="preserve">конкурсе решении о присвоении заявкам на участие в </w:t>
      </w:r>
      <w:r w:rsidR="00C377C4" w:rsidRPr="00C377C4">
        <w:rPr>
          <w:sz w:val="24"/>
          <w:szCs w:val="24"/>
        </w:rPr>
        <w:t xml:space="preserve">открытом </w:t>
      </w:r>
      <w:r w:rsidR="00802E44" w:rsidRPr="00C377C4">
        <w:rPr>
          <w:sz w:val="24"/>
          <w:szCs w:val="24"/>
        </w:rPr>
        <w:t xml:space="preserve">конкурсе порядковых номеров, об условиях исполнения договора, указанных в заявке победителя </w:t>
      </w:r>
      <w:r w:rsidR="00C377C4" w:rsidRPr="00C377C4">
        <w:rPr>
          <w:sz w:val="24"/>
          <w:szCs w:val="24"/>
        </w:rPr>
        <w:t xml:space="preserve">открытого </w:t>
      </w:r>
      <w:r w:rsidR="00802E44" w:rsidRPr="00C377C4">
        <w:rPr>
          <w:sz w:val="24"/>
          <w:szCs w:val="24"/>
        </w:rPr>
        <w:t xml:space="preserve">конкурса и участника </w:t>
      </w:r>
      <w:r w:rsidR="00C377C4" w:rsidRPr="00C377C4">
        <w:rPr>
          <w:sz w:val="24"/>
          <w:szCs w:val="24"/>
        </w:rPr>
        <w:t xml:space="preserve">открытого </w:t>
      </w:r>
      <w:r w:rsidR="00802E44" w:rsidRPr="00C377C4">
        <w:rPr>
          <w:sz w:val="24"/>
          <w:szCs w:val="24"/>
        </w:rPr>
        <w:t xml:space="preserve">конкурса, заявке на участие в </w:t>
      </w:r>
      <w:r w:rsidR="00C377C4" w:rsidRPr="00C377C4">
        <w:rPr>
          <w:sz w:val="24"/>
          <w:szCs w:val="24"/>
        </w:rPr>
        <w:t xml:space="preserve">открытом </w:t>
      </w:r>
      <w:r w:rsidR="00802E44" w:rsidRPr="00C377C4">
        <w:rPr>
          <w:sz w:val="24"/>
          <w:szCs w:val="24"/>
        </w:rPr>
        <w:t xml:space="preserve">конкурсе которого присвоен второй номер. Протокол составляется в двух экземплярах подписывается всеми присутствующими членами </w:t>
      </w:r>
      <w:r w:rsidR="00837402">
        <w:rPr>
          <w:sz w:val="24"/>
          <w:szCs w:val="24"/>
        </w:rPr>
        <w:t xml:space="preserve">единой </w:t>
      </w:r>
      <w:r w:rsidR="00802E44" w:rsidRPr="00C377C4">
        <w:rPr>
          <w:sz w:val="24"/>
          <w:szCs w:val="24"/>
        </w:rPr>
        <w:t xml:space="preserve">закупочной комиссии, представителем Заказчика и победителем </w:t>
      </w:r>
      <w:r w:rsidR="00C377C4" w:rsidRPr="00C377C4">
        <w:rPr>
          <w:sz w:val="24"/>
          <w:szCs w:val="24"/>
        </w:rPr>
        <w:t xml:space="preserve">открытого </w:t>
      </w:r>
      <w:r w:rsidR="00802E44" w:rsidRPr="00C377C4">
        <w:rPr>
          <w:sz w:val="24"/>
          <w:szCs w:val="24"/>
        </w:rPr>
        <w:t xml:space="preserve">конкурса и размещается Заказчиком на </w:t>
      </w:r>
      <w:r w:rsidR="00837402" w:rsidRPr="00214763">
        <w:rPr>
          <w:sz w:val="24"/>
          <w:szCs w:val="24"/>
        </w:rPr>
        <w:t xml:space="preserve">официальном сайте Российской Федерации </w:t>
      </w:r>
      <w:hyperlink r:id="rId19" w:history="1">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zakupki</w:t>
        </w:r>
        <w:r w:rsidR="00837402" w:rsidRPr="00214763">
          <w:rPr>
            <w:rStyle w:val="a4"/>
            <w:sz w:val="24"/>
            <w:szCs w:val="24"/>
          </w:rPr>
          <w:t>.</w:t>
        </w:r>
        <w:r w:rsidR="00837402" w:rsidRPr="00214763">
          <w:rPr>
            <w:rStyle w:val="a4"/>
            <w:sz w:val="24"/>
            <w:szCs w:val="24"/>
            <w:lang w:val="en-US"/>
          </w:rPr>
          <w:t>gov</w:t>
        </w:r>
        <w:r w:rsidR="00837402" w:rsidRPr="00214763">
          <w:rPr>
            <w:rStyle w:val="a4"/>
            <w:sz w:val="24"/>
            <w:szCs w:val="24"/>
          </w:rPr>
          <w:t>.</w:t>
        </w:r>
        <w:r w:rsidR="00837402" w:rsidRPr="00214763">
          <w:rPr>
            <w:rStyle w:val="a4"/>
            <w:sz w:val="24"/>
            <w:szCs w:val="24"/>
            <w:lang w:val="en-US"/>
          </w:rPr>
          <w:t>ru</w:t>
        </w:r>
      </w:hyperlink>
      <w:r w:rsidR="00837402" w:rsidRPr="00214763">
        <w:rPr>
          <w:sz w:val="24"/>
          <w:szCs w:val="24"/>
        </w:rPr>
        <w:t xml:space="preserve">  и сайте МУП Тонкинского района «Тонкинские теплосети» </w:t>
      </w:r>
      <w:hyperlink r:id="rId20" w:history="1">
        <w:r w:rsidR="00837402" w:rsidRPr="00214763">
          <w:rPr>
            <w:rStyle w:val="a4"/>
            <w:sz w:val="24"/>
            <w:szCs w:val="24"/>
            <w:lang w:val="en-US"/>
          </w:rPr>
          <w:t>http</w:t>
        </w:r>
        <w:r w:rsidR="00837402" w:rsidRPr="00214763">
          <w:rPr>
            <w:rStyle w:val="a4"/>
            <w:sz w:val="24"/>
            <w:szCs w:val="24"/>
          </w:rPr>
          <w:t>://</w:t>
        </w:r>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tonkino</w:t>
        </w:r>
        <w:r w:rsidR="00837402" w:rsidRPr="00214763">
          <w:rPr>
            <w:rStyle w:val="a4"/>
            <w:sz w:val="24"/>
            <w:szCs w:val="24"/>
          </w:rPr>
          <w:t>.</w:t>
        </w:r>
        <w:r w:rsidR="00837402" w:rsidRPr="00214763">
          <w:rPr>
            <w:rStyle w:val="a4"/>
            <w:sz w:val="24"/>
            <w:szCs w:val="24"/>
            <w:lang w:val="en-US"/>
          </w:rPr>
          <w:t>ru</w:t>
        </w:r>
        <w:r w:rsidR="00837402" w:rsidRPr="00214763">
          <w:rPr>
            <w:rStyle w:val="a4"/>
            <w:sz w:val="24"/>
            <w:szCs w:val="24"/>
          </w:rPr>
          <w:t>/</w:t>
        </w:r>
        <w:r w:rsidR="00837402" w:rsidRPr="00214763">
          <w:rPr>
            <w:rStyle w:val="a4"/>
            <w:sz w:val="24"/>
            <w:szCs w:val="24"/>
            <w:lang w:val="en-US"/>
          </w:rPr>
          <w:t>zhkh</w:t>
        </w:r>
        <w:r w:rsidR="00837402" w:rsidRPr="00214763">
          <w:rPr>
            <w:rStyle w:val="a4"/>
            <w:sz w:val="24"/>
            <w:szCs w:val="24"/>
          </w:rPr>
          <w:t>/</w:t>
        </w:r>
      </w:hyperlink>
      <w:r w:rsidR="00802E44" w:rsidRPr="00C377C4">
        <w:rPr>
          <w:sz w:val="24"/>
          <w:szCs w:val="24"/>
        </w:rPr>
        <w:t xml:space="preserve">не позднее чем через три дня со дня подписания такого протокола. </w:t>
      </w:r>
    </w:p>
    <w:p w:rsidR="00802E44" w:rsidRPr="00C377C4" w:rsidRDefault="00C377C4" w:rsidP="00C377C4">
      <w:pPr>
        <w:tabs>
          <w:tab w:val="left" w:pos="540"/>
          <w:tab w:val="left" w:pos="900"/>
          <w:tab w:val="left" w:pos="1440"/>
        </w:tabs>
        <w:jc w:val="both"/>
        <w:rPr>
          <w:sz w:val="22"/>
          <w:szCs w:val="22"/>
        </w:rPr>
      </w:pPr>
      <w:r w:rsidRPr="00C377C4">
        <w:rPr>
          <w:sz w:val="24"/>
          <w:szCs w:val="24"/>
        </w:rPr>
        <w:t xml:space="preserve">     </w:t>
      </w:r>
      <w:r w:rsidR="00802E44" w:rsidRPr="00C377C4">
        <w:rPr>
          <w:sz w:val="24"/>
          <w:szCs w:val="24"/>
        </w:rPr>
        <w:t xml:space="preserve">5.3.8.Заказчик передает победителю </w:t>
      </w:r>
      <w:r w:rsidRPr="00C377C4">
        <w:rPr>
          <w:sz w:val="24"/>
          <w:szCs w:val="24"/>
        </w:rPr>
        <w:t xml:space="preserve">открытого </w:t>
      </w:r>
      <w:r w:rsidR="00802E44" w:rsidRPr="00C377C4">
        <w:rPr>
          <w:sz w:val="24"/>
          <w:szCs w:val="24"/>
        </w:rPr>
        <w:t xml:space="preserve">конкурса один экземпляр протокола и проект договора, который составляется путем включения условий исполнения договора, предложенных победителем </w:t>
      </w:r>
      <w:r w:rsidRPr="00C377C4">
        <w:rPr>
          <w:sz w:val="24"/>
          <w:szCs w:val="24"/>
        </w:rPr>
        <w:t xml:space="preserve">открытого </w:t>
      </w:r>
      <w:r w:rsidR="00802E44" w:rsidRPr="00C377C4">
        <w:rPr>
          <w:sz w:val="24"/>
          <w:szCs w:val="24"/>
        </w:rPr>
        <w:t xml:space="preserve">конкурса в заявке на участие в </w:t>
      </w:r>
      <w:r w:rsidRPr="00C377C4">
        <w:rPr>
          <w:sz w:val="24"/>
          <w:szCs w:val="24"/>
        </w:rPr>
        <w:t xml:space="preserve">открытом </w:t>
      </w:r>
      <w:r w:rsidR="00802E44" w:rsidRPr="00C377C4">
        <w:rPr>
          <w:sz w:val="24"/>
          <w:szCs w:val="24"/>
        </w:rPr>
        <w:t xml:space="preserve">конкурсе, в проект договора, прилагаемый к конкурсной документации. Победитель </w:t>
      </w:r>
      <w:r w:rsidRPr="00C377C4">
        <w:rPr>
          <w:sz w:val="24"/>
          <w:szCs w:val="24"/>
        </w:rPr>
        <w:t xml:space="preserve">открытого </w:t>
      </w:r>
      <w:r w:rsidR="00802E44" w:rsidRPr="00C377C4">
        <w:rPr>
          <w:sz w:val="24"/>
          <w:szCs w:val="24"/>
        </w:rPr>
        <w:t>конкурса не вправе отказаться от заключения договора</w:t>
      </w:r>
      <w:r w:rsidR="00802E44">
        <w:rPr>
          <w:sz w:val="22"/>
          <w:szCs w:val="22"/>
        </w:rPr>
        <w:t>.</w:t>
      </w:r>
    </w:p>
    <w:p w:rsidR="00C377C4" w:rsidRDefault="00D169E7" w:rsidP="00C377C4">
      <w:pPr>
        <w:pStyle w:val="2"/>
        <w:jc w:val="center"/>
        <w:rPr>
          <w:sz w:val="24"/>
          <w:szCs w:val="24"/>
        </w:rPr>
      </w:pPr>
      <w:bookmarkStart w:id="88" w:name="_Toc138742698"/>
      <w:bookmarkStart w:id="89" w:name="_Toc168126713"/>
      <w:bookmarkStart w:id="90" w:name="_Toc236631711"/>
      <w:bookmarkStart w:id="91" w:name="_Toc256584001"/>
      <w:bookmarkEnd w:id="84"/>
      <w:bookmarkEnd w:id="85"/>
      <w:bookmarkEnd w:id="86"/>
      <w:bookmarkEnd w:id="87"/>
      <w:r w:rsidRPr="004D4A69">
        <w:rPr>
          <w:sz w:val="24"/>
          <w:szCs w:val="24"/>
        </w:rPr>
        <w:t xml:space="preserve">6. ЗАКЛЮЧЕНИЕ ДОГОВОРА ПО РЕЗУЛЬТАТАМ ПРОВЕДЕНИЯ </w:t>
      </w:r>
      <w:bookmarkEnd w:id="88"/>
      <w:bookmarkEnd w:id="89"/>
      <w:bookmarkEnd w:id="90"/>
      <w:bookmarkEnd w:id="91"/>
      <w:r w:rsidR="00C377C4">
        <w:rPr>
          <w:sz w:val="24"/>
          <w:szCs w:val="24"/>
        </w:rPr>
        <w:t>ОТКРЫТОГО КОНКУРСА</w:t>
      </w:r>
      <w:bookmarkStart w:id="92" w:name="_Ref119429973"/>
      <w:bookmarkStart w:id="93" w:name="_Toc138742699"/>
      <w:bookmarkStart w:id="94" w:name="_Toc168126714"/>
      <w:bookmarkStart w:id="95" w:name="_Toc236631712"/>
      <w:bookmarkStart w:id="96" w:name="_Toc256584002"/>
    </w:p>
    <w:p w:rsidR="00D169E7" w:rsidRPr="00C377C4" w:rsidRDefault="00D169E7" w:rsidP="00C377C4">
      <w:pPr>
        <w:pStyle w:val="2"/>
        <w:jc w:val="center"/>
        <w:rPr>
          <w:sz w:val="24"/>
          <w:szCs w:val="24"/>
        </w:rPr>
      </w:pPr>
      <w:r w:rsidRPr="00EB65C8">
        <w:rPr>
          <w:bCs w:val="0"/>
          <w:color w:val="000000"/>
          <w:sz w:val="24"/>
          <w:szCs w:val="24"/>
        </w:rPr>
        <w:t xml:space="preserve">6.1. Срок заключения </w:t>
      </w:r>
      <w:bookmarkEnd w:id="92"/>
      <w:bookmarkEnd w:id="93"/>
      <w:bookmarkEnd w:id="94"/>
      <w:bookmarkEnd w:id="95"/>
      <w:bookmarkEnd w:id="96"/>
      <w:r>
        <w:rPr>
          <w:bCs w:val="0"/>
          <w:color w:val="000000"/>
          <w:sz w:val="24"/>
          <w:szCs w:val="24"/>
        </w:rPr>
        <w:t>договора</w:t>
      </w:r>
    </w:p>
    <w:p w:rsidR="00D169E7" w:rsidRPr="00FD7E5C" w:rsidRDefault="00C377C4" w:rsidP="00C377C4">
      <w:pPr>
        <w:tabs>
          <w:tab w:val="left" w:pos="10915"/>
        </w:tabs>
        <w:suppressAutoHyphens/>
        <w:jc w:val="both"/>
        <w:rPr>
          <w:rFonts w:ascii="Times New Roman CYR" w:hAnsi="Times New Roman CYR"/>
          <w:spacing w:val="-3"/>
          <w:sz w:val="24"/>
          <w:szCs w:val="24"/>
        </w:rPr>
      </w:pPr>
      <w:r>
        <w:rPr>
          <w:color w:val="000000"/>
          <w:sz w:val="24"/>
          <w:szCs w:val="24"/>
        </w:rPr>
        <w:t xml:space="preserve">     </w:t>
      </w:r>
      <w:r w:rsidR="00D169E7" w:rsidRPr="00EB65C8">
        <w:rPr>
          <w:color w:val="000000"/>
          <w:sz w:val="24"/>
          <w:szCs w:val="24"/>
        </w:rPr>
        <w:t>6.1.1.</w:t>
      </w:r>
      <w:r w:rsidR="00D169E7" w:rsidRPr="00EB65C8">
        <w:rPr>
          <w:color w:val="000000"/>
          <w:sz w:val="24"/>
          <w:szCs w:val="24"/>
          <w:lang w:val="en-US"/>
        </w:rPr>
        <w:t> </w:t>
      </w:r>
      <w:r w:rsidR="00D169E7" w:rsidRPr="00FD7E5C">
        <w:rPr>
          <w:sz w:val="24"/>
          <w:szCs w:val="24"/>
        </w:rPr>
        <w:t xml:space="preserve">Договор может быть заключен не ранее чем через десять дней со дня размещения на официальном сайте протокола рассмотрения и оценки </w:t>
      </w:r>
      <w:r>
        <w:rPr>
          <w:sz w:val="24"/>
          <w:szCs w:val="24"/>
        </w:rPr>
        <w:t xml:space="preserve">открытого </w:t>
      </w:r>
      <w:r w:rsidR="00996B65">
        <w:rPr>
          <w:sz w:val="24"/>
          <w:szCs w:val="24"/>
        </w:rPr>
        <w:t xml:space="preserve">конкурса </w:t>
      </w:r>
      <w:r w:rsidR="00D169E7" w:rsidRPr="00FD7E5C">
        <w:rPr>
          <w:sz w:val="24"/>
          <w:szCs w:val="24"/>
        </w:rPr>
        <w:t>и не позднее чем через двадцать дней со дня подписания указанного протокола.</w:t>
      </w:r>
    </w:p>
    <w:p w:rsidR="00D169E7" w:rsidRPr="00EB65C8" w:rsidRDefault="00D169E7" w:rsidP="009A3CBB">
      <w:pPr>
        <w:pStyle w:val="2"/>
        <w:ind w:firstLine="720"/>
        <w:jc w:val="center"/>
        <w:rPr>
          <w:bCs w:val="0"/>
          <w:color w:val="000000"/>
          <w:sz w:val="24"/>
          <w:szCs w:val="24"/>
        </w:rPr>
      </w:pPr>
      <w:bookmarkStart w:id="97" w:name="_Toc236631713"/>
      <w:bookmarkStart w:id="98" w:name="_Toc256584003"/>
      <w:r w:rsidRPr="00EB65C8">
        <w:rPr>
          <w:bCs w:val="0"/>
          <w:color w:val="000000"/>
          <w:sz w:val="24"/>
          <w:szCs w:val="24"/>
        </w:rPr>
        <w:t>6.2. Порядок заключения</w:t>
      </w:r>
      <w:bookmarkEnd w:id="97"/>
      <w:bookmarkEnd w:id="98"/>
      <w:r w:rsidR="00DC4630">
        <w:rPr>
          <w:bCs w:val="0"/>
          <w:color w:val="000000"/>
          <w:sz w:val="24"/>
          <w:szCs w:val="24"/>
        </w:rPr>
        <w:t xml:space="preserve"> договора</w:t>
      </w:r>
    </w:p>
    <w:p w:rsidR="00D169E7" w:rsidRPr="00FD7E5C" w:rsidRDefault="00C377C4" w:rsidP="00C377C4">
      <w:pPr>
        <w:jc w:val="both"/>
        <w:rPr>
          <w:sz w:val="24"/>
          <w:szCs w:val="24"/>
        </w:rPr>
      </w:pPr>
      <w:r>
        <w:rPr>
          <w:color w:val="000000"/>
          <w:sz w:val="24"/>
          <w:szCs w:val="24"/>
        </w:rPr>
        <w:t xml:space="preserve">     </w:t>
      </w:r>
      <w:r w:rsidR="00D169E7" w:rsidRPr="00EB65C8">
        <w:rPr>
          <w:color w:val="000000"/>
          <w:sz w:val="24"/>
          <w:szCs w:val="24"/>
        </w:rPr>
        <w:t>6.2.1.</w:t>
      </w:r>
      <w:r w:rsidR="00D169E7" w:rsidRPr="00EB65C8">
        <w:rPr>
          <w:color w:val="000000"/>
          <w:sz w:val="24"/>
          <w:szCs w:val="24"/>
          <w:lang w:val="en-US"/>
        </w:rPr>
        <w:t> </w:t>
      </w:r>
      <w:r w:rsidR="00D169E7" w:rsidRPr="00FD7E5C">
        <w:rPr>
          <w:sz w:val="24"/>
          <w:szCs w:val="24"/>
        </w:rPr>
        <w:t xml:space="preserve">Заказчик в течение двух рабочих дней со дня подписания протокола рассмотрения и </w:t>
      </w:r>
      <w:r w:rsidR="00996B65">
        <w:rPr>
          <w:sz w:val="24"/>
          <w:szCs w:val="24"/>
        </w:rPr>
        <w:t xml:space="preserve">заявок на участие в </w:t>
      </w:r>
      <w:r>
        <w:rPr>
          <w:sz w:val="24"/>
          <w:szCs w:val="24"/>
        </w:rPr>
        <w:t xml:space="preserve">открытом </w:t>
      </w:r>
      <w:r w:rsidR="00996B65">
        <w:rPr>
          <w:sz w:val="24"/>
          <w:szCs w:val="24"/>
        </w:rPr>
        <w:t xml:space="preserve">конкурсе </w:t>
      </w:r>
      <w:r w:rsidR="00D169E7" w:rsidRPr="00FD7E5C">
        <w:rPr>
          <w:sz w:val="24"/>
          <w:szCs w:val="24"/>
        </w:rPr>
        <w:t xml:space="preserve">передает победителю в проведении </w:t>
      </w:r>
      <w:r>
        <w:rPr>
          <w:sz w:val="24"/>
          <w:szCs w:val="24"/>
        </w:rPr>
        <w:t xml:space="preserve">открытого </w:t>
      </w:r>
      <w:r w:rsidR="00996B65">
        <w:rPr>
          <w:sz w:val="24"/>
          <w:szCs w:val="24"/>
        </w:rPr>
        <w:t xml:space="preserve">конкурса </w:t>
      </w:r>
      <w:r w:rsidR="00D169E7" w:rsidRPr="00FD7E5C">
        <w:rPr>
          <w:sz w:val="24"/>
          <w:szCs w:val="24"/>
        </w:rPr>
        <w:t>один экземпляр протокола и проект договора, который составляется путем включения в него условий исполнения договора, предусмотренных извещением о проведении</w:t>
      </w:r>
      <w:r>
        <w:rPr>
          <w:sz w:val="24"/>
          <w:szCs w:val="24"/>
        </w:rPr>
        <w:t xml:space="preserve"> открытого конкурса</w:t>
      </w:r>
      <w:r w:rsidR="00D169E7" w:rsidRPr="00FD7E5C">
        <w:rPr>
          <w:sz w:val="24"/>
          <w:szCs w:val="24"/>
        </w:rPr>
        <w:t xml:space="preserve">, и цены, предложенной победителем </w:t>
      </w:r>
      <w:r>
        <w:rPr>
          <w:sz w:val="24"/>
          <w:szCs w:val="24"/>
        </w:rPr>
        <w:t xml:space="preserve">открытого </w:t>
      </w:r>
      <w:r w:rsidR="00996B65">
        <w:rPr>
          <w:sz w:val="24"/>
          <w:szCs w:val="24"/>
        </w:rPr>
        <w:t xml:space="preserve">конкурса </w:t>
      </w:r>
      <w:r w:rsidR="00D169E7" w:rsidRPr="00FD7E5C">
        <w:rPr>
          <w:sz w:val="24"/>
          <w:szCs w:val="24"/>
        </w:rPr>
        <w:t>в</w:t>
      </w:r>
      <w:r w:rsidR="00996B65">
        <w:rPr>
          <w:sz w:val="24"/>
          <w:szCs w:val="24"/>
        </w:rPr>
        <w:t xml:space="preserve"> заявке на участие в</w:t>
      </w:r>
      <w:r>
        <w:rPr>
          <w:sz w:val="24"/>
          <w:szCs w:val="24"/>
        </w:rPr>
        <w:t xml:space="preserve"> открытом</w:t>
      </w:r>
      <w:r w:rsidR="00996B65">
        <w:rPr>
          <w:sz w:val="24"/>
          <w:szCs w:val="24"/>
        </w:rPr>
        <w:t xml:space="preserve"> конкурсе</w:t>
      </w:r>
      <w:r w:rsidR="00D169E7" w:rsidRPr="00FD7E5C">
        <w:rPr>
          <w:sz w:val="24"/>
          <w:szCs w:val="24"/>
        </w:rPr>
        <w:t>.</w:t>
      </w:r>
    </w:p>
    <w:p w:rsidR="00D169E7" w:rsidRDefault="00C377C4" w:rsidP="00C377C4">
      <w:pPr>
        <w:jc w:val="both"/>
        <w:rPr>
          <w:color w:val="000000"/>
          <w:sz w:val="24"/>
          <w:szCs w:val="24"/>
        </w:rPr>
      </w:pPr>
      <w:r>
        <w:rPr>
          <w:color w:val="000000"/>
          <w:sz w:val="24"/>
          <w:szCs w:val="24"/>
        </w:rPr>
        <w:lastRenderedPageBreak/>
        <w:t xml:space="preserve">     </w:t>
      </w:r>
      <w:r w:rsidR="00D169E7" w:rsidRPr="00EB65C8">
        <w:rPr>
          <w:color w:val="000000"/>
          <w:sz w:val="24"/>
          <w:szCs w:val="24"/>
        </w:rPr>
        <w:t>6.2.2.</w:t>
      </w:r>
      <w:r w:rsidR="00D169E7" w:rsidRPr="00EB65C8">
        <w:rPr>
          <w:color w:val="000000"/>
          <w:sz w:val="24"/>
          <w:szCs w:val="24"/>
          <w:lang w:val="en-US"/>
        </w:rPr>
        <w:t> </w:t>
      </w:r>
      <w:r w:rsidR="00D169E7" w:rsidRPr="00EB65C8">
        <w:rPr>
          <w:color w:val="000000"/>
          <w:sz w:val="24"/>
          <w:szCs w:val="24"/>
        </w:rPr>
        <w:t xml:space="preserve">Победитель </w:t>
      </w:r>
      <w:r>
        <w:rPr>
          <w:color w:val="000000"/>
          <w:sz w:val="24"/>
          <w:szCs w:val="24"/>
        </w:rPr>
        <w:t xml:space="preserve">открытого </w:t>
      </w:r>
      <w:r w:rsidR="00996B65">
        <w:rPr>
          <w:color w:val="000000"/>
          <w:sz w:val="24"/>
          <w:szCs w:val="24"/>
        </w:rPr>
        <w:t xml:space="preserve">конкурса </w:t>
      </w:r>
      <w:r w:rsidR="00D169E7" w:rsidRPr="00EB65C8">
        <w:rPr>
          <w:color w:val="000000"/>
          <w:sz w:val="24"/>
          <w:szCs w:val="24"/>
        </w:rPr>
        <w:t xml:space="preserve">должен подписать и заверить печатью </w:t>
      </w:r>
      <w:r w:rsidR="00D169E7">
        <w:rPr>
          <w:color w:val="000000"/>
          <w:sz w:val="24"/>
          <w:szCs w:val="24"/>
        </w:rPr>
        <w:t>договор</w:t>
      </w:r>
      <w:r w:rsidR="00D169E7" w:rsidRPr="00EB65C8">
        <w:rPr>
          <w:color w:val="000000"/>
          <w:sz w:val="24"/>
          <w:szCs w:val="24"/>
        </w:rPr>
        <w:t xml:space="preserve"> и вернуть его заказчику в срок, установленный в </w:t>
      </w:r>
      <w:r w:rsidRPr="00C377C4">
        <w:rPr>
          <w:b/>
          <w:i/>
          <w:color w:val="000000"/>
          <w:sz w:val="24"/>
          <w:szCs w:val="24"/>
        </w:rPr>
        <w:t xml:space="preserve">Информационной  карте открытого </w:t>
      </w:r>
      <w:r w:rsidR="00996B65" w:rsidRPr="00C377C4">
        <w:rPr>
          <w:b/>
          <w:i/>
          <w:color w:val="000000"/>
          <w:sz w:val="24"/>
          <w:szCs w:val="24"/>
        </w:rPr>
        <w:t>конкурса</w:t>
      </w:r>
      <w:r w:rsidR="00D169E7">
        <w:rPr>
          <w:color w:val="000000"/>
          <w:sz w:val="24"/>
          <w:szCs w:val="24"/>
        </w:rPr>
        <w:t>.</w:t>
      </w:r>
    </w:p>
    <w:p w:rsidR="00D169E7" w:rsidRPr="00EB65C8" w:rsidRDefault="00C377C4" w:rsidP="00C377C4">
      <w:pPr>
        <w:jc w:val="both"/>
        <w:rPr>
          <w:b/>
          <w:color w:val="000000"/>
          <w:sz w:val="24"/>
          <w:szCs w:val="24"/>
        </w:rPr>
      </w:pPr>
      <w:r>
        <w:rPr>
          <w:color w:val="000000"/>
          <w:sz w:val="24"/>
          <w:szCs w:val="24"/>
        </w:rPr>
        <w:t xml:space="preserve">     </w:t>
      </w:r>
      <w:r w:rsidR="00D169E7">
        <w:rPr>
          <w:color w:val="000000"/>
          <w:sz w:val="24"/>
          <w:szCs w:val="24"/>
        </w:rPr>
        <w:t>6.</w:t>
      </w:r>
      <w:r w:rsidR="00D169E7" w:rsidRPr="00EB65C8">
        <w:rPr>
          <w:color w:val="000000"/>
          <w:sz w:val="24"/>
          <w:szCs w:val="24"/>
        </w:rPr>
        <w:t>2.3.</w:t>
      </w:r>
      <w:r w:rsidR="00D169E7" w:rsidRPr="00EB65C8">
        <w:rPr>
          <w:color w:val="000000"/>
          <w:sz w:val="24"/>
          <w:szCs w:val="24"/>
          <w:lang w:val="en-US"/>
        </w:rPr>
        <w:t> </w:t>
      </w:r>
      <w:r>
        <w:rPr>
          <w:color w:val="000000"/>
          <w:sz w:val="24"/>
          <w:szCs w:val="24"/>
        </w:rPr>
        <w:t>В случае</w:t>
      </w:r>
      <w:r w:rsidR="00D169E7" w:rsidRPr="00EB65C8">
        <w:rPr>
          <w:color w:val="000000"/>
          <w:sz w:val="24"/>
          <w:szCs w:val="24"/>
        </w:rPr>
        <w:t xml:space="preserve"> если победитель</w:t>
      </w:r>
      <w:r>
        <w:rPr>
          <w:color w:val="000000"/>
          <w:sz w:val="24"/>
          <w:szCs w:val="24"/>
        </w:rPr>
        <w:t xml:space="preserve"> открытого</w:t>
      </w:r>
      <w:r w:rsidR="00D169E7" w:rsidRPr="00EB65C8">
        <w:rPr>
          <w:color w:val="000000"/>
          <w:sz w:val="24"/>
          <w:szCs w:val="24"/>
        </w:rPr>
        <w:t xml:space="preserve"> </w:t>
      </w:r>
      <w:r w:rsidR="00996B65">
        <w:rPr>
          <w:color w:val="000000"/>
          <w:sz w:val="24"/>
          <w:szCs w:val="24"/>
        </w:rPr>
        <w:t xml:space="preserve">конкурса </w:t>
      </w:r>
      <w:r w:rsidR="00D169E7" w:rsidRPr="00EB65C8">
        <w:rPr>
          <w:color w:val="000000"/>
          <w:sz w:val="24"/>
          <w:szCs w:val="24"/>
        </w:rPr>
        <w:t>в срок, предусмотренный в пункте 6.</w:t>
      </w:r>
      <w:r w:rsidR="00D169E7">
        <w:rPr>
          <w:color w:val="000000"/>
          <w:sz w:val="24"/>
          <w:szCs w:val="24"/>
        </w:rPr>
        <w:t>2</w:t>
      </w:r>
      <w:r w:rsidR="00D169E7" w:rsidRPr="00EB65C8">
        <w:rPr>
          <w:color w:val="000000"/>
          <w:sz w:val="24"/>
          <w:szCs w:val="24"/>
        </w:rPr>
        <w:t>.</w:t>
      </w:r>
      <w:r w:rsidR="00D169E7">
        <w:rPr>
          <w:color w:val="000000"/>
          <w:sz w:val="24"/>
          <w:szCs w:val="24"/>
        </w:rPr>
        <w:t>2</w:t>
      </w:r>
      <w:r w:rsidR="00D169E7" w:rsidRPr="00EB65C8">
        <w:rPr>
          <w:color w:val="000000"/>
          <w:sz w:val="24"/>
          <w:szCs w:val="24"/>
        </w:rPr>
        <w:t xml:space="preserve">., не представил заказчику подписанный </w:t>
      </w:r>
      <w:r w:rsidR="00D169E7">
        <w:rPr>
          <w:color w:val="000000"/>
          <w:sz w:val="24"/>
          <w:szCs w:val="24"/>
        </w:rPr>
        <w:t>договор</w:t>
      </w:r>
      <w:r w:rsidR="00D169E7" w:rsidRPr="00EB65C8">
        <w:rPr>
          <w:color w:val="000000"/>
          <w:sz w:val="24"/>
          <w:szCs w:val="24"/>
        </w:rPr>
        <w:t>, переданный ему в соответствии с</w:t>
      </w:r>
    </w:p>
    <w:p w:rsidR="00D169E7" w:rsidRPr="00EB65C8" w:rsidRDefault="00D169E7" w:rsidP="00C377C4">
      <w:pPr>
        <w:jc w:val="both"/>
        <w:rPr>
          <w:color w:val="000000"/>
          <w:sz w:val="24"/>
          <w:szCs w:val="24"/>
        </w:rPr>
      </w:pPr>
      <w:bookmarkStart w:id="99" w:name="_Toc168126679"/>
      <w:r w:rsidRPr="00EB65C8">
        <w:rPr>
          <w:color w:val="000000"/>
          <w:sz w:val="24"/>
          <w:szCs w:val="24"/>
        </w:rPr>
        <w:t xml:space="preserve">пунктом 6.2.1, победитель </w:t>
      </w:r>
      <w:r w:rsidR="00C377C4">
        <w:rPr>
          <w:color w:val="000000"/>
          <w:sz w:val="24"/>
          <w:szCs w:val="24"/>
        </w:rPr>
        <w:t xml:space="preserve">открытого </w:t>
      </w:r>
      <w:r w:rsidR="00996B65">
        <w:rPr>
          <w:color w:val="000000"/>
          <w:sz w:val="24"/>
          <w:szCs w:val="24"/>
        </w:rPr>
        <w:t xml:space="preserve">конкурса </w:t>
      </w:r>
      <w:r w:rsidRPr="00EB65C8">
        <w:rPr>
          <w:color w:val="000000"/>
          <w:sz w:val="24"/>
          <w:szCs w:val="24"/>
        </w:rPr>
        <w:t xml:space="preserve">признается уклонившимся от заключения </w:t>
      </w:r>
      <w:r>
        <w:rPr>
          <w:color w:val="000000"/>
          <w:sz w:val="24"/>
          <w:szCs w:val="24"/>
        </w:rPr>
        <w:t>договора</w:t>
      </w:r>
      <w:r w:rsidRPr="00EB65C8">
        <w:rPr>
          <w:color w:val="000000"/>
          <w:sz w:val="24"/>
          <w:szCs w:val="24"/>
        </w:rPr>
        <w:t>.</w:t>
      </w:r>
    </w:p>
    <w:p w:rsidR="00D169E7" w:rsidRDefault="00C377C4" w:rsidP="00C377C4">
      <w:pPr>
        <w:jc w:val="both"/>
        <w:rPr>
          <w:sz w:val="24"/>
          <w:szCs w:val="24"/>
        </w:rPr>
      </w:pPr>
      <w:r>
        <w:rPr>
          <w:color w:val="000000"/>
          <w:sz w:val="24"/>
          <w:szCs w:val="24"/>
        </w:rPr>
        <w:t xml:space="preserve">     </w:t>
      </w:r>
      <w:r w:rsidR="00D169E7" w:rsidRPr="00EB65C8">
        <w:rPr>
          <w:color w:val="000000"/>
          <w:sz w:val="24"/>
          <w:szCs w:val="24"/>
        </w:rPr>
        <w:t>6.2.4.</w:t>
      </w:r>
      <w:r w:rsidR="00D169E7" w:rsidRPr="00EB65C8">
        <w:rPr>
          <w:color w:val="000000"/>
          <w:sz w:val="24"/>
          <w:szCs w:val="24"/>
          <w:lang w:val="en-US"/>
        </w:rPr>
        <w:t> </w:t>
      </w:r>
      <w:r w:rsidR="00D169E7" w:rsidRPr="003C0998">
        <w:rPr>
          <w:sz w:val="24"/>
          <w:szCs w:val="24"/>
        </w:rPr>
        <w:t xml:space="preserve">В случае, если победитель в проведении </w:t>
      </w:r>
      <w:r>
        <w:rPr>
          <w:sz w:val="24"/>
          <w:szCs w:val="24"/>
        </w:rPr>
        <w:t xml:space="preserve">открытого </w:t>
      </w:r>
      <w:r w:rsidR="005504EF">
        <w:rPr>
          <w:sz w:val="24"/>
          <w:szCs w:val="24"/>
        </w:rPr>
        <w:t>конкурса</w:t>
      </w:r>
      <w:r w:rsidR="00D169E7" w:rsidRPr="003C0998">
        <w:rPr>
          <w:sz w:val="24"/>
          <w:szCs w:val="24"/>
        </w:rPr>
        <w:t xml:space="preserve"> признан уклонившимся от заключения договора, Заказчик вправе обратиться в суд с иском о </w:t>
      </w:r>
      <w:r w:rsidR="008A65FE" w:rsidRPr="003C0998">
        <w:rPr>
          <w:sz w:val="24"/>
          <w:szCs w:val="24"/>
        </w:rPr>
        <w:t>требовании,</w:t>
      </w:r>
      <w:r w:rsidR="00D169E7" w:rsidRPr="003C0998">
        <w:rPr>
          <w:sz w:val="24"/>
          <w:szCs w:val="24"/>
        </w:rPr>
        <w:t xml:space="preserve"> о понуждении победителя в проведении </w:t>
      </w:r>
      <w:r>
        <w:rPr>
          <w:sz w:val="24"/>
          <w:szCs w:val="24"/>
        </w:rPr>
        <w:t xml:space="preserve">открытого </w:t>
      </w:r>
      <w:r w:rsidR="005504EF">
        <w:rPr>
          <w:sz w:val="24"/>
          <w:szCs w:val="24"/>
        </w:rPr>
        <w:t xml:space="preserve">конкурса </w:t>
      </w:r>
      <w:r w:rsidR="00D169E7" w:rsidRPr="003C0998">
        <w:rPr>
          <w:sz w:val="24"/>
          <w:szCs w:val="24"/>
        </w:rPr>
        <w:t xml:space="preserve">заключить договор, а также о возмещении убытков, причиненных уклонением от заключения договора, либо заключить договор с участником </w:t>
      </w:r>
      <w:r w:rsidR="00D169E7">
        <w:rPr>
          <w:sz w:val="24"/>
          <w:szCs w:val="24"/>
        </w:rPr>
        <w:t>осуществления закупок</w:t>
      </w:r>
      <w:r w:rsidR="00D169E7" w:rsidRPr="003C0998">
        <w:rPr>
          <w:sz w:val="24"/>
          <w:szCs w:val="24"/>
        </w:rPr>
        <w:t xml:space="preserve">, предложение о цене договора которого содержит лучшее условие по цене договора, следующее после предложенного победителем в проведении </w:t>
      </w:r>
      <w:r>
        <w:rPr>
          <w:sz w:val="24"/>
          <w:szCs w:val="24"/>
        </w:rPr>
        <w:t xml:space="preserve">открытого конкурса </w:t>
      </w:r>
      <w:r w:rsidR="00D169E7" w:rsidRPr="003C0998">
        <w:rPr>
          <w:sz w:val="24"/>
          <w:szCs w:val="24"/>
        </w:rPr>
        <w:t xml:space="preserve">условия, если цена договора не превышает начальную (максимальную) цену договора, указанную в извещении о проведении </w:t>
      </w:r>
      <w:r w:rsidR="005504EF">
        <w:rPr>
          <w:sz w:val="24"/>
          <w:szCs w:val="24"/>
        </w:rPr>
        <w:t xml:space="preserve">открытого конкурса. </w:t>
      </w:r>
      <w:r w:rsidR="00D169E7" w:rsidRPr="003C0998">
        <w:rPr>
          <w:sz w:val="24"/>
          <w:szCs w:val="24"/>
        </w:rPr>
        <w:t xml:space="preserve">При этом заключение договора для указанных участников </w:t>
      </w:r>
      <w:r w:rsidR="00D169E7">
        <w:rPr>
          <w:sz w:val="24"/>
          <w:szCs w:val="24"/>
        </w:rPr>
        <w:t>осуществления закупок</w:t>
      </w:r>
      <w:r w:rsidR="00D169E7" w:rsidRPr="003C0998">
        <w:rPr>
          <w:sz w:val="24"/>
          <w:szCs w:val="24"/>
        </w:rPr>
        <w:t xml:space="preserve"> является обязательным. В случае уклонения указанных участников </w:t>
      </w:r>
      <w:r w:rsidR="00D169E7">
        <w:rPr>
          <w:sz w:val="24"/>
          <w:szCs w:val="24"/>
        </w:rPr>
        <w:t>осуществления закупок</w:t>
      </w:r>
      <w:r w:rsidR="00D169E7" w:rsidRPr="003C0998">
        <w:rPr>
          <w:sz w:val="24"/>
          <w:szCs w:val="24"/>
        </w:rPr>
        <w:t xml:space="preserve"> от заключения договора Заказчик вправе обратиться в суд с иском о требовании о понуждении таких участников </w:t>
      </w:r>
      <w:r w:rsidR="00D169E7">
        <w:rPr>
          <w:sz w:val="24"/>
          <w:szCs w:val="24"/>
        </w:rPr>
        <w:t>осуществления закупок</w:t>
      </w:r>
      <w:r w:rsidR="00D169E7" w:rsidRPr="003C0998">
        <w:rPr>
          <w:sz w:val="24"/>
          <w:szCs w:val="24"/>
        </w:rPr>
        <w:t xml:space="preserve"> заключить договор, а также о возмещении убытков, причиненных уклонением от заключения договора, осуществить повторное осуществление закупок.</w:t>
      </w:r>
    </w:p>
    <w:p w:rsidR="00D169E7" w:rsidRPr="003C0998" w:rsidRDefault="00C377C4" w:rsidP="00C377C4">
      <w:pPr>
        <w:jc w:val="both"/>
        <w:rPr>
          <w:sz w:val="24"/>
          <w:szCs w:val="24"/>
        </w:rPr>
      </w:pPr>
      <w:r>
        <w:rPr>
          <w:sz w:val="24"/>
          <w:szCs w:val="24"/>
        </w:rPr>
        <w:t xml:space="preserve">     </w:t>
      </w:r>
      <w:r w:rsidR="00D169E7">
        <w:rPr>
          <w:sz w:val="24"/>
          <w:szCs w:val="24"/>
        </w:rPr>
        <w:t xml:space="preserve">6.2.5. </w:t>
      </w:r>
      <w:r w:rsidR="00D169E7" w:rsidRPr="003C0998">
        <w:rPr>
          <w:sz w:val="24"/>
          <w:szCs w:val="24"/>
        </w:rPr>
        <w:t>Договор заключается на условиях, предусмотренных извещением о проведении</w:t>
      </w:r>
      <w:r w:rsidR="005504EF">
        <w:rPr>
          <w:sz w:val="24"/>
          <w:szCs w:val="24"/>
        </w:rPr>
        <w:t xml:space="preserve"> </w:t>
      </w:r>
      <w:r>
        <w:rPr>
          <w:sz w:val="24"/>
          <w:szCs w:val="24"/>
        </w:rPr>
        <w:t xml:space="preserve">открытого </w:t>
      </w:r>
      <w:r w:rsidR="005504EF">
        <w:rPr>
          <w:sz w:val="24"/>
          <w:szCs w:val="24"/>
        </w:rPr>
        <w:t>конкурса</w:t>
      </w:r>
      <w:r w:rsidR="00D169E7" w:rsidRPr="003C0998">
        <w:rPr>
          <w:sz w:val="24"/>
          <w:szCs w:val="24"/>
        </w:rPr>
        <w:t xml:space="preserve">, по цене, предложенной в </w:t>
      </w:r>
      <w:r w:rsidR="005504EF">
        <w:rPr>
          <w:sz w:val="24"/>
          <w:szCs w:val="24"/>
        </w:rPr>
        <w:t xml:space="preserve">заявке на участие в </w:t>
      </w:r>
      <w:r>
        <w:rPr>
          <w:sz w:val="24"/>
          <w:szCs w:val="24"/>
        </w:rPr>
        <w:t xml:space="preserve">открытом </w:t>
      </w:r>
      <w:r w:rsidR="005504EF">
        <w:rPr>
          <w:sz w:val="24"/>
          <w:szCs w:val="24"/>
        </w:rPr>
        <w:t xml:space="preserve">конкурсе </w:t>
      </w:r>
      <w:r w:rsidR="00D169E7" w:rsidRPr="003C0998">
        <w:rPr>
          <w:sz w:val="24"/>
          <w:szCs w:val="24"/>
        </w:rPr>
        <w:t xml:space="preserve">или в </w:t>
      </w:r>
      <w:r w:rsidR="005504EF">
        <w:rPr>
          <w:sz w:val="24"/>
          <w:szCs w:val="24"/>
        </w:rPr>
        <w:t xml:space="preserve">заявке на участие в </w:t>
      </w:r>
      <w:r>
        <w:rPr>
          <w:sz w:val="24"/>
          <w:szCs w:val="24"/>
        </w:rPr>
        <w:t xml:space="preserve">открытом </w:t>
      </w:r>
      <w:r w:rsidR="005504EF">
        <w:rPr>
          <w:sz w:val="24"/>
          <w:szCs w:val="24"/>
        </w:rPr>
        <w:t xml:space="preserve">конкурсе </w:t>
      </w:r>
      <w:r w:rsidR="00D169E7" w:rsidRPr="003C0998">
        <w:rPr>
          <w:sz w:val="24"/>
          <w:szCs w:val="24"/>
        </w:rPr>
        <w:t xml:space="preserve">участника </w:t>
      </w:r>
      <w:r w:rsidR="00D169E7">
        <w:rPr>
          <w:sz w:val="24"/>
          <w:szCs w:val="24"/>
        </w:rPr>
        <w:t>осуществления закупок</w:t>
      </w:r>
      <w:r w:rsidR="00D169E7" w:rsidRPr="003C0998">
        <w:rPr>
          <w:sz w:val="24"/>
          <w:szCs w:val="24"/>
        </w:rPr>
        <w:t xml:space="preserve">, с которым заключается договор в случае уклонения победителя в проведении </w:t>
      </w:r>
      <w:r>
        <w:rPr>
          <w:sz w:val="24"/>
          <w:szCs w:val="24"/>
        </w:rPr>
        <w:t xml:space="preserve">открытого </w:t>
      </w:r>
      <w:r w:rsidR="005504EF">
        <w:rPr>
          <w:sz w:val="24"/>
          <w:szCs w:val="24"/>
        </w:rPr>
        <w:t xml:space="preserve">конкурса </w:t>
      </w:r>
      <w:r w:rsidR="00D169E7" w:rsidRPr="003C0998">
        <w:rPr>
          <w:sz w:val="24"/>
          <w:szCs w:val="24"/>
        </w:rPr>
        <w:t>от заключения договора.</w:t>
      </w:r>
    </w:p>
    <w:p w:rsidR="00D169E7" w:rsidRPr="00EB65C8" w:rsidRDefault="00C377C4" w:rsidP="00C377C4">
      <w:pPr>
        <w:jc w:val="both"/>
        <w:rPr>
          <w:color w:val="000000"/>
          <w:sz w:val="24"/>
          <w:szCs w:val="24"/>
        </w:rPr>
      </w:pPr>
      <w:r>
        <w:rPr>
          <w:color w:val="000000"/>
          <w:sz w:val="24"/>
          <w:szCs w:val="24"/>
        </w:rPr>
        <w:t xml:space="preserve">     </w:t>
      </w:r>
      <w:r w:rsidR="00D169E7" w:rsidRPr="00EB65C8">
        <w:rPr>
          <w:color w:val="000000"/>
          <w:sz w:val="24"/>
          <w:szCs w:val="24"/>
        </w:rPr>
        <w:t>6.2.</w:t>
      </w:r>
      <w:r w:rsidR="00D169E7">
        <w:rPr>
          <w:color w:val="000000"/>
          <w:sz w:val="24"/>
          <w:szCs w:val="24"/>
        </w:rPr>
        <w:t>6</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Заказ признается размещенным со дня заключения </w:t>
      </w:r>
      <w:r w:rsidR="00D169E7">
        <w:rPr>
          <w:color w:val="000000"/>
          <w:sz w:val="24"/>
          <w:szCs w:val="24"/>
        </w:rPr>
        <w:t>договора</w:t>
      </w:r>
      <w:r w:rsidR="00D169E7" w:rsidRPr="00EB65C8">
        <w:rPr>
          <w:color w:val="000000"/>
          <w:sz w:val="24"/>
          <w:szCs w:val="24"/>
        </w:rPr>
        <w:t xml:space="preserve">. Цена </w:t>
      </w:r>
      <w:r w:rsidR="00D169E7">
        <w:rPr>
          <w:color w:val="000000"/>
          <w:sz w:val="24"/>
          <w:szCs w:val="24"/>
        </w:rPr>
        <w:t>договора</w:t>
      </w:r>
      <w:r w:rsidR="00D169E7" w:rsidRPr="00EB65C8">
        <w:rPr>
          <w:color w:val="000000"/>
          <w:sz w:val="24"/>
          <w:szCs w:val="24"/>
        </w:rPr>
        <w:t xml:space="preserve"> является твердой и не может изменяться в ходе его исполнения, за исключением случаев, указанных в пункте 6.4.3. Оплата оказываемых услуг осуществляется по цене, установленной </w:t>
      </w:r>
      <w:r w:rsidR="00D169E7">
        <w:rPr>
          <w:color w:val="000000"/>
          <w:sz w:val="24"/>
          <w:szCs w:val="24"/>
        </w:rPr>
        <w:t>договором</w:t>
      </w:r>
      <w:r w:rsidR="00D169E7" w:rsidRPr="00EB65C8">
        <w:rPr>
          <w:color w:val="000000"/>
          <w:sz w:val="24"/>
          <w:szCs w:val="24"/>
        </w:rPr>
        <w:t xml:space="preserve">. </w:t>
      </w:r>
    </w:p>
    <w:p w:rsidR="00D169E7" w:rsidRPr="00EB65C8" w:rsidRDefault="00D169E7" w:rsidP="009A3CBB">
      <w:pPr>
        <w:pStyle w:val="2"/>
        <w:ind w:firstLine="720"/>
        <w:jc w:val="center"/>
        <w:rPr>
          <w:color w:val="000000"/>
          <w:sz w:val="24"/>
          <w:szCs w:val="24"/>
        </w:rPr>
      </w:pPr>
      <w:bookmarkStart w:id="100" w:name="_Toc138742701"/>
      <w:bookmarkStart w:id="101" w:name="_Toc168126716"/>
      <w:bookmarkStart w:id="102" w:name="_Toc236631715"/>
      <w:bookmarkStart w:id="103" w:name="_Toc256584004"/>
      <w:r w:rsidRPr="00EB65C8">
        <w:rPr>
          <w:color w:val="000000"/>
          <w:sz w:val="24"/>
          <w:szCs w:val="24"/>
        </w:rPr>
        <w:t xml:space="preserve">6.3. Права и обязанности победителя </w:t>
      </w:r>
      <w:bookmarkEnd w:id="100"/>
      <w:bookmarkEnd w:id="101"/>
      <w:bookmarkEnd w:id="102"/>
      <w:bookmarkEnd w:id="103"/>
      <w:r w:rsidR="00C377C4">
        <w:rPr>
          <w:color w:val="000000"/>
          <w:sz w:val="24"/>
          <w:szCs w:val="24"/>
        </w:rPr>
        <w:t>открытого конкурса</w:t>
      </w:r>
    </w:p>
    <w:p w:rsidR="00D169E7" w:rsidRPr="00EB65C8" w:rsidRDefault="00C377C4" w:rsidP="00C377C4">
      <w:pPr>
        <w:jc w:val="both"/>
        <w:rPr>
          <w:color w:val="000000"/>
          <w:sz w:val="24"/>
          <w:szCs w:val="24"/>
        </w:rPr>
      </w:pPr>
      <w:bookmarkStart w:id="104" w:name="_Ref119430346"/>
      <w:r>
        <w:rPr>
          <w:color w:val="000000"/>
          <w:sz w:val="24"/>
          <w:szCs w:val="24"/>
        </w:rPr>
        <w:t xml:space="preserve">     </w:t>
      </w:r>
      <w:r w:rsidR="00D169E7" w:rsidRPr="00EB65C8">
        <w:rPr>
          <w:color w:val="000000"/>
          <w:sz w:val="24"/>
          <w:szCs w:val="24"/>
        </w:rPr>
        <w:t>6.3.1.</w:t>
      </w:r>
      <w:r w:rsidR="00D169E7">
        <w:rPr>
          <w:color w:val="000000"/>
          <w:sz w:val="24"/>
          <w:szCs w:val="24"/>
        </w:rPr>
        <w:t xml:space="preserve"> Договор</w:t>
      </w:r>
      <w:r w:rsidR="00D169E7" w:rsidRPr="00EB65C8">
        <w:rPr>
          <w:color w:val="000000"/>
          <w:sz w:val="24"/>
          <w:szCs w:val="24"/>
        </w:rPr>
        <w:t xml:space="preserve"> заключается на условиях, указанных в поданной участником</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с которым заключается </w:t>
      </w:r>
      <w:r w:rsidR="00D169E7">
        <w:rPr>
          <w:color w:val="000000"/>
          <w:sz w:val="24"/>
          <w:szCs w:val="24"/>
        </w:rPr>
        <w:t>договор</w:t>
      </w:r>
      <w:r w:rsidR="00D169E7" w:rsidRPr="00EB65C8">
        <w:rPr>
          <w:color w:val="000000"/>
          <w:sz w:val="24"/>
          <w:szCs w:val="24"/>
        </w:rPr>
        <w:t xml:space="preserve">, заявке на участие в </w:t>
      </w:r>
      <w:r>
        <w:rPr>
          <w:color w:val="000000"/>
          <w:sz w:val="24"/>
          <w:szCs w:val="24"/>
        </w:rPr>
        <w:t xml:space="preserve">открытом </w:t>
      </w:r>
      <w:r w:rsidR="005504EF">
        <w:rPr>
          <w:color w:val="000000"/>
          <w:sz w:val="24"/>
          <w:szCs w:val="24"/>
        </w:rPr>
        <w:t xml:space="preserve">конкурсе </w:t>
      </w:r>
      <w:r w:rsidR="00D169E7" w:rsidRPr="00EB65C8">
        <w:rPr>
          <w:color w:val="000000"/>
          <w:sz w:val="24"/>
          <w:szCs w:val="24"/>
        </w:rPr>
        <w:t>и</w:t>
      </w:r>
      <w:r w:rsidR="005504EF">
        <w:rPr>
          <w:color w:val="000000"/>
          <w:sz w:val="24"/>
          <w:szCs w:val="24"/>
        </w:rPr>
        <w:t xml:space="preserve"> конкурсной документации</w:t>
      </w:r>
      <w:r w:rsidR="00D169E7" w:rsidRPr="00EB65C8">
        <w:rPr>
          <w:color w:val="000000"/>
          <w:sz w:val="24"/>
          <w:szCs w:val="24"/>
        </w:rPr>
        <w:t>.</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6.3.2. Участник</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которому заказчик направил проект </w:t>
      </w:r>
      <w:r w:rsidR="00D169E7">
        <w:rPr>
          <w:color w:val="000000"/>
          <w:sz w:val="24"/>
          <w:szCs w:val="24"/>
        </w:rPr>
        <w:t>договора</w:t>
      </w:r>
      <w:r w:rsidR="00D169E7" w:rsidRPr="00EB65C8">
        <w:rPr>
          <w:color w:val="000000"/>
          <w:sz w:val="24"/>
          <w:szCs w:val="24"/>
        </w:rPr>
        <w:t xml:space="preserve">, не вправе отказаться от заключения </w:t>
      </w:r>
      <w:r w:rsidR="00D169E7">
        <w:rPr>
          <w:color w:val="000000"/>
          <w:sz w:val="24"/>
          <w:szCs w:val="24"/>
        </w:rPr>
        <w:t>договора</w:t>
      </w:r>
      <w:r w:rsidR="00D169E7" w:rsidRPr="00EB65C8">
        <w:rPr>
          <w:color w:val="000000"/>
          <w:sz w:val="24"/>
          <w:szCs w:val="24"/>
        </w:rPr>
        <w:t>.</w:t>
      </w:r>
    </w:p>
    <w:p w:rsidR="00D169E7" w:rsidRPr="00EB65C8" w:rsidRDefault="00D169E7" w:rsidP="009A3CBB">
      <w:pPr>
        <w:pStyle w:val="2"/>
        <w:ind w:firstLine="720"/>
        <w:jc w:val="center"/>
        <w:rPr>
          <w:color w:val="000000"/>
          <w:sz w:val="24"/>
          <w:szCs w:val="24"/>
        </w:rPr>
      </w:pPr>
      <w:bookmarkStart w:id="105" w:name="_Toc138742702"/>
      <w:bookmarkStart w:id="106" w:name="_Toc168126717"/>
      <w:bookmarkStart w:id="107" w:name="_Toc236631716"/>
      <w:bookmarkStart w:id="108" w:name="_Toc256584005"/>
      <w:bookmarkEnd w:id="104"/>
      <w:r w:rsidRPr="00EB65C8">
        <w:rPr>
          <w:color w:val="000000"/>
          <w:sz w:val="24"/>
          <w:szCs w:val="24"/>
        </w:rPr>
        <w:t>6.4. Права и обязанности заказчика</w:t>
      </w:r>
      <w:bookmarkEnd w:id="105"/>
      <w:bookmarkEnd w:id="106"/>
      <w:bookmarkEnd w:id="107"/>
      <w:bookmarkEnd w:id="108"/>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6.4.1</w:t>
      </w:r>
      <w:r w:rsidR="00D169E7">
        <w:rPr>
          <w:color w:val="000000"/>
          <w:sz w:val="24"/>
          <w:szCs w:val="24"/>
        </w:rPr>
        <w:t xml:space="preserve">. </w:t>
      </w:r>
      <w:r w:rsidR="00D169E7" w:rsidRPr="00EB65C8">
        <w:rPr>
          <w:color w:val="000000"/>
          <w:sz w:val="24"/>
          <w:szCs w:val="24"/>
        </w:rPr>
        <w:t xml:space="preserve">После определения победителя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 xml:space="preserve">в течение срока, предусмотренного для заключения </w:t>
      </w:r>
      <w:r w:rsidR="00D169E7">
        <w:rPr>
          <w:color w:val="000000"/>
          <w:sz w:val="24"/>
          <w:szCs w:val="24"/>
        </w:rPr>
        <w:t>договора</w:t>
      </w:r>
      <w:r w:rsidR="00D169E7" w:rsidRPr="00EB65C8">
        <w:rPr>
          <w:color w:val="000000"/>
          <w:sz w:val="24"/>
          <w:szCs w:val="24"/>
        </w:rPr>
        <w:t xml:space="preserve">, заказчик обязан отказаться от заключения </w:t>
      </w:r>
      <w:r w:rsidR="00D169E7">
        <w:rPr>
          <w:color w:val="000000"/>
          <w:sz w:val="24"/>
          <w:szCs w:val="24"/>
        </w:rPr>
        <w:t>договора</w:t>
      </w:r>
      <w:r w:rsidR="00D169E7" w:rsidRPr="00EB65C8">
        <w:rPr>
          <w:color w:val="000000"/>
          <w:sz w:val="24"/>
          <w:szCs w:val="24"/>
        </w:rPr>
        <w:t xml:space="preserve"> с победителем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в случае установления факта:</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6.4.1.1</w:t>
      </w:r>
      <w:r w:rsidR="00D169E7">
        <w:rPr>
          <w:color w:val="000000"/>
          <w:sz w:val="24"/>
          <w:szCs w:val="24"/>
        </w:rPr>
        <w:t>.</w:t>
      </w:r>
      <w:r w:rsidR="00D169E7" w:rsidRPr="00EB65C8">
        <w:rPr>
          <w:color w:val="000000"/>
          <w:sz w:val="24"/>
          <w:szCs w:val="24"/>
        </w:rPr>
        <w:t xml:space="preserve">проведения ликвидации участника </w:t>
      </w:r>
      <w:r w:rsidR="00D169E7">
        <w:rPr>
          <w:sz w:val="24"/>
          <w:szCs w:val="24"/>
        </w:rPr>
        <w:t>осуществления закупок</w:t>
      </w:r>
      <w:r w:rsidR="00D169E7" w:rsidRPr="00EB65C8">
        <w:rPr>
          <w:color w:val="000000"/>
          <w:sz w:val="24"/>
          <w:szCs w:val="24"/>
        </w:rPr>
        <w:t xml:space="preserve"> – юридического лица или принятия арбитражным судом решения о признании участников</w:t>
      </w:r>
      <w:r>
        <w:rPr>
          <w:color w:val="000000"/>
          <w:sz w:val="24"/>
          <w:szCs w:val="24"/>
        </w:rPr>
        <w:t xml:space="preserve"> открытого конкурса</w:t>
      </w:r>
      <w:r w:rsidR="00D169E7" w:rsidRPr="00EB65C8">
        <w:rPr>
          <w:color w:val="000000"/>
          <w:sz w:val="24"/>
          <w:szCs w:val="24"/>
        </w:rPr>
        <w:t xml:space="preserve">– юридических лиц банкротами и об открытии конкурсного производства; </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 xml:space="preserve">6.4.1.2. приостановление деятельности участника </w:t>
      </w:r>
      <w:r w:rsidR="00D169E7">
        <w:rPr>
          <w:sz w:val="24"/>
          <w:szCs w:val="24"/>
        </w:rPr>
        <w:t>осуществления закупок</w:t>
      </w:r>
      <w:r w:rsidR="00D169E7" w:rsidRPr="00EB65C8">
        <w:rPr>
          <w:color w:val="000000"/>
          <w:sz w:val="24"/>
          <w:szCs w:val="24"/>
        </w:rPr>
        <w:t xml:space="preserve"> – юридического лица в порядке, предусмотренном Кодексом Российской Федерации об административных правонарушениях;</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 xml:space="preserve">6.4.1.3. предоставления участником </w:t>
      </w:r>
      <w:r w:rsidR="00D169E7">
        <w:rPr>
          <w:sz w:val="24"/>
          <w:szCs w:val="24"/>
        </w:rPr>
        <w:t>осуществления закупок</w:t>
      </w:r>
      <w:r w:rsidR="00D169E7" w:rsidRPr="00EB65C8">
        <w:rPr>
          <w:color w:val="000000"/>
          <w:sz w:val="24"/>
          <w:szCs w:val="24"/>
        </w:rPr>
        <w:t xml:space="preserve"> заведомо ложных сведений, содержащихся в документах, предусмотренных </w:t>
      </w:r>
      <w:r>
        <w:rPr>
          <w:color w:val="000000"/>
          <w:sz w:val="24"/>
          <w:szCs w:val="24"/>
        </w:rPr>
        <w:t>в Информационной карте</w:t>
      </w:r>
      <w:r w:rsidR="00D169E7" w:rsidRPr="00EB65C8">
        <w:rPr>
          <w:color w:val="000000"/>
          <w:sz w:val="24"/>
          <w:szCs w:val="24"/>
        </w:rPr>
        <w:t xml:space="preserve"> </w:t>
      </w:r>
      <w:r>
        <w:rPr>
          <w:color w:val="000000"/>
          <w:sz w:val="24"/>
          <w:szCs w:val="24"/>
        </w:rPr>
        <w:t>открытого конкурса</w:t>
      </w:r>
      <w:r w:rsidR="00D169E7" w:rsidRPr="00EB65C8">
        <w:rPr>
          <w:color w:val="000000"/>
          <w:sz w:val="24"/>
          <w:szCs w:val="24"/>
        </w:rPr>
        <w:t>;</w:t>
      </w:r>
    </w:p>
    <w:p w:rsidR="00D169E7" w:rsidRDefault="002F41E7" w:rsidP="002F41E7">
      <w:pPr>
        <w:jc w:val="both"/>
        <w:rPr>
          <w:sz w:val="24"/>
          <w:szCs w:val="24"/>
        </w:rPr>
      </w:pPr>
      <w:r>
        <w:rPr>
          <w:sz w:val="24"/>
          <w:szCs w:val="24"/>
        </w:rPr>
        <w:t xml:space="preserve">     </w:t>
      </w:r>
      <w:r w:rsidR="00D169E7" w:rsidRPr="00D169E7">
        <w:rPr>
          <w:sz w:val="24"/>
          <w:szCs w:val="24"/>
        </w:rPr>
        <w:t xml:space="preserve">6.4.1.4. нахождения имущества участника осуществления закупок под арестом, наложенным по решению суда, если на момент истечения срока заключения договора балансовая стоимость арестованного имущества превышает двадцать пять процентов </w:t>
      </w:r>
      <w:r w:rsidR="00D169E7" w:rsidRPr="00D169E7">
        <w:rPr>
          <w:sz w:val="24"/>
          <w:szCs w:val="24"/>
        </w:rPr>
        <w:lastRenderedPageBreak/>
        <w:t>балансовой стоимости активов указанных лиц по данным бухгалтерской отчетности за последний завершенный отчетный период;</w:t>
      </w:r>
    </w:p>
    <w:p w:rsidR="00D169E7" w:rsidRPr="00EB65C8" w:rsidRDefault="002F41E7" w:rsidP="002F41E7">
      <w:pPr>
        <w:jc w:val="both"/>
        <w:rPr>
          <w:color w:val="000000"/>
          <w:sz w:val="24"/>
          <w:szCs w:val="24"/>
        </w:rPr>
      </w:pPr>
      <w:r>
        <w:rPr>
          <w:sz w:val="24"/>
          <w:szCs w:val="24"/>
        </w:rPr>
        <w:t xml:space="preserve">     </w:t>
      </w:r>
      <w:r>
        <w:rPr>
          <w:color w:val="000000"/>
          <w:sz w:val="24"/>
          <w:szCs w:val="24"/>
        </w:rPr>
        <w:t xml:space="preserve">     </w:t>
      </w:r>
      <w:r w:rsidR="00D169E7" w:rsidRPr="00EB65C8">
        <w:rPr>
          <w:color w:val="000000"/>
          <w:sz w:val="24"/>
          <w:szCs w:val="24"/>
        </w:rPr>
        <w:t xml:space="preserve">6.4.2. В случае отказа от заключения </w:t>
      </w:r>
      <w:r w:rsidR="00D169E7">
        <w:rPr>
          <w:color w:val="000000"/>
          <w:sz w:val="24"/>
          <w:szCs w:val="24"/>
        </w:rPr>
        <w:t>договора</w:t>
      </w:r>
      <w:r w:rsidR="00D169E7" w:rsidRPr="00EB65C8">
        <w:rPr>
          <w:color w:val="000000"/>
          <w:sz w:val="24"/>
          <w:szCs w:val="24"/>
        </w:rPr>
        <w:t xml:space="preserve"> с победителем</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либо при уклонении победителя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 xml:space="preserve">от заключения </w:t>
      </w:r>
      <w:r w:rsidR="00D169E7">
        <w:rPr>
          <w:color w:val="000000"/>
          <w:sz w:val="24"/>
          <w:szCs w:val="24"/>
        </w:rPr>
        <w:t>договора</w:t>
      </w:r>
      <w:r w:rsidR="00D169E7" w:rsidRPr="00EB65C8">
        <w:rPr>
          <w:color w:val="000000"/>
          <w:sz w:val="24"/>
          <w:szCs w:val="24"/>
        </w:rPr>
        <w:t xml:space="preserve"> с участником </w:t>
      </w:r>
      <w:r w:rsidR="00D169E7">
        <w:rPr>
          <w:sz w:val="24"/>
          <w:szCs w:val="24"/>
        </w:rPr>
        <w:t>осуществления закупок</w:t>
      </w:r>
      <w:r w:rsidR="00D169E7" w:rsidRPr="00EB65C8">
        <w:rPr>
          <w:color w:val="000000"/>
          <w:sz w:val="24"/>
          <w:szCs w:val="24"/>
        </w:rPr>
        <w:t xml:space="preserve">, с которым заключается такой </w:t>
      </w:r>
      <w:r w:rsidR="00D169E7">
        <w:rPr>
          <w:color w:val="000000"/>
          <w:sz w:val="24"/>
          <w:szCs w:val="24"/>
        </w:rPr>
        <w:t>договор</w:t>
      </w:r>
      <w:r w:rsidR="00D169E7" w:rsidRPr="00EB65C8">
        <w:rPr>
          <w:color w:val="000000"/>
          <w:sz w:val="24"/>
          <w:szCs w:val="24"/>
        </w:rPr>
        <w:t xml:space="preserve">, </w:t>
      </w:r>
      <w:r w:rsidR="005504EF">
        <w:rPr>
          <w:color w:val="000000"/>
          <w:sz w:val="24"/>
          <w:szCs w:val="24"/>
        </w:rPr>
        <w:t xml:space="preserve">конкурсной </w:t>
      </w:r>
      <w:r w:rsidR="00D169E7" w:rsidRPr="00EB65C8">
        <w:rPr>
          <w:color w:val="000000"/>
          <w:sz w:val="24"/>
          <w:szCs w:val="24"/>
        </w:rPr>
        <w:t xml:space="preserve">комиссией в срок  не позднее дня, следующего после дня установления фактов, предусмотренных в настоящем подразделе и являющихся основанием для отказа от заключения </w:t>
      </w:r>
      <w:r w:rsidR="00D169E7">
        <w:rPr>
          <w:color w:val="000000"/>
          <w:sz w:val="24"/>
          <w:szCs w:val="24"/>
        </w:rPr>
        <w:t>договора</w:t>
      </w:r>
      <w:r w:rsidR="00D169E7" w:rsidRPr="00EB65C8">
        <w:rPr>
          <w:color w:val="000000"/>
          <w:sz w:val="24"/>
          <w:szCs w:val="24"/>
        </w:rPr>
        <w:t xml:space="preserve">, составляется протокол об отказе от заключения </w:t>
      </w:r>
      <w:r w:rsidR="00D169E7">
        <w:rPr>
          <w:color w:val="000000"/>
          <w:sz w:val="24"/>
          <w:szCs w:val="24"/>
        </w:rPr>
        <w:t>договора</w:t>
      </w:r>
      <w:r w:rsidR="00D169E7" w:rsidRPr="00EB65C8">
        <w:rPr>
          <w:color w:val="000000"/>
          <w:sz w:val="24"/>
          <w:szCs w:val="24"/>
        </w:rPr>
        <w:t xml:space="preserve">, в котором должны содержаться сведения о месте, дате и времени его составления, о лице, с которым заказчик отказывается заключить </w:t>
      </w:r>
      <w:r w:rsidR="00D169E7">
        <w:rPr>
          <w:color w:val="000000"/>
          <w:sz w:val="24"/>
          <w:szCs w:val="24"/>
        </w:rPr>
        <w:t>договор</w:t>
      </w:r>
      <w:r w:rsidR="00D169E7" w:rsidRPr="00EB65C8">
        <w:rPr>
          <w:color w:val="000000"/>
          <w:sz w:val="24"/>
          <w:szCs w:val="24"/>
        </w:rPr>
        <w:t xml:space="preserve">, сведения о фактах, являющихся основанием для отказа от заключения </w:t>
      </w:r>
      <w:r w:rsidR="00D169E7">
        <w:rPr>
          <w:color w:val="000000"/>
          <w:sz w:val="24"/>
          <w:szCs w:val="24"/>
        </w:rPr>
        <w:t>договора</w:t>
      </w:r>
      <w:r w:rsidR="00D169E7" w:rsidRPr="00EB65C8">
        <w:rPr>
          <w:color w:val="000000"/>
          <w:sz w:val="24"/>
          <w:szCs w:val="24"/>
        </w:rPr>
        <w:t xml:space="preserve">, а также  реквизиты документов, подтверждающих такие факты. Заказчик в течение двух рабочих дней со дня подписания протокола передает один экземпляр протокола лицу, с которым заказчик отказывается заключить </w:t>
      </w:r>
      <w:r w:rsidR="00D169E7">
        <w:rPr>
          <w:color w:val="000000"/>
          <w:sz w:val="24"/>
          <w:szCs w:val="24"/>
        </w:rPr>
        <w:t>договор</w:t>
      </w:r>
      <w:r w:rsidR="00D169E7" w:rsidRPr="00EB65C8">
        <w:rPr>
          <w:color w:val="000000"/>
          <w:sz w:val="24"/>
          <w:szCs w:val="24"/>
        </w:rPr>
        <w:t>.</w:t>
      </w:r>
    </w:p>
    <w:p w:rsidR="00D169E7" w:rsidRPr="005C169D" w:rsidRDefault="002F41E7" w:rsidP="002F41E7">
      <w:pPr>
        <w:jc w:val="both"/>
        <w:rPr>
          <w:color w:val="000000"/>
          <w:sz w:val="24"/>
          <w:szCs w:val="24"/>
        </w:rPr>
      </w:pPr>
      <w:r w:rsidRPr="000308D7">
        <w:rPr>
          <w:color w:val="000000"/>
          <w:sz w:val="22"/>
          <w:szCs w:val="22"/>
        </w:rPr>
        <w:t xml:space="preserve">     </w:t>
      </w:r>
      <w:r w:rsidR="004B633E">
        <w:rPr>
          <w:color w:val="000000"/>
          <w:sz w:val="24"/>
          <w:szCs w:val="24"/>
        </w:rPr>
        <w:t>6.4.3</w:t>
      </w:r>
      <w:r w:rsidR="00D169E7" w:rsidRPr="005C169D">
        <w:rPr>
          <w:color w:val="000000"/>
          <w:sz w:val="24"/>
          <w:szCs w:val="24"/>
        </w:rPr>
        <w:t>. В случае перемены заказчика по договору права и обязанности заказчика по такому договору переходят к новому заказчику в том же объеме и на тех же условиях.</w:t>
      </w:r>
    </w:p>
    <w:p w:rsidR="00C377C4" w:rsidRPr="003305CF" w:rsidRDefault="00C377C4" w:rsidP="002F41E7">
      <w:pPr>
        <w:pStyle w:val="2"/>
        <w:jc w:val="center"/>
        <w:rPr>
          <w:sz w:val="24"/>
          <w:szCs w:val="24"/>
        </w:rPr>
      </w:pPr>
      <w:r w:rsidRPr="003305CF">
        <w:rPr>
          <w:sz w:val="24"/>
          <w:szCs w:val="24"/>
        </w:rPr>
        <w:t>7. ОБЕСПЕЧЕНИЕ ЗАЩИТЫ ПРАВ И ЗАКОННЫХ ИНТЕРЕСОВ УЧАСТНИКОВ РАЗМЕЩЕНИЯ ЗАКАЗОВ</w:t>
      </w:r>
    </w:p>
    <w:p w:rsidR="00C377C4" w:rsidRPr="002F41E7" w:rsidRDefault="00C377C4" w:rsidP="002F41E7">
      <w:pPr>
        <w:pStyle w:val="2"/>
        <w:jc w:val="center"/>
        <w:rPr>
          <w:sz w:val="24"/>
          <w:szCs w:val="24"/>
        </w:rPr>
      </w:pPr>
      <w:r w:rsidRPr="002F41E7">
        <w:rPr>
          <w:sz w:val="24"/>
          <w:szCs w:val="24"/>
        </w:rPr>
        <w:t>7.1. Обжалование результатов размещения заказов</w:t>
      </w:r>
    </w:p>
    <w:p w:rsidR="00C377C4" w:rsidRPr="008F51F3" w:rsidRDefault="002F41E7" w:rsidP="002F41E7">
      <w:pPr>
        <w:jc w:val="both"/>
        <w:rPr>
          <w:sz w:val="24"/>
          <w:szCs w:val="24"/>
        </w:rPr>
      </w:pPr>
      <w:r w:rsidRPr="008F51F3">
        <w:rPr>
          <w:sz w:val="24"/>
          <w:szCs w:val="24"/>
        </w:rPr>
        <w:t xml:space="preserve">     </w:t>
      </w:r>
      <w:r w:rsidR="00C377C4" w:rsidRPr="008F51F3">
        <w:rPr>
          <w:sz w:val="24"/>
          <w:szCs w:val="24"/>
        </w:rPr>
        <w:t xml:space="preserve">7.1.1. Действия (бездействия) заказчика, </w:t>
      </w:r>
      <w:r w:rsidR="005C169D">
        <w:rPr>
          <w:sz w:val="24"/>
          <w:szCs w:val="24"/>
        </w:rPr>
        <w:t xml:space="preserve">единой </w:t>
      </w:r>
      <w:r w:rsidR="00C377C4" w:rsidRPr="008F51F3">
        <w:rPr>
          <w:sz w:val="24"/>
          <w:szCs w:val="24"/>
        </w:rPr>
        <w:t>закупочной комиссии могут быть обжалованы участниками размещения заказа в порядке, установленном действующим законодательством Российской Федерации, если такие действия (бездействие) нарушают права и законные интересы участника</w:t>
      </w:r>
      <w:r w:rsidRPr="008F51F3">
        <w:rPr>
          <w:sz w:val="24"/>
          <w:szCs w:val="24"/>
        </w:rPr>
        <w:t xml:space="preserve"> открытого </w:t>
      </w:r>
      <w:r w:rsidR="00C377C4" w:rsidRPr="008F51F3">
        <w:rPr>
          <w:sz w:val="24"/>
          <w:szCs w:val="24"/>
        </w:rPr>
        <w:t xml:space="preserve"> конкурса. </w:t>
      </w:r>
    </w:p>
    <w:p w:rsidR="009A3CBB" w:rsidRDefault="009A3CBB" w:rsidP="00D169E7">
      <w:pPr>
        <w:ind w:firstLine="720"/>
        <w:jc w:val="both"/>
        <w:rPr>
          <w:color w:val="000000"/>
          <w:sz w:val="24"/>
          <w:szCs w:val="24"/>
        </w:rPr>
      </w:pPr>
    </w:p>
    <w:p w:rsidR="00626657" w:rsidRPr="003305CF" w:rsidRDefault="000308D7" w:rsidP="003305CF">
      <w:pPr>
        <w:ind w:firstLine="720"/>
        <w:jc w:val="center"/>
        <w:rPr>
          <w:rFonts w:ascii="Arial" w:hAnsi="Arial" w:cs="Arial"/>
          <w:b/>
          <w:i/>
          <w:color w:val="000000"/>
          <w:sz w:val="24"/>
          <w:szCs w:val="24"/>
        </w:rPr>
      </w:pPr>
      <w:r>
        <w:rPr>
          <w:rFonts w:ascii="Arial" w:hAnsi="Arial" w:cs="Arial"/>
          <w:b/>
          <w:i/>
          <w:color w:val="000000"/>
          <w:sz w:val="24"/>
          <w:szCs w:val="24"/>
        </w:rPr>
        <w:t>8.МЕСТО</w:t>
      </w:r>
      <w:r w:rsidR="005C169D">
        <w:rPr>
          <w:rFonts w:ascii="Arial" w:hAnsi="Arial" w:cs="Arial"/>
          <w:b/>
          <w:i/>
          <w:color w:val="000000"/>
          <w:sz w:val="24"/>
          <w:szCs w:val="24"/>
        </w:rPr>
        <w:t>, УСЛОВИЯ И СРОКИ (ПЕРИОДЫ)</w:t>
      </w:r>
      <w:r>
        <w:rPr>
          <w:rFonts w:ascii="Arial" w:hAnsi="Arial" w:cs="Arial"/>
          <w:b/>
          <w:i/>
          <w:color w:val="000000"/>
          <w:sz w:val="24"/>
          <w:szCs w:val="24"/>
        </w:rPr>
        <w:t xml:space="preserve"> </w:t>
      </w:r>
      <w:r w:rsidR="006F1058">
        <w:rPr>
          <w:rFonts w:ascii="Arial" w:hAnsi="Arial" w:cs="Arial"/>
          <w:b/>
          <w:i/>
          <w:color w:val="000000"/>
          <w:sz w:val="24"/>
          <w:szCs w:val="24"/>
        </w:rPr>
        <w:t>ПОСТАВКИ ТОВАРА</w:t>
      </w:r>
    </w:p>
    <w:p w:rsidR="00D169E7" w:rsidRDefault="00D169E7" w:rsidP="00D169E7"/>
    <w:p w:rsidR="006F1058" w:rsidRDefault="006F1058" w:rsidP="006F1058">
      <w:pPr>
        <w:jc w:val="both"/>
        <w:rPr>
          <w:color w:val="000000"/>
          <w:sz w:val="24"/>
          <w:szCs w:val="24"/>
        </w:rPr>
      </w:pPr>
      <w:r>
        <w:rPr>
          <w:color w:val="000000"/>
          <w:sz w:val="24"/>
          <w:szCs w:val="24"/>
        </w:rPr>
        <w:t xml:space="preserve">      8.1.1.  Место поставки товара, выполнения работ, оказание услуг указано</w:t>
      </w:r>
      <w:r w:rsidRPr="00EB65C8">
        <w:rPr>
          <w:color w:val="000000"/>
          <w:sz w:val="24"/>
          <w:szCs w:val="24"/>
        </w:rPr>
        <w:t xml:space="preserve"> в извещении о проведении </w:t>
      </w:r>
      <w:r>
        <w:rPr>
          <w:color w:val="000000"/>
          <w:sz w:val="24"/>
          <w:szCs w:val="24"/>
        </w:rPr>
        <w:t xml:space="preserve">открытого конкурса </w:t>
      </w:r>
      <w:r w:rsidRPr="00EB65C8">
        <w:rPr>
          <w:color w:val="000000"/>
          <w:sz w:val="24"/>
          <w:szCs w:val="24"/>
        </w:rPr>
        <w:t xml:space="preserve">и </w:t>
      </w:r>
      <w:r>
        <w:rPr>
          <w:color w:val="000000"/>
          <w:sz w:val="24"/>
          <w:szCs w:val="24"/>
        </w:rPr>
        <w:t xml:space="preserve">в </w:t>
      </w:r>
      <w:r w:rsidRPr="00D72B40">
        <w:rPr>
          <w:b/>
          <w:i/>
          <w:color w:val="000000"/>
          <w:sz w:val="24"/>
          <w:szCs w:val="24"/>
        </w:rPr>
        <w:t>Информационной карте</w:t>
      </w:r>
      <w:r>
        <w:rPr>
          <w:b/>
          <w:i/>
          <w:color w:val="000000"/>
          <w:sz w:val="24"/>
          <w:szCs w:val="24"/>
        </w:rPr>
        <w:t xml:space="preserve"> открытого конкурса</w:t>
      </w:r>
      <w:r w:rsidRPr="00EB65C8">
        <w:rPr>
          <w:color w:val="000000"/>
          <w:sz w:val="24"/>
          <w:szCs w:val="24"/>
        </w:rPr>
        <w:t>.</w:t>
      </w:r>
      <w:r>
        <w:rPr>
          <w:color w:val="000000"/>
          <w:sz w:val="24"/>
          <w:szCs w:val="24"/>
        </w:rPr>
        <w:t xml:space="preserve"> </w:t>
      </w:r>
    </w:p>
    <w:p w:rsidR="006F1058" w:rsidRPr="00EB65C8" w:rsidRDefault="006F1058" w:rsidP="006F1058">
      <w:pPr>
        <w:jc w:val="both"/>
        <w:rPr>
          <w:color w:val="000000"/>
          <w:sz w:val="24"/>
          <w:szCs w:val="24"/>
        </w:rPr>
      </w:pPr>
      <w:r>
        <w:rPr>
          <w:color w:val="000000"/>
          <w:sz w:val="24"/>
          <w:szCs w:val="24"/>
        </w:rPr>
        <w:t xml:space="preserve">       8.1.2. </w:t>
      </w:r>
      <w:r w:rsidRPr="00EB65C8">
        <w:rPr>
          <w:color w:val="000000"/>
          <w:sz w:val="24"/>
          <w:szCs w:val="24"/>
        </w:rPr>
        <w:t xml:space="preserve">Порядок </w:t>
      </w:r>
      <w:r>
        <w:rPr>
          <w:color w:val="000000"/>
          <w:sz w:val="24"/>
          <w:szCs w:val="24"/>
        </w:rPr>
        <w:t xml:space="preserve">поставки товара, выполнение работ, </w:t>
      </w:r>
      <w:r w:rsidRPr="00EB65C8">
        <w:rPr>
          <w:color w:val="000000"/>
          <w:sz w:val="24"/>
          <w:szCs w:val="24"/>
        </w:rPr>
        <w:t>оказан</w:t>
      </w:r>
      <w:r>
        <w:rPr>
          <w:color w:val="000000"/>
          <w:sz w:val="24"/>
          <w:szCs w:val="24"/>
        </w:rPr>
        <w:t>ие</w:t>
      </w:r>
      <w:r w:rsidRPr="00EB65C8">
        <w:rPr>
          <w:color w:val="000000"/>
          <w:sz w:val="24"/>
          <w:szCs w:val="24"/>
        </w:rPr>
        <w:t xml:space="preserve"> услуг </w:t>
      </w:r>
      <w:r>
        <w:rPr>
          <w:color w:val="000000"/>
          <w:sz w:val="24"/>
          <w:szCs w:val="24"/>
        </w:rPr>
        <w:t xml:space="preserve">определяется в проекте договора, прилагаемом к конкурсной документации, и указан </w:t>
      </w:r>
      <w:r w:rsidRPr="00EB65C8">
        <w:rPr>
          <w:color w:val="000000"/>
          <w:sz w:val="24"/>
          <w:szCs w:val="24"/>
        </w:rPr>
        <w:t xml:space="preserve"> в </w:t>
      </w:r>
      <w:r w:rsidRPr="00F93F5B">
        <w:rPr>
          <w:b/>
          <w:i/>
          <w:color w:val="000000"/>
          <w:sz w:val="24"/>
          <w:szCs w:val="24"/>
        </w:rPr>
        <w:t>Информационной карте</w:t>
      </w:r>
      <w:r>
        <w:rPr>
          <w:b/>
          <w:i/>
          <w:color w:val="000000"/>
          <w:sz w:val="24"/>
          <w:szCs w:val="24"/>
        </w:rPr>
        <w:t xml:space="preserve"> открытого конкурса</w:t>
      </w:r>
      <w:r w:rsidRPr="00EB65C8">
        <w:rPr>
          <w:color w:val="000000"/>
          <w:sz w:val="24"/>
          <w:szCs w:val="24"/>
        </w:rPr>
        <w:t>.</w:t>
      </w:r>
    </w:p>
    <w:p w:rsidR="002F41E7" w:rsidRPr="00EB65C8" w:rsidRDefault="002F41E7" w:rsidP="00D169E7"/>
    <w:p w:rsidR="00FA0BFB" w:rsidRDefault="00FA0BFB" w:rsidP="00D169E7">
      <w:pPr>
        <w:ind w:left="-142"/>
        <w:jc w:val="center"/>
        <w:rPr>
          <w:b/>
          <w:color w:val="000000"/>
        </w:rPr>
      </w:pPr>
    </w:p>
    <w:p w:rsidR="00FA0BFB" w:rsidRDefault="00FA0BFB" w:rsidP="00D169E7">
      <w:pPr>
        <w:ind w:left="-142"/>
        <w:jc w:val="center"/>
        <w:rPr>
          <w:b/>
          <w:color w:val="000000"/>
        </w:rPr>
      </w:pPr>
    </w:p>
    <w:p w:rsidR="00D169E7" w:rsidRDefault="00D169E7" w:rsidP="00E80171">
      <w:pPr>
        <w:jc w:val="center"/>
        <w:rPr>
          <w:b/>
          <w:color w:val="000000"/>
        </w:rPr>
      </w:pPr>
      <w:r w:rsidRPr="00615A9F">
        <w:rPr>
          <w:b/>
          <w:color w:val="000000"/>
        </w:rPr>
        <w:t xml:space="preserve">ИНФОРМАЦИОННАЯ КАРТА </w:t>
      </w:r>
      <w:r w:rsidR="002F41E7">
        <w:rPr>
          <w:b/>
          <w:color w:val="000000"/>
        </w:rPr>
        <w:t>ОТКРЫТОГО КОНКУРСА</w:t>
      </w:r>
    </w:p>
    <w:p w:rsidR="00D761AC" w:rsidRDefault="00D761AC" w:rsidP="00D169E7">
      <w:pPr>
        <w:ind w:left="-142"/>
        <w:jc w:val="center"/>
        <w:rPr>
          <w:b/>
          <w:color w:val="000000"/>
        </w:rPr>
      </w:pPr>
    </w:p>
    <w:tbl>
      <w:tblPr>
        <w:tblW w:w="964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7"/>
        <w:gridCol w:w="2345"/>
        <w:gridCol w:w="6498"/>
      </w:tblGrid>
      <w:tr w:rsidR="00D169E7" w:rsidRPr="003848B8" w:rsidTr="00D761AC">
        <w:tc>
          <w:tcPr>
            <w:tcW w:w="817" w:type="dxa"/>
          </w:tcPr>
          <w:p w:rsidR="00D169E7" w:rsidRPr="003848B8" w:rsidRDefault="00D169E7" w:rsidP="00385BF2">
            <w:pPr>
              <w:jc w:val="center"/>
              <w:rPr>
                <w:b/>
                <w:sz w:val="24"/>
                <w:szCs w:val="24"/>
              </w:rPr>
            </w:pPr>
            <w:r w:rsidRPr="003848B8">
              <w:rPr>
                <w:b/>
                <w:sz w:val="24"/>
                <w:szCs w:val="24"/>
              </w:rPr>
              <w:t>№</w:t>
            </w:r>
          </w:p>
          <w:p w:rsidR="00D169E7" w:rsidRPr="003848B8" w:rsidRDefault="00D169E7" w:rsidP="00385BF2">
            <w:pPr>
              <w:jc w:val="center"/>
              <w:rPr>
                <w:b/>
                <w:sz w:val="24"/>
                <w:szCs w:val="24"/>
              </w:rPr>
            </w:pPr>
            <w:r w:rsidRPr="003848B8">
              <w:rPr>
                <w:b/>
                <w:sz w:val="24"/>
                <w:szCs w:val="24"/>
              </w:rPr>
              <w:t>п/п</w:t>
            </w:r>
          </w:p>
        </w:tc>
        <w:tc>
          <w:tcPr>
            <w:tcW w:w="2019" w:type="dxa"/>
          </w:tcPr>
          <w:p w:rsidR="00D169E7" w:rsidRPr="003848B8" w:rsidRDefault="00D169E7" w:rsidP="00385BF2">
            <w:pPr>
              <w:jc w:val="center"/>
              <w:rPr>
                <w:b/>
                <w:sz w:val="24"/>
                <w:szCs w:val="24"/>
              </w:rPr>
            </w:pPr>
            <w:r w:rsidRPr="003848B8">
              <w:rPr>
                <w:b/>
                <w:sz w:val="24"/>
                <w:szCs w:val="24"/>
              </w:rPr>
              <w:t>Наименование пункта</w:t>
            </w:r>
          </w:p>
        </w:tc>
        <w:tc>
          <w:tcPr>
            <w:tcW w:w="6804" w:type="dxa"/>
            <w:vAlign w:val="center"/>
          </w:tcPr>
          <w:p w:rsidR="00D169E7" w:rsidRPr="003848B8" w:rsidRDefault="00D169E7" w:rsidP="00D761AC">
            <w:pPr>
              <w:jc w:val="center"/>
              <w:rPr>
                <w:b/>
                <w:sz w:val="24"/>
                <w:szCs w:val="24"/>
              </w:rPr>
            </w:pPr>
            <w:r w:rsidRPr="003848B8">
              <w:rPr>
                <w:b/>
                <w:sz w:val="24"/>
                <w:szCs w:val="24"/>
              </w:rPr>
              <w:t>Текст пояснений</w:t>
            </w:r>
          </w:p>
        </w:tc>
      </w:tr>
      <w:tr w:rsidR="00D169E7" w:rsidRPr="003848B8">
        <w:tc>
          <w:tcPr>
            <w:tcW w:w="817" w:type="dxa"/>
            <w:vAlign w:val="center"/>
          </w:tcPr>
          <w:p w:rsidR="00D169E7" w:rsidRPr="003848B8" w:rsidRDefault="00D169E7" w:rsidP="00385BF2">
            <w:pPr>
              <w:snapToGrid w:val="0"/>
              <w:jc w:val="center"/>
              <w:rPr>
                <w:b/>
                <w:sz w:val="24"/>
                <w:szCs w:val="24"/>
              </w:rPr>
            </w:pPr>
            <w:r w:rsidRPr="003848B8">
              <w:rPr>
                <w:b/>
                <w:sz w:val="24"/>
                <w:szCs w:val="24"/>
              </w:rPr>
              <w:t>1.</w:t>
            </w:r>
          </w:p>
        </w:tc>
        <w:tc>
          <w:tcPr>
            <w:tcW w:w="2019" w:type="dxa"/>
            <w:vAlign w:val="center"/>
          </w:tcPr>
          <w:p w:rsidR="00D169E7" w:rsidRPr="003848B8" w:rsidRDefault="00D169E7" w:rsidP="00385BF2">
            <w:pPr>
              <w:snapToGrid w:val="0"/>
              <w:rPr>
                <w:b/>
                <w:sz w:val="24"/>
                <w:szCs w:val="24"/>
              </w:rPr>
            </w:pPr>
            <w:r w:rsidRPr="003848B8">
              <w:rPr>
                <w:b/>
                <w:sz w:val="24"/>
                <w:szCs w:val="24"/>
              </w:rPr>
              <w:t>Заказчик:</w:t>
            </w:r>
          </w:p>
        </w:tc>
        <w:tc>
          <w:tcPr>
            <w:tcW w:w="6804" w:type="dxa"/>
            <w:vAlign w:val="center"/>
          </w:tcPr>
          <w:p w:rsidR="00D169E7" w:rsidRPr="003848B8" w:rsidRDefault="006F1058" w:rsidP="00385BF2">
            <w:pPr>
              <w:snapToGrid w:val="0"/>
              <w:spacing w:line="0" w:lineRule="atLeast"/>
              <w:rPr>
                <w:color w:val="000000"/>
                <w:sz w:val="24"/>
                <w:szCs w:val="24"/>
              </w:rPr>
            </w:pPr>
            <w:r w:rsidRPr="003848B8">
              <w:rPr>
                <w:color w:val="000000"/>
                <w:sz w:val="24"/>
                <w:szCs w:val="24"/>
              </w:rPr>
              <w:t>Муниципальное унитарное предприятие Тонкинского района «Тонкинские теплосети»</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1.1.</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Место нахождения </w:t>
            </w:r>
          </w:p>
        </w:tc>
        <w:tc>
          <w:tcPr>
            <w:tcW w:w="6804" w:type="dxa"/>
            <w:vAlign w:val="center"/>
          </w:tcPr>
          <w:p w:rsidR="00D169E7" w:rsidRPr="003848B8" w:rsidRDefault="005504EF" w:rsidP="006F1058">
            <w:pPr>
              <w:snapToGrid w:val="0"/>
              <w:rPr>
                <w:sz w:val="24"/>
                <w:szCs w:val="24"/>
              </w:rPr>
            </w:pPr>
            <w:r w:rsidRPr="003848B8">
              <w:rPr>
                <w:sz w:val="24"/>
                <w:szCs w:val="24"/>
              </w:rPr>
              <w:t xml:space="preserve">Российская Федерация, </w:t>
            </w:r>
            <w:r w:rsidR="006F1058" w:rsidRPr="003848B8">
              <w:rPr>
                <w:sz w:val="24"/>
                <w:szCs w:val="24"/>
              </w:rPr>
              <w:t>606970, Нижегородская область, Тонкинский район, р.п. Тонкино, ул. Победы, дом 10 А.</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1.2.</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Почтовый адрес </w:t>
            </w:r>
          </w:p>
        </w:tc>
        <w:tc>
          <w:tcPr>
            <w:tcW w:w="6804" w:type="dxa"/>
            <w:vAlign w:val="center"/>
          </w:tcPr>
          <w:p w:rsidR="00D169E7" w:rsidRPr="003848B8" w:rsidRDefault="006F1058" w:rsidP="00385BF2">
            <w:pPr>
              <w:snapToGrid w:val="0"/>
              <w:rPr>
                <w:sz w:val="24"/>
                <w:szCs w:val="24"/>
              </w:rPr>
            </w:pPr>
            <w:r w:rsidRPr="003848B8">
              <w:rPr>
                <w:sz w:val="24"/>
                <w:szCs w:val="24"/>
              </w:rPr>
              <w:t>Российская Федерация, 606970, Нижегородская область, Тонкинский район, р.п. Тонкино, ул. Победы, дом 10 А.</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1.3.</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Контактный телефон, факс </w:t>
            </w:r>
          </w:p>
        </w:tc>
        <w:tc>
          <w:tcPr>
            <w:tcW w:w="6804" w:type="dxa"/>
            <w:vAlign w:val="center"/>
          </w:tcPr>
          <w:p w:rsidR="00D169E7" w:rsidRPr="003848B8" w:rsidRDefault="006F1058" w:rsidP="00F6195F">
            <w:pPr>
              <w:snapToGrid w:val="0"/>
              <w:rPr>
                <w:sz w:val="24"/>
                <w:szCs w:val="24"/>
              </w:rPr>
            </w:pPr>
            <w:r w:rsidRPr="003848B8">
              <w:rPr>
                <w:sz w:val="24"/>
                <w:szCs w:val="24"/>
              </w:rPr>
              <w:t xml:space="preserve">8 (83153) 4-74-04, </w:t>
            </w:r>
            <w:r w:rsidR="00F6195F" w:rsidRPr="003848B8">
              <w:rPr>
                <w:sz w:val="24"/>
                <w:szCs w:val="24"/>
              </w:rPr>
              <w:t>4-75-04,</w:t>
            </w:r>
            <w:r w:rsidRPr="003848B8">
              <w:rPr>
                <w:sz w:val="24"/>
                <w:szCs w:val="24"/>
              </w:rPr>
              <w:t>4-84-09</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1.4.</w:t>
            </w:r>
          </w:p>
        </w:tc>
        <w:tc>
          <w:tcPr>
            <w:tcW w:w="2019" w:type="dxa"/>
            <w:vAlign w:val="center"/>
          </w:tcPr>
          <w:p w:rsidR="00D169E7" w:rsidRPr="003848B8" w:rsidRDefault="00D169E7" w:rsidP="00385BF2">
            <w:pPr>
              <w:snapToGrid w:val="0"/>
              <w:rPr>
                <w:b/>
                <w:sz w:val="24"/>
                <w:szCs w:val="24"/>
              </w:rPr>
            </w:pPr>
            <w:r w:rsidRPr="003848B8">
              <w:rPr>
                <w:b/>
                <w:sz w:val="24"/>
                <w:szCs w:val="24"/>
              </w:rPr>
              <w:t>Адрес электронной почты</w:t>
            </w:r>
          </w:p>
        </w:tc>
        <w:tc>
          <w:tcPr>
            <w:tcW w:w="6804" w:type="dxa"/>
            <w:vAlign w:val="center"/>
          </w:tcPr>
          <w:p w:rsidR="00D169E7" w:rsidRPr="003848B8" w:rsidRDefault="00F6195F" w:rsidP="00385BF2">
            <w:pPr>
              <w:snapToGrid w:val="0"/>
              <w:rPr>
                <w:sz w:val="24"/>
                <w:szCs w:val="24"/>
              </w:rPr>
            </w:pPr>
            <w:r w:rsidRPr="003848B8">
              <w:rPr>
                <w:color w:val="000000"/>
                <w:sz w:val="24"/>
                <w:szCs w:val="24"/>
                <w:lang w:val="en-US"/>
              </w:rPr>
              <w:t>tonkino</w:t>
            </w:r>
            <w:r w:rsidRPr="003848B8">
              <w:rPr>
                <w:color w:val="000000"/>
                <w:sz w:val="24"/>
                <w:szCs w:val="24"/>
              </w:rPr>
              <w:t>_</w:t>
            </w:r>
            <w:r w:rsidRPr="003848B8">
              <w:rPr>
                <w:color w:val="000000"/>
                <w:sz w:val="24"/>
                <w:szCs w:val="24"/>
                <w:lang w:val="en-US"/>
              </w:rPr>
              <w:t>gkh</w:t>
            </w:r>
            <w:r w:rsidRPr="003848B8">
              <w:rPr>
                <w:color w:val="000000"/>
                <w:sz w:val="24"/>
                <w:szCs w:val="24"/>
              </w:rPr>
              <w:t>@</w:t>
            </w:r>
            <w:r w:rsidRPr="003848B8">
              <w:rPr>
                <w:color w:val="000000"/>
                <w:sz w:val="24"/>
                <w:szCs w:val="24"/>
                <w:lang w:val="en-US"/>
              </w:rPr>
              <w:t>mail</w:t>
            </w:r>
            <w:r w:rsidRPr="003848B8">
              <w:rPr>
                <w:color w:val="000000"/>
                <w:sz w:val="24"/>
                <w:szCs w:val="24"/>
              </w:rPr>
              <w:t>.</w:t>
            </w:r>
            <w:r w:rsidRPr="003848B8">
              <w:rPr>
                <w:color w:val="000000"/>
                <w:sz w:val="24"/>
                <w:szCs w:val="24"/>
                <w:lang w:val="en-US"/>
              </w:rPr>
              <w:t>ru</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t>2.</w:t>
            </w:r>
          </w:p>
        </w:tc>
        <w:tc>
          <w:tcPr>
            <w:tcW w:w="2019" w:type="dxa"/>
          </w:tcPr>
          <w:p w:rsidR="00D169E7" w:rsidRPr="003848B8" w:rsidRDefault="00D169E7" w:rsidP="00385BF2">
            <w:pPr>
              <w:rPr>
                <w:b/>
                <w:sz w:val="24"/>
                <w:szCs w:val="24"/>
              </w:rPr>
            </w:pPr>
            <w:r w:rsidRPr="003848B8">
              <w:rPr>
                <w:b/>
                <w:sz w:val="24"/>
                <w:szCs w:val="24"/>
              </w:rPr>
              <w:t>Вид и предмет закупки:</w:t>
            </w:r>
          </w:p>
        </w:tc>
        <w:tc>
          <w:tcPr>
            <w:tcW w:w="6804" w:type="dxa"/>
          </w:tcPr>
          <w:p w:rsidR="00E22B1C" w:rsidRPr="003848B8" w:rsidRDefault="005504EF" w:rsidP="00E22B1C">
            <w:pPr>
              <w:rPr>
                <w:sz w:val="24"/>
                <w:szCs w:val="24"/>
              </w:rPr>
            </w:pPr>
            <w:r w:rsidRPr="003848B8">
              <w:rPr>
                <w:sz w:val="24"/>
                <w:szCs w:val="24"/>
              </w:rPr>
              <w:t xml:space="preserve">Открытый конкурс </w:t>
            </w:r>
            <w:r w:rsidR="00D169E7" w:rsidRPr="003848B8">
              <w:rPr>
                <w:sz w:val="24"/>
                <w:szCs w:val="24"/>
              </w:rPr>
              <w:t xml:space="preserve">на право </w:t>
            </w:r>
            <w:r w:rsidR="00E22B1C" w:rsidRPr="003848B8">
              <w:rPr>
                <w:sz w:val="24"/>
                <w:szCs w:val="24"/>
              </w:rPr>
              <w:t>заключения договора</w:t>
            </w:r>
          </w:p>
          <w:p w:rsidR="00D169E7" w:rsidRPr="003848B8" w:rsidRDefault="004B633E" w:rsidP="004B633E">
            <w:pPr>
              <w:rPr>
                <w:sz w:val="24"/>
                <w:szCs w:val="24"/>
              </w:rPr>
            </w:pPr>
            <w:r w:rsidRPr="003848B8">
              <w:rPr>
                <w:sz w:val="24"/>
                <w:szCs w:val="24"/>
              </w:rPr>
              <w:t xml:space="preserve">на поставку топлива </w:t>
            </w:r>
            <w:r w:rsidR="00E22B1C" w:rsidRPr="003848B8">
              <w:rPr>
                <w:sz w:val="24"/>
                <w:szCs w:val="24"/>
              </w:rPr>
              <w:t xml:space="preserve">для </w:t>
            </w:r>
            <w:r w:rsidR="009A0DCE">
              <w:rPr>
                <w:sz w:val="24"/>
                <w:szCs w:val="24"/>
              </w:rPr>
              <w:t xml:space="preserve">обеспечения </w:t>
            </w:r>
            <w:r w:rsidR="00E22B1C" w:rsidRPr="003848B8">
              <w:rPr>
                <w:sz w:val="24"/>
                <w:szCs w:val="24"/>
              </w:rPr>
              <w:t>нужд</w:t>
            </w:r>
            <w:r w:rsidR="00E22B1C" w:rsidRPr="003848B8">
              <w:rPr>
                <w:b/>
                <w:sz w:val="24"/>
                <w:szCs w:val="24"/>
              </w:rPr>
              <w:t xml:space="preserve"> </w:t>
            </w:r>
            <w:r w:rsidR="00F6195F" w:rsidRPr="003848B8">
              <w:rPr>
                <w:sz w:val="24"/>
                <w:szCs w:val="24"/>
              </w:rPr>
              <w:t>Муниципального унитарного предприятия Тонкинского района «Тонкинские теплосети».</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t>3.</w:t>
            </w:r>
          </w:p>
        </w:tc>
        <w:tc>
          <w:tcPr>
            <w:tcW w:w="2019" w:type="dxa"/>
          </w:tcPr>
          <w:p w:rsidR="00D169E7" w:rsidRPr="003848B8" w:rsidRDefault="00D169E7" w:rsidP="00C11E12">
            <w:pPr>
              <w:rPr>
                <w:b/>
                <w:sz w:val="24"/>
                <w:szCs w:val="24"/>
              </w:rPr>
            </w:pPr>
            <w:r w:rsidRPr="003848B8">
              <w:rPr>
                <w:b/>
                <w:sz w:val="24"/>
                <w:szCs w:val="24"/>
              </w:rPr>
              <w:t xml:space="preserve">Срок место и порядок </w:t>
            </w:r>
            <w:r w:rsidRPr="003848B8">
              <w:rPr>
                <w:b/>
                <w:sz w:val="24"/>
                <w:szCs w:val="24"/>
              </w:rPr>
              <w:lastRenderedPageBreak/>
              <w:t xml:space="preserve">предоставления </w:t>
            </w:r>
            <w:r w:rsidR="00C11E12" w:rsidRPr="003848B8">
              <w:rPr>
                <w:b/>
                <w:sz w:val="24"/>
                <w:szCs w:val="24"/>
              </w:rPr>
              <w:t xml:space="preserve"> конкурсной документации</w:t>
            </w:r>
          </w:p>
        </w:tc>
        <w:tc>
          <w:tcPr>
            <w:tcW w:w="6804" w:type="dxa"/>
          </w:tcPr>
          <w:p w:rsidR="009D48E5" w:rsidRPr="009D48E5" w:rsidRDefault="00C11E12" w:rsidP="009D48E5">
            <w:pPr>
              <w:pStyle w:val="a5"/>
              <w:spacing w:after="0" w:afterAutospacing="0"/>
            </w:pPr>
            <w:r w:rsidRPr="003848B8">
              <w:lastRenderedPageBreak/>
              <w:t xml:space="preserve">Конкурсная документация </w:t>
            </w:r>
            <w:r w:rsidR="00D169E7" w:rsidRPr="003848B8">
              <w:t>предоставляется любому заинтересованному лицу  в течени</w:t>
            </w:r>
            <w:r w:rsidR="009448C3" w:rsidRPr="003848B8">
              <w:t>е</w:t>
            </w:r>
            <w:r w:rsidR="00D169E7" w:rsidRPr="003848B8">
              <w:t xml:space="preserve"> 2 (двух) рабочих дней со </w:t>
            </w:r>
            <w:r w:rsidR="00D169E7" w:rsidRPr="003848B8">
              <w:lastRenderedPageBreak/>
              <w:t xml:space="preserve">дня получения официального письменного запроса. Запрос о предоставлении </w:t>
            </w:r>
            <w:r w:rsidRPr="003848B8">
              <w:t xml:space="preserve">конкурсной документации </w:t>
            </w:r>
            <w:r w:rsidR="00D169E7" w:rsidRPr="003848B8">
              <w:t>должен содержать четкую информацию о наименовании заинтересованного лица, его адресе, номерах телефонов и контактных лицах, предмете конкурса, в котором желает принять участие заинтересованное лицо, а также указание на способ направления</w:t>
            </w:r>
            <w:r w:rsidRPr="003848B8">
              <w:t xml:space="preserve"> конкурсной документации</w:t>
            </w:r>
            <w:r w:rsidR="00D169E7" w:rsidRPr="003848B8">
              <w:t>.</w:t>
            </w:r>
            <w:r w:rsidR="009D48E5">
              <w:t xml:space="preserve"> На официальном</w:t>
            </w:r>
            <w:r w:rsidR="009D48E5" w:rsidRPr="006B26F4">
              <w:t xml:space="preserve"> сайт</w:t>
            </w:r>
            <w:r w:rsidR="009D48E5">
              <w:t>е Российской Федерации</w:t>
            </w:r>
            <w:r w:rsidR="009D48E5" w:rsidRPr="006B26F4">
              <w:t xml:space="preserve"> </w:t>
            </w:r>
            <w:hyperlink r:id="rId21" w:history="1">
              <w:r w:rsidR="009D48E5" w:rsidRPr="006B26F4">
                <w:rPr>
                  <w:rStyle w:val="a4"/>
                  <w:lang w:val="en-US"/>
                </w:rPr>
                <w:t>www</w:t>
              </w:r>
              <w:r w:rsidR="009D48E5" w:rsidRPr="006B26F4">
                <w:rPr>
                  <w:rStyle w:val="a4"/>
                </w:rPr>
                <w:t>.</w:t>
              </w:r>
              <w:r w:rsidR="009D48E5" w:rsidRPr="006B26F4">
                <w:rPr>
                  <w:rStyle w:val="a4"/>
                  <w:lang w:val="en-US"/>
                </w:rPr>
                <w:t>zakupki</w:t>
              </w:r>
              <w:r w:rsidR="009D48E5" w:rsidRPr="006B26F4">
                <w:rPr>
                  <w:rStyle w:val="a4"/>
                </w:rPr>
                <w:t>.</w:t>
              </w:r>
              <w:r w:rsidR="009D48E5" w:rsidRPr="006B26F4">
                <w:rPr>
                  <w:rStyle w:val="a4"/>
                  <w:lang w:val="en-US"/>
                </w:rPr>
                <w:t>gov</w:t>
              </w:r>
              <w:r w:rsidR="009D48E5" w:rsidRPr="006B26F4">
                <w:rPr>
                  <w:rStyle w:val="a4"/>
                </w:rPr>
                <w:t>.</w:t>
              </w:r>
              <w:r w:rsidR="009D48E5" w:rsidRPr="006B26F4">
                <w:rPr>
                  <w:rStyle w:val="a4"/>
                  <w:lang w:val="en-US"/>
                </w:rPr>
                <w:t>ru</w:t>
              </w:r>
            </w:hyperlink>
            <w:r w:rsidR="009D48E5" w:rsidRPr="006B26F4">
              <w:t xml:space="preserve">  и сайт</w:t>
            </w:r>
            <w:r w:rsidR="009D48E5">
              <w:t>е</w:t>
            </w:r>
            <w:r w:rsidR="009D48E5" w:rsidRPr="006B26F4">
              <w:t xml:space="preserve"> МУП Тонкинского района «Тонкинские теплосети» </w:t>
            </w:r>
            <w:hyperlink r:id="rId22" w:history="1">
              <w:r w:rsidR="009D48E5" w:rsidRPr="006B26F4">
                <w:rPr>
                  <w:rStyle w:val="a4"/>
                  <w:lang w:val="en-US"/>
                </w:rPr>
                <w:t>http</w:t>
              </w:r>
              <w:r w:rsidR="009D48E5" w:rsidRPr="006B26F4">
                <w:rPr>
                  <w:rStyle w:val="a4"/>
                </w:rPr>
                <w:t>://</w:t>
              </w:r>
              <w:r w:rsidR="009D48E5" w:rsidRPr="006B26F4">
                <w:rPr>
                  <w:rStyle w:val="a4"/>
                  <w:lang w:val="en-US"/>
                </w:rPr>
                <w:t>www</w:t>
              </w:r>
              <w:r w:rsidR="009D48E5" w:rsidRPr="006B26F4">
                <w:rPr>
                  <w:rStyle w:val="a4"/>
                </w:rPr>
                <w:t>.</w:t>
              </w:r>
              <w:r w:rsidR="009D48E5" w:rsidRPr="006B26F4">
                <w:rPr>
                  <w:rStyle w:val="a4"/>
                  <w:lang w:val="en-US"/>
                </w:rPr>
                <w:t>tonkino</w:t>
              </w:r>
              <w:r w:rsidR="009D48E5" w:rsidRPr="006B26F4">
                <w:rPr>
                  <w:rStyle w:val="a4"/>
                </w:rPr>
                <w:t>.</w:t>
              </w:r>
              <w:r w:rsidR="009D48E5" w:rsidRPr="006B26F4">
                <w:rPr>
                  <w:rStyle w:val="a4"/>
                  <w:lang w:val="en-US"/>
                </w:rPr>
                <w:t>ru</w:t>
              </w:r>
              <w:r w:rsidR="009D48E5" w:rsidRPr="006B26F4">
                <w:rPr>
                  <w:rStyle w:val="a4"/>
                </w:rPr>
                <w:t>/</w:t>
              </w:r>
              <w:r w:rsidR="009D48E5" w:rsidRPr="006B26F4">
                <w:rPr>
                  <w:rStyle w:val="a4"/>
                  <w:lang w:val="en-US"/>
                </w:rPr>
                <w:t>zhkh</w:t>
              </w:r>
              <w:r w:rsidR="009D48E5" w:rsidRPr="006B26F4">
                <w:rPr>
                  <w:rStyle w:val="a4"/>
                </w:rPr>
                <w:t>/</w:t>
              </w:r>
            </w:hyperlink>
            <w:r w:rsidR="009D48E5">
              <w:t>.</w:t>
            </w:r>
          </w:p>
          <w:p w:rsidR="00C11E12" w:rsidRPr="003848B8" w:rsidRDefault="00D169E7" w:rsidP="00385BF2">
            <w:pPr>
              <w:pStyle w:val="a5"/>
              <w:spacing w:before="0" w:after="0" w:line="0" w:lineRule="atLeast"/>
            </w:pPr>
            <w:r w:rsidRPr="003848B8">
              <w:t xml:space="preserve">В письменной форме </w:t>
            </w:r>
            <w:r w:rsidR="00C11E12" w:rsidRPr="003848B8">
              <w:t xml:space="preserve">конкурсную документацию </w:t>
            </w:r>
            <w:r w:rsidRPr="003848B8">
              <w:t xml:space="preserve">можно получить по адресу: </w:t>
            </w:r>
            <w:r w:rsidR="00F6195F" w:rsidRPr="003848B8">
              <w:t>Российская Федерация, 606970, Нижегородская область, Тонкинский район, р.п. Тонкино, ул. Победы, дом 10 А.</w:t>
            </w:r>
          </w:p>
          <w:p w:rsidR="00C11E12" w:rsidRPr="003848B8" w:rsidRDefault="00C11E12" w:rsidP="00385BF2">
            <w:pPr>
              <w:pStyle w:val="a5"/>
              <w:spacing w:before="0" w:after="0" w:line="0" w:lineRule="atLeast"/>
            </w:pPr>
            <w:r w:rsidRPr="003848B8">
              <w:t>Тел.</w:t>
            </w:r>
            <w:r w:rsidR="00F6195F" w:rsidRPr="003848B8">
              <w:t xml:space="preserve"> 8 (83153) 4-84-09</w:t>
            </w:r>
            <w:r w:rsidRPr="003848B8">
              <w:t xml:space="preserve">, факс </w:t>
            </w:r>
            <w:r w:rsidR="00F6195F" w:rsidRPr="003848B8">
              <w:t>8 (83153) 4-75-04</w:t>
            </w:r>
          </w:p>
          <w:p w:rsidR="00D169E7" w:rsidRPr="003848B8" w:rsidRDefault="00D169E7" w:rsidP="00385BF2">
            <w:pPr>
              <w:pStyle w:val="a5"/>
              <w:spacing w:before="0" w:after="0" w:line="0" w:lineRule="atLeast"/>
            </w:pPr>
            <w:r w:rsidRPr="003848B8">
              <w:t xml:space="preserve">Адрес электронной почты: </w:t>
            </w:r>
            <w:r w:rsidR="00F6195F" w:rsidRPr="003848B8">
              <w:rPr>
                <w:color w:val="000000"/>
                <w:lang w:val="en-US"/>
              </w:rPr>
              <w:t>tonkino</w:t>
            </w:r>
            <w:r w:rsidR="00F6195F" w:rsidRPr="003848B8">
              <w:rPr>
                <w:color w:val="000000"/>
              </w:rPr>
              <w:t>_</w:t>
            </w:r>
            <w:r w:rsidR="00F6195F" w:rsidRPr="003848B8">
              <w:rPr>
                <w:color w:val="000000"/>
                <w:lang w:val="en-US"/>
              </w:rPr>
              <w:t>gkh</w:t>
            </w:r>
            <w:r w:rsidR="00F6195F" w:rsidRPr="003848B8">
              <w:rPr>
                <w:color w:val="000000"/>
              </w:rPr>
              <w:t>@</w:t>
            </w:r>
            <w:r w:rsidR="00F6195F" w:rsidRPr="003848B8">
              <w:rPr>
                <w:color w:val="000000"/>
                <w:lang w:val="en-US"/>
              </w:rPr>
              <w:t>mail</w:t>
            </w:r>
            <w:r w:rsidR="00F6195F" w:rsidRPr="003848B8">
              <w:rPr>
                <w:color w:val="000000"/>
              </w:rPr>
              <w:t>.</w:t>
            </w:r>
            <w:r w:rsidR="00F6195F" w:rsidRPr="003848B8">
              <w:rPr>
                <w:color w:val="000000"/>
                <w:lang w:val="en-US"/>
              </w:rPr>
              <w:t>ru</w:t>
            </w:r>
          </w:p>
          <w:p w:rsidR="00D169E7" w:rsidRPr="003848B8" w:rsidRDefault="00D169E7" w:rsidP="00385BF2">
            <w:pPr>
              <w:pStyle w:val="a5"/>
              <w:spacing w:before="0" w:after="0" w:line="0" w:lineRule="atLeast"/>
            </w:pPr>
            <w:r w:rsidRPr="003848B8">
              <w:t>Контактное лицо:</w:t>
            </w:r>
            <w:r w:rsidR="00C11E12" w:rsidRPr="003848B8">
              <w:t xml:space="preserve"> </w:t>
            </w:r>
            <w:r w:rsidR="00F6195F" w:rsidRPr="003848B8">
              <w:t>Смирнова Татьяна Егоровна</w:t>
            </w:r>
          </w:p>
          <w:p w:rsidR="00D169E7" w:rsidRPr="003848B8" w:rsidRDefault="00D169E7" w:rsidP="00C11E12">
            <w:pPr>
              <w:pStyle w:val="a5"/>
              <w:spacing w:before="0" w:after="0" w:line="0" w:lineRule="atLeast"/>
            </w:pPr>
            <w:r w:rsidRPr="003848B8">
              <w:t xml:space="preserve">Плата за предоставление </w:t>
            </w:r>
            <w:r w:rsidR="00C11E12" w:rsidRPr="003848B8">
              <w:t xml:space="preserve">конкурсной документации </w:t>
            </w:r>
            <w:r w:rsidRPr="003848B8">
              <w:t>не взимается.</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lastRenderedPageBreak/>
              <w:t>4.</w:t>
            </w:r>
          </w:p>
        </w:tc>
        <w:tc>
          <w:tcPr>
            <w:tcW w:w="2019" w:type="dxa"/>
          </w:tcPr>
          <w:p w:rsidR="00D169E7" w:rsidRPr="003848B8" w:rsidRDefault="00D169E7" w:rsidP="00C11E12">
            <w:pPr>
              <w:rPr>
                <w:b/>
                <w:sz w:val="24"/>
                <w:szCs w:val="24"/>
              </w:rPr>
            </w:pPr>
            <w:r w:rsidRPr="003848B8">
              <w:rPr>
                <w:b/>
                <w:sz w:val="24"/>
                <w:szCs w:val="24"/>
              </w:rPr>
              <w:t xml:space="preserve">Официальный сайт, на котором размещена </w:t>
            </w:r>
            <w:r w:rsidR="00C11E12" w:rsidRPr="003848B8">
              <w:rPr>
                <w:b/>
                <w:sz w:val="24"/>
                <w:szCs w:val="24"/>
              </w:rPr>
              <w:t xml:space="preserve">конкурсная </w:t>
            </w:r>
            <w:r w:rsidRPr="003848B8">
              <w:rPr>
                <w:b/>
                <w:sz w:val="24"/>
                <w:szCs w:val="24"/>
              </w:rPr>
              <w:t>документация</w:t>
            </w:r>
          </w:p>
        </w:tc>
        <w:tc>
          <w:tcPr>
            <w:tcW w:w="6804" w:type="dxa"/>
          </w:tcPr>
          <w:p w:rsidR="00D169E7" w:rsidRPr="003848B8" w:rsidRDefault="00F6195F" w:rsidP="00385BF2">
            <w:pPr>
              <w:pStyle w:val="a5"/>
              <w:spacing w:before="0" w:after="0" w:line="0" w:lineRule="atLeast"/>
            </w:pPr>
            <w:r w:rsidRPr="003848B8">
              <w:t xml:space="preserve">Сайт Российской Федерации </w:t>
            </w:r>
            <w:hyperlink r:id="rId23" w:history="1">
              <w:r w:rsidRPr="003848B8">
                <w:rPr>
                  <w:rStyle w:val="a4"/>
                  <w:lang w:val="en-US"/>
                </w:rPr>
                <w:t>www</w:t>
              </w:r>
              <w:r w:rsidRPr="003848B8">
                <w:rPr>
                  <w:rStyle w:val="a4"/>
                </w:rPr>
                <w:t>.</w:t>
              </w:r>
              <w:r w:rsidRPr="003848B8">
                <w:rPr>
                  <w:rStyle w:val="a4"/>
                  <w:lang w:val="en-US"/>
                </w:rPr>
                <w:t>zakupki</w:t>
              </w:r>
              <w:r w:rsidRPr="003848B8">
                <w:rPr>
                  <w:rStyle w:val="a4"/>
                </w:rPr>
                <w:t>.</w:t>
              </w:r>
              <w:r w:rsidRPr="003848B8">
                <w:rPr>
                  <w:rStyle w:val="a4"/>
                  <w:lang w:val="en-US"/>
                </w:rPr>
                <w:t>gov</w:t>
              </w:r>
              <w:r w:rsidRPr="003848B8">
                <w:rPr>
                  <w:rStyle w:val="a4"/>
                </w:rPr>
                <w:t>.</w:t>
              </w:r>
              <w:r w:rsidRPr="003848B8">
                <w:rPr>
                  <w:rStyle w:val="a4"/>
                  <w:lang w:val="en-US"/>
                </w:rPr>
                <w:t>ru</w:t>
              </w:r>
            </w:hyperlink>
            <w:r w:rsidRPr="003848B8">
              <w:t xml:space="preserve">  и сайт МУП Тонкинского района «Тонкинские теплосети» </w:t>
            </w:r>
            <w:hyperlink r:id="rId24" w:history="1">
              <w:r w:rsidRPr="003848B8">
                <w:rPr>
                  <w:rStyle w:val="a4"/>
                  <w:lang w:val="en-US"/>
                </w:rPr>
                <w:t>http</w:t>
              </w:r>
              <w:r w:rsidRPr="003848B8">
                <w:rPr>
                  <w:rStyle w:val="a4"/>
                </w:rPr>
                <w:t>://</w:t>
              </w:r>
              <w:r w:rsidRPr="003848B8">
                <w:rPr>
                  <w:rStyle w:val="a4"/>
                  <w:lang w:val="en-US"/>
                </w:rPr>
                <w:t>www</w:t>
              </w:r>
              <w:r w:rsidRPr="003848B8">
                <w:rPr>
                  <w:rStyle w:val="a4"/>
                </w:rPr>
                <w:t>.</w:t>
              </w:r>
              <w:r w:rsidRPr="003848B8">
                <w:rPr>
                  <w:rStyle w:val="a4"/>
                  <w:lang w:val="en-US"/>
                </w:rPr>
                <w:t>tonkino</w:t>
              </w:r>
              <w:r w:rsidRPr="003848B8">
                <w:rPr>
                  <w:rStyle w:val="a4"/>
                </w:rPr>
                <w:t>.</w:t>
              </w:r>
              <w:r w:rsidRPr="003848B8">
                <w:rPr>
                  <w:rStyle w:val="a4"/>
                  <w:lang w:val="en-US"/>
                </w:rPr>
                <w:t>ru</w:t>
              </w:r>
              <w:r w:rsidRPr="003848B8">
                <w:rPr>
                  <w:rStyle w:val="a4"/>
                </w:rPr>
                <w:t>/</w:t>
              </w:r>
              <w:r w:rsidRPr="003848B8">
                <w:rPr>
                  <w:rStyle w:val="a4"/>
                  <w:lang w:val="en-US"/>
                </w:rPr>
                <w:t>zhkh</w:t>
              </w:r>
              <w:r w:rsidRPr="003848B8">
                <w:rPr>
                  <w:rStyle w:val="a4"/>
                </w:rPr>
                <w:t>/</w:t>
              </w:r>
            </w:hyperlink>
          </w:p>
        </w:tc>
      </w:tr>
      <w:tr w:rsidR="00D169E7" w:rsidRPr="003848B8">
        <w:tc>
          <w:tcPr>
            <w:tcW w:w="817" w:type="dxa"/>
          </w:tcPr>
          <w:p w:rsidR="00D169E7" w:rsidRPr="003848B8" w:rsidRDefault="00D169E7" w:rsidP="00385BF2">
            <w:pPr>
              <w:jc w:val="center"/>
              <w:rPr>
                <w:b/>
                <w:sz w:val="24"/>
                <w:szCs w:val="24"/>
              </w:rPr>
            </w:pPr>
            <w:r w:rsidRPr="003848B8">
              <w:rPr>
                <w:b/>
                <w:sz w:val="24"/>
                <w:szCs w:val="24"/>
              </w:rPr>
              <w:t>5.</w:t>
            </w:r>
          </w:p>
        </w:tc>
        <w:tc>
          <w:tcPr>
            <w:tcW w:w="2019" w:type="dxa"/>
          </w:tcPr>
          <w:p w:rsidR="00D169E7" w:rsidRPr="003848B8" w:rsidRDefault="00D169E7" w:rsidP="00385BF2">
            <w:pPr>
              <w:rPr>
                <w:b/>
                <w:sz w:val="24"/>
                <w:szCs w:val="24"/>
              </w:rPr>
            </w:pPr>
            <w:r w:rsidRPr="003848B8">
              <w:rPr>
                <w:b/>
                <w:sz w:val="24"/>
                <w:szCs w:val="24"/>
              </w:rPr>
              <w:t>Источник финансирования:</w:t>
            </w:r>
          </w:p>
        </w:tc>
        <w:tc>
          <w:tcPr>
            <w:tcW w:w="6804" w:type="dxa"/>
          </w:tcPr>
          <w:p w:rsidR="00D169E7" w:rsidRPr="003848B8" w:rsidRDefault="00D169E7" w:rsidP="00F6195F">
            <w:pPr>
              <w:pStyle w:val="ConsPlusNonformat"/>
              <w:jc w:val="both"/>
              <w:rPr>
                <w:rFonts w:ascii="Times New Roman" w:hAnsi="Times New Roman"/>
                <w:sz w:val="24"/>
                <w:szCs w:val="24"/>
              </w:rPr>
            </w:pPr>
            <w:r w:rsidRPr="003848B8">
              <w:rPr>
                <w:rFonts w:ascii="Times New Roman" w:hAnsi="Times New Roman"/>
                <w:sz w:val="24"/>
                <w:szCs w:val="24"/>
              </w:rPr>
              <w:t xml:space="preserve">Собственные средства </w:t>
            </w:r>
            <w:r w:rsidR="00F6195F" w:rsidRPr="003848B8">
              <w:rPr>
                <w:rFonts w:ascii="Times New Roman" w:hAnsi="Times New Roman"/>
                <w:sz w:val="24"/>
                <w:szCs w:val="24"/>
              </w:rPr>
              <w:t>Муниципального унитарного предприятия Тонкинского района «Тонкинские теплосети»</w:t>
            </w:r>
          </w:p>
        </w:tc>
      </w:tr>
      <w:tr w:rsidR="00D169E7" w:rsidRPr="003848B8" w:rsidTr="00D761AC">
        <w:tc>
          <w:tcPr>
            <w:tcW w:w="817" w:type="dxa"/>
          </w:tcPr>
          <w:p w:rsidR="00D169E7" w:rsidRPr="003848B8" w:rsidRDefault="00D169E7" w:rsidP="00385BF2">
            <w:pPr>
              <w:jc w:val="center"/>
              <w:rPr>
                <w:b/>
                <w:sz w:val="24"/>
                <w:szCs w:val="24"/>
              </w:rPr>
            </w:pPr>
            <w:r w:rsidRPr="003848B8">
              <w:rPr>
                <w:b/>
                <w:sz w:val="24"/>
                <w:szCs w:val="24"/>
              </w:rPr>
              <w:t>6.</w:t>
            </w:r>
          </w:p>
        </w:tc>
        <w:tc>
          <w:tcPr>
            <w:tcW w:w="2019" w:type="dxa"/>
          </w:tcPr>
          <w:p w:rsidR="00D169E7" w:rsidRPr="003848B8" w:rsidRDefault="00D169E7" w:rsidP="00385BF2">
            <w:pPr>
              <w:rPr>
                <w:b/>
                <w:sz w:val="24"/>
                <w:szCs w:val="24"/>
              </w:rPr>
            </w:pPr>
            <w:r w:rsidRPr="003848B8">
              <w:rPr>
                <w:b/>
                <w:sz w:val="24"/>
                <w:szCs w:val="24"/>
              </w:rPr>
              <w:t>Порядок формирования начальной (максимальной) цены договора:</w:t>
            </w:r>
          </w:p>
        </w:tc>
        <w:tc>
          <w:tcPr>
            <w:tcW w:w="6804" w:type="dxa"/>
            <w:vAlign w:val="center"/>
          </w:tcPr>
          <w:p w:rsidR="00D169E7" w:rsidRPr="003848B8" w:rsidRDefault="00D169E7" w:rsidP="00940187">
            <w:pPr>
              <w:pStyle w:val="Standard"/>
              <w:tabs>
                <w:tab w:val="left" w:pos="1440"/>
              </w:tabs>
              <w:rPr>
                <w:rFonts w:ascii="Times New Roman" w:hAnsi="Times New Roman" w:cs="Times New Roman"/>
                <w:sz w:val="24"/>
              </w:rPr>
            </w:pPr>
            <w:r w:rsidRPr="003848B8">
              <w:rPr>
                <w:rFonts w:ascii="Times New Roman" w:hAnsi="Times New Roman" w:cs="Times New Roman"/>
                <w:sz w:val="24"/>
              </w:rPr>
              <w:t xml:space="preserve">Цена договора включает стоимость </w:t>
            </w:r>
            <w:r w:rsidR="00C11E12" w:rsidRPr="003848B8">
              <w:rPr>
                <w:rFonts w:ascii="Times New Roman" w:hAnsi="Times New Roman" w:cs="Times New Roman"/>
                <w:sz w:val="24"/>
              </w:rPr>
              <w:t xml:space="preserve">товара, </w:t>
            </w:r>
            <w:r w:rsidRPr="003848B8">
              <w:rPr>
                <w:rFonts w:ascii="Times New Roman" w:hAnsi="Times New Roman" w:cs="Times New Roman"/>
                <w:sz w:val="24"/>
              </w:rPr>
              <w:t>расходы по уплате налогов, сборов и других обязательных платежей</w:t>
            </w:r>
            <w:r w:rsidR="009448C3">
              <w:rPr>
                <w:rFonts w:ascii="Times New Roman" w:hAnsi="Times New Roman" w:cs="Times New Roman"/>
                <w:sz w:val="24"/>
              </w:rPr>
              <w:t>, доставки</w:t>
            </w:r>
            <w:r w:rsidR="008F6C8D" w:rsidRPr="003848B8">
              <w:rPr>
                <w:rFonts w:ascii="Times New Roman" w:hAnsi="Times New Roman" w:cs="Times New Roman"/>
                <w:sz w:val="24"/>
              </w:rPr>
              <w:t xml:space="preserve"> то</w:t>
            </w:r>
            <w:r w:rsidR="001C3AB6" w:rsidRPr="003848B8">
              <w:rPr>
                <w:rFonts w:ascii="Times New Roman" w:hAnsi="Times New Roman" w:cs="Times New Roman"/>
                <w:sz w:val="24"/>
              </w:rPr>
              <w:t xml:space="preserve">плива </w:t>
            </w:r>
            <w:r w:rsidR="008F6C8D" w:rsidRPr="003848B8">
              <w:rPr>
                <w:rFonts w:ascii="Times New Roman" w:hAnsi="Times New Roman" w:cs="Times New Roman"/>
                <w:sz w:val="24"/>
              </w:rPr>
              <w:t xml:space="preserve"> до</w:t>
            </w:r>
            <w:r w:rsidR="001C3AB6" w:rsidRPr="003848B8">
              <w:rPr>
                <w:rFonts w:ascii="Times New Roman" w:hAnsi="Times New Roman" w:cs="Times New Roman"/>
                <w:sz w:val="24"/>
              </w:rPr>
              <w:t xml:space="preserve"> котельных </w:t>
            </w:r>
            <w:r w:rsidR="008F6C8D" w:rsidRPr="003848B8">
              <w:rPr>
                <w:rFonts w:ascii="Times New Roman" w:hAnsi="Times New Roman" w:cs="Times New Roman"/>
                <w:sz w:val="24"/>
              </w:rPr>
              <w:t xml:space="preserve"> </w:t>
            </w:r>
            <w:r w:rsidR="00940187">
              <w:rPr>
                <w:rFonts w:ascii="Times New Roman" w:hAnsi="Times New Roman" w:cs="Times New Roman"/>
                <w:sz w:val="24"/>
              </w:rPr>
              <w:t xml:space="preserve">и дополнительных площадок </w:t>
            </w:r>
            <w:r w:rsidR="008F6C8D" w:rsidRPr="003848B8">
              <w:rPr>
                <w:rFonts w:ascii="Times New Roman" w:hAnsi="Times New Roman" w:cs="Times New Roman"/>
                <w:sz w:val="24"/>
              </w:rPr>
              <w:t>Заказчика</w:t>
            </w:r>
            <w:r w:rsidR="00940187">
              <w:rPr>
                <w:rFonts w:ascii="Times New Roman" w:hAnsi="Times New Roman" w:cs="Times New Roman"/>
                <w:sz w:val="24"/>
              </w:rPr>
              <w:t xml:space="preserve">. </w:t>
            </w:r>
          </w:p>
        </w:tc>
      </w:tr>
      <w:tr w:rsidR="00D169E7" w:rsidRPr="003848B8">
        <w:trPr>
          <w:trHeight w:val="700"/>
        </w:trPr>
        <w:tc>
          <w:tcPr>
            <w:tcW w:w="817" w:type="dxa"/>
          </w:tcPr>
          <w:p w:rsidR="00D169E7" w:rsidRPr="003848B8" w:rsidRDefault="00D169E7" w:rsidP="00385BF2">
            <w:pPr>
              <w:jc w:val="center"/>
              <w:rPr>
                <w:b/>
                <w:sz w:val="24"/>
                <w:szCs w:val="24"/>
              </w:rPr>
            </w:pPr>
            <w:r w:rsidRPr="003848B8">
              <w:rPr>
                <w:b/>
                <w:sz w:val="24"/>
                <w:szCs w:val="24"/>
              </w:rPr>
              <w:t>7.</w:t>
            </w:r>
          </w:p>
        </w:tc>
        <w:tc>
          <w:tcPr>
            <w:tcW w:w="2019" w:type="dxa"/>
          </w:tcPr>
          <w:p w:rsidR="00D169E7" w:rsidRPr="003848B8" w:rsidRDefault="00D169E7" w:rsidP="00385BF2">
            <w:pPr>
              <w:rPr>
                <w:b/>
                <w:sz w:val="24"/>
                <w:szCs w:val="24"/>
              </w:rPr>
            </w:pPr>
            <w:r w:rsidRPr="003848B8">
              <w:rPr>
                <w:b/>
                <w:sz w:val="24"/>
                <w:szCs w:val="24"/>
              </w:rPr>
              <w:t xml:space="preserve">Начальная (максимальная) цена договора: </w:t>
            </w:r>
          </w:p>
        </w:tc>
        <w:tc>
          <w:tcPr>
            <w:tcW w:w="6804" w:type="dxa"/>
            <w:vAlign w:val="center"/>
          </w:tcPr>
          <w:p w:rsidR="00FE399C" w:rsidRPr="00FE399C" w:rsidRDefault="00CF2840" w:rsidP="00FE399C">
            <w:pPr>
              <w:jc w:val="both"/>
              <w:rPr>
                <w:sz w:val="24"/>
                <w:szCs w:val="24"/>
              </w:rPr>
            </w:pPr>
            <w:r>
              <w:rPr>
                <w:sz w:val="24"/>
                <w:szCs w:val="24"/>
              </w:rPr>
              <w:t>2</w:t>
            </w:r>
            <w:r w:rsidR="00A55F09">
              <w:rPr>
                <w:sz w:val="24"/>
                <w:szCs w:val="24"/>
              </w:rPr>
              <w:t xml:space="preserve"> 200 </w:t>
            </w:r>
            <w:r>
              <w:rPr>
                <w:sz w:val="24"/>
                <w:szCs w:val="24"/>
              </w:rPr>
              <w:t>000</w:t>
            </w:r>
            <w:r w:rsidR="00FE399C" w:rsidRPr="00FE399C">
              <w:rPr>
                <w:sz w:val="24"/>
                <w:szCs w:val="24"/>
              </w:rPr>
              <w:t xml:space="preserve"> (</w:t>
            </w:r>
            <w:r>
              <w:rPr>
                <w:sz w:val="24"/>
                <w:szCs w:val="24"/>
              </w:rPr>
              <w:t xml:space="preserve">два </w:t>
            </w:r>
            <w:r w:rsidR="00FE399C" w:rsidRPr="00FE399C">
              <w:rPr>
                <w:sz w:val="24"/>
                <w:szCs w:val="24"/>
              </w:rPr>
              <w:t xml:space="preserve">миллиона </w:t>
            </w:r>
            <w:r w:rsidR="00A55F09">
              <w:rPr>
                <w:sz w:val="24"/>
                <w:szCs w:val="24"/>
              </w:rPr>
              <w:t xml:space="preserve">двести </w:t>
            </w:r>
            <w:r w:rsidR="00FE399C" w:rsidRPr="00FE399C">
              <w:rPr>
                <w:sz w:val="24"/>
                <w:szCs w:val="24"/>
              </w:rPr>
              <w:t>тысяч) рублей</w:t>
            </w:r>
          </w:p>
          <w:p w:rsidR="00F6195F" w:rsidRPr="003848B8" w:rsidRDefault="00FE399C" w:rsidP="00FE399C">
            <w:pPr>
              <w:rPr>
                <w:sz w:val="24"/>
                <w:szCs w:val="24"/>
              </w:rPr>
            </w:pPr>
            <w:r w:rsidRPr="003848B8">
              <w:rPr>
                <w:sz w:val="24"/>
                <w:szCs w:val="24"/>
              </w:rPr>
              <w:t xml:space="preserve"> </w:t>
            </w:r>
            <w:r w:rsidR="00F6195F" w:rsidRPr="003848B8">
              <w:rPr>
                <w:sz w:val="24"/>
                <w:szCs w:val="24"/>
              </w:rPr>
              <w:t>(Заказчи</w:t>
            </w:r>
            <w:r w:rsidR="00F6195F" w:rsidRPr="00CF2840">
              <w:rPr>
                <w:sz w:val="24"/>
                <w:szCs w:val="24"/>
              </w:rPr>
              <w:t>к</w:t>
            </w:r>
            <w:r w:rsidR="00CF2840" w:rsidRPr="00CF2840">
              <w:rPr>
                <w:snapToGrid w:val="0"/>
                <w:color w:val="000000"/>
                <w:sz w:val="24"/>
                <w:szCs w:val="24"/>
              </w:rPr>
              <w:t xml:space="preserve"> </w:t>
            </w:r>
            <w:r w:rsidR="00CF2840" w:rsidRPr="00CF2840">
              <w:rPr>
                <w:sz w:val="24"/>
                <w:szCs w:val="24"/>
              </w:rPr>
              <w:t>применяет  упрощённую систему налогообложения</w:t>
            </w:r>
            <w:r w:rsidR="00D97D10" w:rsidRPr="003848B8">
              <w:rPr>
                <w:snapToGrid w:val="0"/>
                <w:color w:val="000000"/>
                <w:sz w:val="24"/>
                <w:szCs w:val="24"/>
              </w:rPr>
              <w:t>)</w:t>
            </w:r>
            <w:r w:rsidR="00F6195F" w:rsidRPr="003848B8">
              <w:rPr>
                <w:sz w:val="24"/>
                <w:szCs w:val="24"/>
              </w:rPr>
              <w:t>.</w:t>
            </w:r>
          </w:p>
          <w:p w:rsidR="00BA3C38" w:rsidRPr="003848B8" w:rsidRDefault="00BA3C38" w:rsidP="00BA3C38">
            <w:pPr>
              <w:rPr>
                <w:sz w:val="24"/>
                <w:szCs w:val="24"/>
              </w:rPr>
            </w:pPr>
          </w:p>
        </w:tc>
      </w:tr>
      <w:tr w:rsidR="00D169E7" w:rsidRPr="003848B8" w:rsidTr="00D761AC">
        <w:trPr>
          <w:trHeight w:val="700"/>
        </w:trPr>
        <w:tc>
          <w:tcPr>
            <w:tcW w:w="817" w:type="dxa"/>
          </w:tcPr>
          <w:p w:rsidR="00D169E7" w:rsidRPr="003848B8" w:rsidRDefault="00D169E7" w:rsidP="00385BF2">
            <w:pPr>
              <w:snapToGrid w:val="0"/>
              <w:jc w:val="center"/>
              <w:rPr>
                <w:b/>
                <w:sz w:val="24"/>
                <w:szCs w:val="24"/>
              </w:rPr>
            </w:pPr>
            <w:r w:rsidRPr="003848B8">
              <w:rPr>
                <w:b/>
                <w:sz w:val="24"/>
                <w:szCs w:val="24"/>
              </w:rPr>
              <w:t>8.</w:t>
            </w:r>
          </w:p>
        </w:tc>
        <w:tc>
          <w:tcPr>
            <w:tcW w:w="2019" w:type="dxa"/>
          </w:tcPr>
          <w:p w:rsidR="00D169E7" w:rsidRPr="003848B8" w:rsidRDefault="00D169E7" w:rsidP="00385BF2">
            <w:pPr>
              <w:snapToGrid w:val="0"/>
              <w:rPr>
                <w:b/>
                <w:sz w:val="24"/>
                <w:szCs w:val="24"/>
              </w:rPr>
            </w:pPr>
            <w:r w:rsidRPr="003848B8">
              <w:rPr>
                <w:b/>
                <w:sz w:val="24"/>
                <w:szCs w:val="24"/>
              </w:rPr>
              <w:t>Обоснование начальной (максимальной) цены договора:</w:t>
            </w:r>
          </w:p>
        </w:tc>
        <w:tc>
          <w:tcPr>
            <w:tcW w:w="6804" w:type="dxa"/>
            <w:vAlign w:val="center"/>
          </w:tcPr>
          <w:p w:rsidR="00D169E7" w:rsidRPr="003848B8" w:rsidRDefault="00D169E7" w:rsidP="00D761AC">
            <w:pPr>
              <w:snapToGrid w:val="0"/>
              <w:jc w:val="center"/>
              <w:rPr>
                <w:rStyle w:val="10"/>
                <w:b/>
                <w:sz w:val="24"/>
                <w:szCs w:val="24"/>
              </w:rPr>
            </w:pPr>
            <w:r w:rsidRPr="003848B8">
              <w:rPr>
                <w:sz w:val="24"/>
                <w:szCs w:val="24"/>
              </w:rPr>
              <w:t>В соответствии с Приложением №</w:t>
            </w:r>
            <w:r w:rsidR="008A65FE" w:rsidRPr="003848B8">
              <w:rPr>
                <w:sz w:val="24"/>
                <w:szCs w:val="24"/>
              </w:rPr>
              <w:t xml:space="preserve"> </w:t>
            </w:r>
            <w:r w:rsidRPr="003848B8">
              <w:rPr>
                <w:sz w:val="24"/>
                <w:szCs w:val="24"/>
              </w:rPr>
              <w:t>2 к Информационной карте</w:t>
            </w:r>
            <w:r w:rsidR="00D761AC" w:rsidRPr="003848B8">
              <w:rPr>
                <w:sz w:val="24"/>
                <w:szCs w:val="24"/>
              </w:rPr>
              <w:t xml:space="preserve"> открытого конкурса.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9.</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761AC">
            <w:pPr>
              <w:snapToGrid w:val="0"/>
              <w:rPr>
                <w:b/>
                <w:sz w:val="24"/>
                <w:szCs w:val="24"/>
              </w:rPr>
            </w:pPr>
            <w:r w:rsidRPr="003848B8">
              <w:rPr>
                <w:b/>
                <w:sz w:val="24"/>
                <w:szCs w:val="24"/>
              </w:rPr>
              <w:t>Сведения о валюте, используемой для формирования начальной  максимальной)  цены  договора</w:t>
            </w:r>
            <w:r w:rsidR="00D761AC" w:rsidRPr="003848B8">
              <w:rPr>
                <w:b/>
                <w:sz w:val="24"/>
                <w:szCs w:val="24"/>
              </w:rPr>
              <w:t xml:space="preserve"> </w:t>
            </w:r>
            <w:r w:rsidRPr="003848B8">
              <w:rPr>
                <w:b/>
                <w:sz w:val="24"/>
                <w:szCs w:val="24"/>
              </w:rPr>
              <w:t xml:space="preserve"> и расчетов с поставщиками:</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Валютой договора является рубль РФ.</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10.</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применяется.</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11.</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Размер обеспечения заявки</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12.</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Размер обеспечения исполнения  договора, срок и порядок его предоставления</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13.</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Возможность Заказчика увеличить количество поставляемого Товара при заключении договора: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8F6C8D" w:rsidP="008F6C8D">
            <w:pPr>
              <w:snapToGrid w:val="0"/>
              <w:jc w:val="center"/>
              <w:rPr>
                <w:sz w:val="24"/>
                <w:szCs w:val="24"/>
              </w:rPr>
            </w:pPr>
            <w:r w:rsidRPr="003848B8">
              <w:rPr>
                <w:sz w:val="24"/>
                <w:szCs w:val="24"/>
              </w:rPr>
              <w:t>Не предусмотрена.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14.</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Возможность Заказчика изменить количество Товара, поставляемого по договору:</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предусмотрена.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15.</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 xml:space="preserve">Требования к качеству, техническим характеристикам Товара, требования к их безопасности, требования к функциональным характеристикам (потребительским свойствам) Товара, требования к размерам, упаковке, отгрузке Товара и иные показатели, связанные с определением </w:t>
            </w:r>
            <w:r w:rsidRPr="003848B8">
              <w:rPr>
                <w:b/>
                <w:sz w:val="24"/>
                <w:szCs w:val="24"/>
              </w:rPr>
              <w:lastRenderedPageBreak/>
              <w:t>соответствия поставляемого Товара потребностям Заказчика: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lastRenderedPageBreak/>
              <w:t xml:space="preserve">В соответствии с требованиями договора и Приложением </w:t>
            </w:r>
            <w:r w:rsidR="00517039">
              <w:rPr>
                <w:sz w:val="24"/>
                <w:szCs w:val="24"/>
              </w:rPr>
              <w:t xml:space="preserve">          </w:t>
            </w:r>
            <w:r w:rsidRPr="003848B8">
              <w:rPr>
                <w:sz w:val="24"/>
                <w:szCs w:val="24"/>
              </w:rPr>
              <w:t>№</w:t>
            </w:r>
            <w:r w:rsidR="00517039">
              <w:rPr>
                <w:sz w:val="24"/>
                <w:szCs w:val="24"/>
              </w:rPr>
              <w:t xml:space="preserve"> </w:t>
            </w:r>
            <w:r w:rsidRPr="003848B8">
              <w:rPr>
                <w:sz w:val="24"/>
                <w:szCs w:val="24"/>
              </w:rPr>
              <w:t>1 к Информационной карте</w:t>
            </w:r>
            <w:r w:rsidR="00D761AC" w:rsidRPr="003848B8">
              <w:rPr>
                <w:sz w:val="24"/>
                <w:szCs w:val="24"/>
              </w:rPr>
              <w:t xml:space="preserve"> открытого конкурса</w:t>
            </w:r>
            <w:r w:rsidRPr="003848B8">
              <w:rPr>
                <w:sz w:val="24"/>
                <w:szCs w:val="24"/>
              </w:rPr>
              <w:t>.</w:t>
            </w:r>
          </w:p>
          <w:p w:rsidR="00BA3C38" w:rsidRPr="003848B8" w:rsidRDefault="00D169E7" w:rsidP="00D169E7">
            <w:pPr>
              <w:snapToGrid w:val="0"/>
              <w:rPr>
                <w:sz w:val="24"/>
                <w:szCs w:val="24"/>
              </w:rPr>
            </w:pPr>
            <w:r w:rsidRPr="003848B8">
              <w:rPr>
                <w:sz w:val="24"/>
                <w:szCs w:val="24"/>
              </w:rPr>
              <w:t>К</w:t>
            </w:r>
            <w:r w:rsidR="00BA3C38" w:rsidRPr="003848B8">
              <w:rPr>
                <w:sz w:val="24"/>
                <w:szCs w:val="24"/>
              </w:rPr>
              <w:t>оличество поставляемого товара:</w:t>
            </w:r>
          </w:p>
          <w:p w:rsidR="00BA3C38" w:rsidRPr="003848B8" w:rsidRDefault="008F6C8D" w:rsidP="00D169E7">
            <w:pPr>
              <w:snapToGrid w:val="0"/>
              <w:rPr>
                <w:sz w:val="24"/>
                <w:szCs w:val="24"/>
              </w:rPr>
            </w:pPr>
            <w:r w:rsidRPr="003848B8">
              <w:rPr>
                <w:sz w:val="24"/>
                <w:szCs w:val="24"/>
              </w:rPr>
              <w:t>Дрова- 6 метров</w:t>
            </w:r>
            <w:r w:rsidR="00F6195F" w:rsidRPr="003848B8">
              <w:rPr>
                <w:sz w:val="24"/>
                <w:szCs w:val="24"/>
              </w:rPr>
              <w:t xml:space="preserve">-  </w:t>
            </w:r>
            <w:r w:rsidR="00517039">
              <w:rPr>
                <w:sz w:val="24"/>
                <w:szCs w:val="24"/>
              </w:rPr>
              <w:t xml:space="preserve"> 3</w:t>
            </w:r>
            <w:r w:rsidR="00792836">
              <w:rPr>
                <w:sz w:val="24"/>
                <w:szCs w:val="24"/>
              </w:rPr>
              <w:t xml:space="preserve"> </w:t>
            </w:r>
            <w:r w:rsidRPr="003848B8">
              <w:rPr>
                <w:sz w:val="24"/>
                <w:szCs w:val="24"/>
              </w:rPr>
              <w:t xml:space="preserve">000 </w:t>
            </w:r>
            <w:r w:rsidR="00F6195F" w:rsidRPr="003848B8">
              <w:rPr>
                <w:sz w:val="24"/>
                <w:szCs w:val="24"/>
              </w:rPr>
              <w:t>м. куб.</w:t>
            </w:r>
          </w:p>
          <w:p w:rsidR="008F6C8D" w:rsidRDefault="00940187" w:rsidP="00D169E7">
            <w:pPr>
              <w:snapToGrid w:val="0"/>
              <w:rPr>
                <w:sz w:val="24"/>
                <w:szCs w:val="24"/>
              </w:rPr>
            </w:pPr>
            <w:r>
              <w:rPr>
                <w:sz w:val="24"/>
                <w:szCs w:val="24"/>
              </w:rPr>
              <w:t>Щепа</w:t>
            </w:r>
            <w:r w:rsidR="00517039">
              <w:rPr>
                <w:sz w:val="24"/>
                <w:szCs w:val="24"/>
              </w:rPr>
              <w:t xml:space="preserve"> топливная- </w:t>
            </w:r>
            <w:r w:rsidR="00A55F09">
              <w:rPr>
                <w:sz w:val="24"/>
                <w:szCs w:val="24"/>
              </w:rPr>
              <w:t>1 0</w:t>
            </w:r>
            <w:r w:rsidR="00CF2840">
              <w:rPr>
                <w:sz w:val="24"/>
                <w:szCs w:val="24"/>
              </w:rPr>
              <w:t xml:space="preserve">00 </w:t>
            </w:r>
            <w:r w:rsidR="008F6C8D" w:rsidRPr="003848B8">
              <w:rPr>
                <w:sz w:val="24"/>
                <w:szCs w:val="24"/>
              </w:rPr>
              <w:t>м.куб.</w:t>
            </w:r>
          </w:p>
          <w:p w:rsidR="001C3AB6" w:rsidRPr="003848B8" w:rsidRDefault="00D169E7" w:rsidP="00E22B1C">
            <w:pPr>
              <w:rPr>
                <w:sz w:val="24"/>
                <w:szCs w:val="24"/>
              </w:rPr>
            </w:pPr>
            <w:r w:rsidRPr="003848B8">
              <w:rPr>
                <w:sz w:val="24"/>
                <w:szCs w:val="24"/>
              </w:rPr>
              <w:t>Качество поставляемого то</w:t>
            </w:r>
            <w:r w:rsidR="001C3AB6" w:rsidRPr="003848B8">
              <w:rPr>
                <w:sz w:val="24"/>
                <w:szCs w:val="24"/>
              </w:rPr>
              <w:t xml:space="preserve">плива </w:t>
            </w:r>
            <w:r w:rsidRPr="003848B8">
              <w:rPr>
                <w:sz w:val="24"/>
                <w:szCs w:val="24"/>
              </w:rPr>
              <w:t>должно со</w:t>
            </w:r>
            <w:r w:rsidR="002E0EB0" w:rsidRPr="003848B8">
              <w:rPr>
                <w:sz w:val="24"/>
                <w:szCs w:val="24"/>
              </w:rPr>
              <w:t>ответствовать требованиям</w:t>
            </w:r>
            <w:r w:rsidR="008A65FE" w:rsidRPr="003848B8">
              <w:rPr>
                <w:sz w:val="24"/>
                <w:szCs w:val="24"/>
              </w:rPr>
              <w:t>:</w:t>
            </w:r>
            <w:r w:rsidR="00E84C06" w:rsidRPr="003848B8">
              <w:rPr>
                <w:sz w:val="24"/>
                <w:szCs w:val="24"/>
              </w:rPr>
              <w:t xml:space="preserve"> </w:t>
            </w:r>
          </w:p>
          <w:p w:rsidR="001C3AB6" w:rsidRPr="003848B8" w:rsidRDefault="001C3AB6" w:rsidP="001C3AB6">
            <w:pPr>
              <w:rPr>
                <w:sz w:val="24"/>
                <w:szCs w:val="24"/>
              </w:rPr>
            </w:pPr>
            <w:r w:rsidRPr="003848B8">
              <w:rPr>
                <w:sz w:val="24"/>
                <w:szCs w:val="24"/>
              </w:rPr>
              <w:t xml:space="preserve">      1.    Дрова- 6 метров, диаметр-до 40 см.,</w:t>
            </w:r>
          </w:p>
          <w:p w:rsidR="001C3AB6" w:rsidRPr="003848B8" w:rsidRDefault="001C3AB6" w:rsidP="001C3AB6">
            <w:pPr>
              <w:pStyle w:val="af7"/>
              <w:rPr>
                <w:sz w:val="24"/>
                <w:szCs w:val="24"/>
              </w:rPr>
            </w:pPr>
            <w:r w:rsidRPr="003848B8">
              <w:rPr>
                <w:sz w:val="24"/>
                <w:szCs w:val="24"/>
              </w:rPr>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p w:rsidR="00D169E7" w:rsidRDefault="001C3AB6" w:rsidP="00940187">
            <w:pPr>
              <w:ind w:left="742" w:hanging="742"/>
              <w:rPr>
                <w:sz w:val="24"/>
                <w:szCs w:val="24"/>
              </w:rPr>
            </w:pPr>
            <w:r w:rsidRPr="003848B8">
              <w:rPr>
                <w:sz w:val="24"/>
                <w:szCs w:val="24"/>
              </w:rPr>
              <w:t xml:space="preserve">    </w:t>
            </w:r>
            <w:r w:rsidR="00940187">
              <w:rPr>
                <w:sz w:val="24"/>
                <w:szCs w:val="24"/>
              </w:rPr>
              <w:t xml:space="preserve">2.      </w:t>
            </w:r>
            <w:r w:rsidRPr="003848B8">
              <w:rPr>
                <w:sz w:val="24"/>
                <w:szCs w:val="24"/>
              </w:rPr>
              <w:t>Щ</w:t>
            </w:r>
            <w:r w:rsidR="00E22B1C" w:rsidRPr="003848B8">
              <w:rPr>
                <w:sz w:val="24"/>
                <w:szCs w:val="24"/>
              </w:rPr>
              <w:t>епа топливна</w:t>
            </w:r>
            <w:r w:rsidR="00210466" w:rsidRPr="003848B8">
              <w:rPr>
                <w:sz w:val="24"/>
                <w:szCs w:val="24"/>
              </w:rPr>
              <w:t>я -</w:t>
            </w:r>
            <w:r w:rsidR="00E22B1C" w:rsidRPr="003848B8">
              <w:rPr>
                <w:sz w:val="24"/>
                <w:szCs w:val="24"/>
              </w:rPr>
              <w:t xml:space="preserve"> размер фракции до 50 мм.,</w:t>
            </w:r>
            <w:r w:rsidRPr="003848B8">
              <w:rPr>
                <w:sz w:val="24"/>
                <w:szCs w:val="24"/>
              </w:rPr>
              <w:t xml:space="preserve"> </w:t>
            </w:r>
            <w:r w:rsidR="00E22B1C" w:rsidRPr="003848B8">
              <w:rPr>
                <w:sz w:val="24"/>
                <w:szCs w:val="24"/>
              </w:rPr>
              <w:t>порода смешенная, влажность до  40%</w:t>
            </w:r>
            <w:r w:rsidRPr="003848B8">
              <w:rPr>
                <w:sz w:val="24"/>
                <w:szCs w:val="24"/>
              </w:rPr>
              <w:t>.</w:t>
            </w:r>
          </w:p>
          <w:p w:rsidR="009A0DCE" w:rsidRDefault="009A0DCE" w:rsidP="00940187">
            <w:pPr>
              <w:ind w:left="742" w:hanging="742"/>
              <w:rPr>
                <w:sz w:val="24"/>
                <w:szCs w:val="24"/>
              </w:rPr>
            </w:pPr>
            <w:r>
              <w:rPr>
                <w:sz w:val="24"/>
                <w:szCs w:val="24"/>
              </w:rPr>
              <w:t xml:space="preserve">   </w:t>
            </w:r>
          </w:p>
          <w:p w:rsidR="009A0DCE" w:rsidRPr="00404B77" w:rsidRDefault="009A0DCE" w:rsidP="00940187">
            <w:pPr>
              <w:ind w:left="742" w:hanging="742"/>
              <w:rPr>
                <w:sz w:val="24"/>
                <w:szCs w:val="24"/>
              </w:rPr>
            </w:pP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16.</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 xml:space="preserve">Изображение Товара в трехмерном измерении. </w:t>
            </w:r>
          </w:p>
          <w:p w:rsidR="00D169E7" w:rsidRPr="003848B8" w:rsidRDefault="00D169E7" w:rsidP="00D169E7">
            <w:pPr>
              <w:snapToGrid w:val="0"/>
              <w:rPr>
                <w:b/>
                <w:sz w:val="24"/>
                <w:szCs w:val="24"/>
              </w:rPr>
            </w:pPr>
          </w:p>
          <w:p w:rsidR="00D169E7" w:rsidRPr="003848B8" w:rsidRDefault="00D169E7" w:rsidP="00D169E7">
            <w:pPr>
              <w:snapToGrid w:val="0"/>
              <w:rPr>
                <w:b/>
                <w:sz w:val="24"/>
                <w:szCs w:val="24"/>
              </w:rPr>
            </w:pPr>
            <w:r w:rsidRPr="003848B8">
              <w:rPr>
                <w:b/>
                <w:sz w:val="24"/>
                <w:szCs w:val="24"/>
              </w:rPr>
              <w:t>Место, дата начала и окончания, порядок и график осмотра образца или макета Товара:</w:t>
            </w:r>
          </w:p>
          <w:p w:rsidR="00D169E7" w:rsidRPr="003848B8" w:rsidRDefault="00D169E7" w:rsidP="00D169E7">
            <w:pPr>
              <w:snapToGrid w:val="0"/>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Отсутствует, т.к. </w:t>
            </w:r>
            <w:r w:rsidR="002E0EB0" w:rsidRPr="003848B8">
              <w:rPr>
                <w:sz w:val="24"/>
                <w:szCs w:val="24"/>
              </w:rPr>
              <w:t xml:space="preserve">конкурсная документация </w:t>
            </w:r>
            <w:r w:rsidRPr="003848B8">
              <w:rPr>
                <w:sz w:val="24"/>
                <w:szCs w:val="24"/>
              </w:rPr>
              <w:t>не содержит требования о соответствии поставляемого</w:t>
            </w:r>
            <w:r w:rsidR="00210466" w:rsidRPr="003848B8">
              <w:rPr>
                <w:sz w:val="24"/>
                <w:szCs w:val="24"/>
              </w:rPr>
              <w:t xml:space="preserve"> топлива </w:t>
            </w:r>
            <w:r w:rsidRPr="003848B8">
              <w:rPr>
                <w:sz w:val="24"/>
                <w:szCs w:val="24"/>
              </w:rPr>
              <w:t xml:space="preserve"> изображению, на поставку которого размещается заказ</w:t>
            </w:r>
          </w:p>
          <w:p w:rsidR="00D169E7" w:rsidRPr="003848B8" w:rsidRDefault="00D169E7" w:rsidP="00D169E7">
            <w:pPr>
              <w:snapToGrid w:val="0"/>
              <w:rPr>
                <w:sz w:val="24"/>
                <w:szCs w:val="24"/>
              </w:rPr>
            </w:pPr>
          </w:p>
          <w:p w:rsidR="00D169E7" w:rsidRPr="003848B8" w:rsidRDefault="00D169E7" w:rsidP="00037CC8">
            <w:pPr>
              <w:snapToGrid w:val="0"/>
              <w:rPr>
                <w:sz w:val="24"/>
                <w:szCs w:val="24"/>
              </w:rPr>
            </w:pPr>
            <w:r w:rsidRPr="003848B8">
              <w:rPr>
                <w:sz w:val="24"/>
                <w:szCs w:val="24"/>
              </w:rPr>
              <w:t xml:space="preserve">Отсутствует, т.к. </w:t>
            </w:r>
            <w:r w:rsidR="002E0EB0" w:rsidRPr="003848B8">
              <w:rPr>
                <w:sz w:val="24"/>
                <w:szCs w:val="24"/>
              </w:rPr>
              <w:t xml:space="preserve">конкурсная документация </w:t>
            </w:r>
            <w:r w:rsidRPr="003848B8">
              <w:rPr>
                <w:sz w:val="24"/>
                <w:szCs w:val="24"/>
              </w:rPr>
              <w:t xml:space="preserve">не содержит требования о соответствии поставляемого </w:t>
            </w:r>
            <w:r w:rsidR="00037CC8" w:rsidRPr="003848B8">
              <w:rPr>
                <w:sz w:val="24"/>
                <w:szCs w:val="24"/>
              </w:rPr>
              <w:t xml:space="preserve"> топлива </w:t>
            </w:r>
            <w:r w:rsidRPr="003848B8">
              <w:rPr>
                <w:sz w:val="24"/>
                <w:szCs w:val="24"/>
              </w:rPr>
              <w:t xml:space="preserve"> образцу или макету</w:t>
            </w:r>
            <w:r w:rsidR="00037CC8" w:rsidRPr="003848B8">
              <w:rPr>
                <w:sz w:val="24"/>
                <w:szCs w:val="24"/>
              </w:rPr>
              <w:t xml:space="preserve"> топлива</w:t>
            </w:r>
            <w:r w:rsidRPr="003848B8">
              <w:rPr>
                <w:sz w:val="24"/>
                <w:szCs w:val="24"/>
              </w:rPr>
              <w:t>, на поставку которого размещается заказ</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17.</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Перечень запасных частей к технике, к оборудованию  с   указанием начальной (максимальной) цены каждой такой запасной части к технике, к оборудованию:</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18.</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Перечень документов, подтверждающих соответствие товара требованиям,  установленным  в  соответствии  с  Законодательством РФ:</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0E52CD" w:rsidP="00940187">
            <w:pPr>
              <w:snapToGrid w:val="0"/>
              <w:jc w:val="center"/>
              <w:rPr>
                <w:sz w:val="24"/>
                <w:szCs w:val="24"/>
              </w:rPr>
            </w:pPr>
            <w:r w:rsidRPr="003848B8">
              <w:rPr>
                <w:sz w:val="24"/>
                <w:szCs w:val="24"/>
              </w:rPr>
              <w:t xml:space="preserve">Участник обязан иметь на всю поставляемую продукцию </w:t>
            </w:r>
            <w:r w:rsidR="00575A13" w:rsidRPr="003848B8">
              <w:rPr>
                <w:rFonts w:eastAsia="Arial"/>
                <w:sz w:val="24"/>
                <w:szCs w:val="24"/>
                <w:lang w:eastAsia="ar-SA"/>
              </w:rPr>
              <w:t>накладные</w:t>
            </w:r>
            <w:r w:rsidR="00FE4165" w:rsidRPr="003848B8">
              <w:rPr>
                <w:rFonts w:eastAsia="Arial"/>
                <w:sz w:val="24"/>
                <w:szCs w:val="24"/>
                <w:lang w:eastAsia="ar-SA"/>
              </w:rPr>
              <w:t xml:space="preserve"> и счета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19.</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сроку  и  (или)  объему  предоставления   гарантий качества товара, к  обслуживанию товара, к расходам на эксплуатацию товара:</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8A65FE" w:rsidP="00D761AC">
            <w:pPr>
              <w:jc w:val="center"/>
              <w:rPr>
                <w:sz w:val="24"/>
                <w:szCs w:val="24"/>
              </w:rPr>
            </w:pPr>
            <w:r w:rsidRPr="003848B8">
              <w:rPr>
                <w:sz w:val="24"/>
                <w:szCs w:val="24"/>
              </w:rPr>
              <w:t>Не предусмотрена.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20.</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Место, сроки (периоды) и условия поставки товара: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B430E1" w:rsidP="00D169E7">
            <w:pPr>
              <w:snapToGrid w:val="0"/>
              <w:rPr>
                <w:sz w:val="24"/>
                <w:szCs w:val="24"/>
              </w:rPr>
            </w:pPr>
            <w:r w:rsidRPr="003848B8">
              <w:rPr>
                <w:sz w:val="24"/>
                <w:szCs w:val="24"/>
              </w:rPr>
              <w:t>Срок поставки</w:t>
            </w:r>
            <w:r w:rsidR="00037CC8" w:rsidRPr="003848B8">
              <w:rPr>
                <w:sz w:val="24"/>
                <w:szCs w:val="24"/>
              </w:rPr>
              <w:t xml:space="preserve">: </w:t>
            </w:r>
            <w:r w:rsidR="00940187">
              <w:rPr>
                <w:sz w:val="24"/>
                <w:szCs w:val="24"/>
              </w:rPr>
              <w:t xml:space="preserve">до </w:t>
            </w:r>
            <w:r w:rsidR="00CF2840">
              <w:rPr>
                <w:sz w:val="24"/>
                <w:szCs w:val="24"/>
              </w:rPr>
              <w:t xml:space="preserve">30 </w:t>
            </w:r>
            <w:r w:rsidR="00A55F09">
              <w:rPr>
                <w:sz w:val="24"/>
                <w:szCs w:val="24"/>
              </w:rPr>
              <w:t xml:space="preserve">ноября </w:t>
            </w:r>
            <w:r w:rsidR="009A0DCE">
              <w:rPr>
                <w:sz w:val="24"/>
                <w:szCs w:val="24"/>
              </w:rPr>
              <w:t xml:space="preserve">2014 </w:t>
            </w:r>
            <w:r w:rsidR="00404B77">
              <w:rPr>
                <w:sz w:val="24"/>
                <w:szCs w:val="24"/>
              </w:rPr>
              <w:t xml:space="preserve"> г.</w:t>
            </w:r>
          </w:p>
          <w:p w:rsidR="00D761AC" w:rsidRPr="003848B8" w:rsidRDefault="00D169E7" w:rsidP="00D761AC">
            <w:pPr>
              <w:snapToGrid w:val="0"/>
              <w:rPr>
                <w:sz w:val="24"/>
                <w:szCs w:val="24"/>
              </w:rPr>
            </w:pPr>
            <w:r w:rsidRPr="003848B8">
              <w:rPr>
                <w:sz w:val="24"/>
                <w:szCs w:val="24"/>
              </w:rPr>
              <w:t>Условия поставки:</w:t>
            </w:r>
            <w:r w:rsidR="00D761AC" w:rsidRPr="003848B8">
              <w:rPr>
                <w:sz w:val="24"/>
                <w:szCs w:val="24"/>
              </w:rPr>
              <w:t xml:space="preserve"> Погрузка, разгрузка, доставка до </w:t>
            </w:r>
            <w:r w:rsidR="00E84C06" w:rsidRPr="003848B8">
              <w:rPr>
                <w:sz w:val="24"/>
                <w:szCs w:val="24"/>
              </w:rPr>
              <w:t xml:space="preserve">котельных </w:t>
            </w:r>
            <w:r w:rsidR="00F745FA">
              <w:rPr>
                <w:sz w:val="24"/>
                <w:szCs w:val="24"/>
              </w:rPr>
              <w:t xml:space="preserve">и дополнительных площадок </w:t>
            </w:r>
            <w:r w:rsidR="009A0DCE">
              <w:rPr>
                <w:sz w:val="24"/>
                <w:szCs w:val="24"/>
              </w:rPr>
              <w:t>З</w:t>
            </w:r>
            <w:r w:rsidR="00183B31">
              <w:rPr>
                <w:sz w:val="24"/>
                <w:szCs w:val="24"/>
              </w:rPr>
              <w:t xml:space="preserve">аказчика </w:t>
            </w:r>
            <w:r w:rsidR="00D761AC" w:rsidRPr="00F745FA">
              <w:rPr>
                <w:sz w:val="24"/>
                <w:szCs w:val="24"/>
              </w:rPr>
              <w:t>производитс</w:t>
            </w:r>
            <w:r w:rsidR="004009EB" w:rsidRPr="00F745FA">
              <w:rPr>
                <w:sz w:val="24"/>
                <w:szCs w:val="24"/>
              </w:rPr>
              <w:t>я</w:t>
            </w:r>
            <w:r w:rsidR="004009EB" w:rsidRPr="003848B8">
              <w:rPr>
                <w:sz w:val="24"/>
                <w:szCs w:val="24"/>
              </w:rPr>
              <w:t xml:space="preserve"> силами и средствами</w:t>
            </w:r>
            <w:r w:rsidR="009A0DCE">
              <w:rPr>
                <w:sz w:val="24"/>
                <w:szCs w:val="24"/>
              </w:rPr>
              <w:t xml:space="preserve"> П</w:t>
            </w:r>
            <w:r w:rsidR="00E84C06" w:rsidRPr="003848B8">
              <w:rPr>
                <w:sz w:val="24"/>
                <w:szCs w:val="24"/>
              </w:rPr>
              <w:t>оставщика</w:t>
            </w:r>
            <w:r w:rsidR="004009EB" w:rsidRPr="003848B8">
              <w:rPr>
                <w:sz w:val="24"/>
                <w:szCs w:val="24"/>
              </w:rPr>
              <w:t>,</w:t>
            </w:r>
          </w:p>
          <w:p w:rsidR="00D169E7" w:rsidRPr="003848B8" w:rsidRDefault="003305CF" w:rsidP="00E84C06">
            <w:pPr>
              <w:snapToGrid w:val="0"/>
              <w:rPr>
                <w:sz w:val="24"/>
                <w:szCs w:val="24"/>
              </w:rPr>
            </w:pPr>
            <w:r w:rsidRPr="003848B8">
              <w:rPr>
                <w:sz w:val="24"/>
                <w:szCs w:val="24"/>
              </w:rPr>
              <w:t xml:space="preserve"> </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21.</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Фо</w:t>
            </w:r>
            <w:r w:rsidR="004009EB" w:rsidRPr="003848B8">
              <w:rPr>
                <w:b/>
                <w:sz w:val="24"/>
                <w:szCs w:val="24"/>
              </w:rPr>
              <w:t xml:space="preserve">рма и </w:t>
            </w:r>
            <w:r w:rsidRPr="003848B8">
              <w:rPr>
                <w:b/>
                <w:sz w:val="24"/>
                <w:szCs w:val="24"/>
              </w:rPr>
              <w:t>сроки оплаты товара:</w:t>
            </w:r>
          </w:p>
          <w:p w:rsidR="00D169E7" w:rsidRPr="003848B8" w:rsidRDefault="00D169E7" w:rsidP="00D169E7">
            <w:pPr>
              <w:snapToGrid w:val="0"/>
              <w:rPr>
                <w:b/>
                <w:sz w:val="24"/>
                <w:szCs w:val="24"/>
              </w:rPr>
            </w:pPr>
          </w:p>
          <w:p w:rsidR="00D169E7" w:rsidRPr="003848B8" w:rsidRDefault="00D169E7" w:rsidP="00D169E7">
            <w:pPr>
              <w:snapToGrid w:val="0"/>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lastRenderedPageBreak/>
              <w:t xml:space="preserve">Форма оплаты товара: </w:t>
            </w:r>
            <w:r w:rsidR="00FE4165" w:rsidRPr="003848B8">
              <w:rPr>
                <w:sz w:val="24"/>
                <w:szCs w:val="24"/>
              </w:rPr>
              <w:t>Безналичный расчет в рублях РФ.</w:t>
            </w:r>
          </w:p>
          <w:p w:rsidR="00D169E7" w:rsidRPr="003848B8" w:rsidRDefault="00D169E7" w:rsidP="00CF2840">
            <w:pPr>
              <w:snapToGrid w:val="0"/>
              <w:rPr>
                <w:sz w:val="24"/>
                <w:szCs w:val="24"/>
              </w:rPr>
            </w:pPr>
            <w:r w:rsidRPr="003848B8">
              <w:rPr>
                <w:sz w:val="24"/>
                <w:szCs w:val="24"/>
              </w:rPr>
              <w:t>Сроки оплаты товара:</w:t>
            </w:r>
            <w:r w:rsidR="000308D7" w:rsidRPr="003848B8">
              <w:rPr>
                <w:sz w:val="24"/>
                <w:szCs w:val="24"/>
              </w:rPr>
              <w:t xml:space="preserve"> оплата производится </w:t>
            </w:r>
            <w:r w:rsidR="00037CC8" w:rsidRPr="003848B8">
              <w:rPr>
                <w:sz w:val="24"/>
                <w:szCs w:val="24"/>
              </w:rPr>
              <w:t xml:space="preserve">с </w:t>
            </w:r>
            <w:r w:rsidR="00FE4165" w:rsidRPr="003848B8">
              <w:rPr>
                <w:sz w:val="24"/>
                <w:szCs w:val="24"/>
              </w:rPr>
              <w:t>момента получения счетов</w:t>
            </w:r>
            <w:r w:rsidR="00940187">
              <w:rPr>
                <w:sz w:val="24"/>
                <w:szCs w:val="24"/>
              </w:rPr>
              <w:t xml:space="preserve"> </w:t>
            </w:r>
            <w:r w:rsidR="00FE4165" w:rsidRPr="003848B8">
              <w:rPr>
                <w:sz w:val="24"/>
                <w:szCs w:val="24"/>
              </w:rPr>
              <w:t xml:space="preserve"> </w:t>
            </w:r>
            <w:r w:rsidR="00A75711" w:rsidRPr="003848B8">
              <w:rPr>
                <w:sz w:val="24"/>
                <w:szCs w:val="24"/>
              </w:rPr>
              <w:t>до</w:t>
            </w:r>
            <w:r w:rsidR="00CF2840">
              <w:rPr>
                <w:sz w:val="24"/>
                <w:szCs w:val="24"/>
              </w:rPr>
              <w:t xml:space="preserve"> 31 декабря </w:t>
            </w:r>
            <w:r w:rsidR="009A0DCE">
              <w:rPr>
                <w:sz w:val="24"/>
                <w:szCs w:val="24"/>
              </w:rPr>
              <w:t xml:space="preserve">2014 </w:t>
            </w:r>
            <w:r w:rsidR="00037CC8" w:rsidRPr="003848B8">
              <w:rPr>
                <w:sz w:val="24"/>
                <w:szCs w:val="24"/>
              </w:rPr>
              <w:t>г.</w:t>
            </w:r>
            <w:r w:rsidR="00A75711" w:rsidRPr="003848B8">
              <w:rPr>
                <w:sz w:val="24"/>
                <w:szCs w:val="24"/>
              </w:rPr>
              <w:t xml:space="preserve"> </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22.</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участникам осуществления закупки:</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1) соответствие участников осуществления закупки требованиям, </w:t>
            </w:r>
            <w:r w:rsidRPr="003848B8">
              <w:rPr>
                <w:rStyle w:val="postbody"/>
                <w:sz w:val="24"/>
                <w:szCs w:val="24"/>
              </w:rPr>
              <w:t>устанавливаемым в соответствии с</w:t>
            </w:r>
            <w:r w:rsidRPr="003848B8">
              <w:rPr>
                <w:sz w:val="24"/>
                <w:szCs w:val="24"/>
              </w:rPr>
              <w:t xml:space="preserve"> законодательством Российской Федерации к лицам, осуществляющим поставки товаров, выполнение работ, оказание услуг, являющихся предметом торгов;</w:t>
            </w:r>
          </w:p>
          <w:p w:rsidR="00D169E7" w:rsidRPr="003848B8" w:rsidRDefault="00D169E7" w:rsidP="00D169E7">
            <w:pPr>
              <w:snapToGrid w:val="0"/>
              <w:rPr>
                <w:sz w:val="24"/>
                <w:szCs w:val="24"/>
              </w:rPr>
            </w:pPr>
            <w:r w:rsidRPr="003848B8">
              <w:rPr>
                <w:sz w:val="24"/>
                <w:szCs w:val="24"/>
              </w:rPr>
              <w:t>2) непроведение ликвидации участника осуществления закупки — юридического лица и отсутствие решения арбитражного суда о признании участника осуществления закупки - юридического лица, индивидуального предпринимателя банкротом и об открытии конкурсного производства;</w:t>
            </w:r>
          </w:p>
          <w:p w:rsidR="00D169E7" w:rsidRPr="003848B8" w:rsidRDefault="00D169E7" w:rsidP="00D169E7">
            <w:pPr>
              <w:snapToGrid w:val="0"/>
              <w:rPr>
                <w:sz w:val="24"/>
                <w:szCs w:val="24"/>
              </w:rPr>
            </w:pPr>
            <w:r w:rsidRPr="003848B8">
              <w:rPr>
                <w:sz w:val="24"/>
                <w:szCs w:val="24"/>
              </w:rPr>
              <w:t>3) неприостановление деятельности участника размещения заказа в порядке, предусмотренном Кодексом Российской Федерации об административных правонарушениях, на день рассмотрения заявки на участие в</w:t>
            </w:r>
            <w:r w:rsidR="004009EB" w:rsidRPr="003848B8">
              <w:rPr>
                <w:sz w:val="24"/>
                <w:szCs w:val="24"/>
              </w:rPr>
              <w:t xml:space="preserve"> открытом конкурсе</w:t>
            </w:r>
            <w:r w:rsidRPr="003848B8">
              <w:rPr>
                <w:sz w:val="24"/>
                <w:szCs w:val="24"/>
              </w:rPr>
              <w:t>;</w:t>
            </w:r>
          </w:p>
          <w:p w:rsidR="00D169E7" w:rsidRPr="003848B8" w:rsidRDefault="00A65ADB" w:rsidP="00D169E7">
            <w:pPr>
              <w:snapToGrid w:val="0"/>
              <w:rPr>
                <w:sz w:val="24"/>
                <w:szCs w:val="24"/>
              </w:rPr>
            </w:pPr>
            <w:r>
              <w:rPr>
                <w:sz w:val="24"/>
                <w:szCs w:val="24"/>
              </w:rPr>
              <w:t>4</w:t>
            </w:r>
            <w:r w:rsidR="00D169E7" w:rsidRPr="003848B8">
              <w:rPr>
                <w:sz w:val="24"/>
                <w:szCs w:val="24"/>
              </w:rPr>
              <w:t>) отсутствие в реестре недобросовестных поставщиков сведений об участниках осуществления закупки.</w:t>
            </w:r>
          </w:p>
        </w:tc>
      </w:tr>
      <w:tr w:rsidR="00D169E7" w:rsidRPr="003848B8" w:rsidTr="004009EB">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23.</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Привлечение соисполнителей к исполнению договора. Условия их привлечения.</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4009EB">
            <w:pPr>
              <w:snapToGrid w:val="0"/>
              <w:jc w:val="center"/>
              <w:rPr>
                <w:sz w:val="24"/>
                <w:szCs w:val="24"/>
              </w:rPr>
            </w:pPr>
            <w:r w:rsidRPr="003848B8">
              <w:rPr>
                <w:sz w:val="24"/>
                <w:szCs w:val="24"/>
              </w:rPr>
              <w:t>Не допускается</w:t>
            </w:r>
            <w:r w:rsidR="004009EB" w:rsidRPr="003848B8">
              <w:rPr>
                <w:sz w:val="24"/>
                <w:szCs w:val="24"/>
              </w:rPr>
              <w:t>.</w:t>
            </w:r>
          </w:p>
        </w:tc>
      </w:tr>
      <w:tr w:rsidR="00D169E7" w:rsidRPr="003848B8" w:rsidTr="004009EB">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24.</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FE760A">
            <w:pPr>
              <w:snapToGrid w:val="0"/>
              <w:rPr>
                <w:b/>
                <w:sz w:val="24"/>
                <w:szCs w:val="24"/>
              </w:rPr>
            </w:pPr>
            <w:r w:rsidRPr="003848B8">
              <w:rPr>
                <w:b/>
                <w:sz w:val="24"/>
                <w:szCs w:val="24"/>
              </w:rPr>
              <w:t xml:space="preserve">Преимущества, предоставляемые при участии в </w:t>
            </w:r>
            <w:r w:rsidR="004009EB" w:rsidRPr="003848B8">
              <w:rPr>
                <w:b/>
                <w:sz w:val="24"/>
                <w:szCs w:val="24"/>
              </w:rPr>
              <w:t xml:space="preserve">открытом </w:t>
            </w:r>
            <w:r w:rsidR="00FE760A" w:rsidRPr="003848B8">
              <w:rPr>
                <w:b/>
                <w:sz w:val="24"/>
                <w:szCs w:val="24"/>
              </w:rPr>
              <w:t xml:space="preserve">конкурсе </w:t>
            </w:r>
            <w:r w:rsidRPr="003848B8">
              <w:rPr>
                <w:b/>
                <w:sz w:val="24"/>
                <w:szCs w:val="24"/>
              </w:rPr>
              <w:t>учреждений и предприятий уголовно-исполнительной системы и организаций инвалидов. Процент предоставляемых преимуществ.</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4009EB">
            <w:pPr>
              <w:snapToGrid w:val="0"/>
              <w:jc w:val="center"/>
              <w:rPr>
                <w:sz w:val="24"/>
                <w:szCs w:val="24"/>
              </w:rPr>
            </w:pPr>
            <w:r w:rsidRPr="003848B8">
              <w:rPr>
                <w:sz w:val="24"/>
                <w:szCs w:val="24"/>
              </w:rPr>
              <w:t>Не предоставляются</w:t>
            </w:r>
            <w:r w:rsidR="004009EB" w:rsidRPr="003848B8">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25.</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9E3C6E">
            <w:pPr>
              <w:snapToGrid w:val="0"/>
              <w:rPr>
                <w:b/>
                <w:sz w:val="24"/>
                <w:szCs w:val="24"/>
              </w:rPr>
            </w:pPr>
            <w:r w:rsidRPr="003848B8">
              <w:rPr>
                <w:b/>
                <w:sz w:val="24"/>
                <w:szCs w:val="24"/>
              </w:rPr>
              <w:t xml:space="preserve">Срок и место подачи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9A0DCE" w:rsidRPr="003848B8" w:rsidRDefault="00D169E7" w:rsidP="009A0DCE">
            <w:pPr>
              <w:snapToGrid w:val="0"/>
              <w:rPr>
                <w:bCs/>
                <w:sz w:val="24"/>
                <w:szCs w:val="24"/>
              </w:rPr>
            </w:pPr>
            <w:r w:rsidRPr="003848B8">
              <w:rPr>
                <w:sz w:val="24"/>
                <w:szCs w:val="24"/>
              </w:rPr>
              <w:t xml:space="preserve">Заявки на участие в </w:t>
            </w:r>
            <w:r w:rsidR="009E3C6E" w:rsidRPr="003848B8">
              <w:rPr>
                <w:sz w:val="24"/>
                <w:szCs w:val="24"/>
              </w:rPr>
              <w:t xml:space="preserve">открытом конкурсе </w:t>
            </w:r>
            <w:r w:rsidR="008A65FE" w:rsidRPr="003848B8">
              <w:rPr>
                <w:sz w:val="24"/>
                <w:szCs w:val="24"/>
              </w:rPr>
              <w:t>принимаются</w:t>
            </w:r>
            <w:r w:rsidR="008A65FE" w:rsidRPr="009A0DCE">
              <w:rPr>
                <w:sz w:val="24"/>
                <w:szCs w:val="24"/>
              </w:rPr>
              <w:t xml:space="preserve"> с</w:t>
            </w:r>
            <w:r w:rsidR="00037CC8" w:rsidRPr="009A0DCE">
              <w:rPr>
                <w:bCs/>
                <w:sz w:val="24"/>
                <w:szCs w:val="24"/>
              </w:rPr>
              <w:t xml:space="preserve">  </w:t>
            </w:r>
            <w:r w:rsidR="00FE399C">
              <w:rPr>
                <w:bCs/>
                <w:sz w:val="24"/>
                <w:szCs w:val="24"/>
              </w:rPr>
              <w:t>10</w:t>
            </w:r>
            <w:r w:rsidR="009A0DCE" w:rsidRPr="009A0DCE">
              <w:rPr>
                <w:bCs/>
                <w:sz w:val="24"/>
                <w:szCs w:val="24"/>
              </w:rPr>
              <w:t xml:space="preserve">.00 ч. </w:t>
            </w:r>
            <w:r w:rsidR="009A0DCE" w:rsidRPr="009A0DCE">
              <w:rPr>
                <w:sz w:val="24"/>
                <w:szCs w:val="24"/>
              </w:rPr>
              <w:t xml:space="preserve">по московскому времени </w:t>
            </w:r>
            <w:r w:rsidR="00A55F09">
              <w:rPr>
                <w:bCs/>
                <w:sz w:val="24"/>
                <w:szCs w:val="24"/>
              </w:rPr>
              <w:t>06.06.</w:t>
            </w:r>
            <w:r w:rsidR="00CF2840" w:rsidRPr="00CF2840">
              <w:rPr>
                <w:bCs/>
                <w:sz w:val="24"/>
                <w:szCs w:val="24"/>
              </w:rPr>
              <w:t>2014</w:t>
            </w:r>
            <w:r w:rsidR="00CF2840">
              <w:rPr>
                <w:bCs/>
              </w:rPr>
              <w:t xml:space="preserve"> </w:t>
            </w:r>
            <w:r w:rsidR="009A0DCE" w:rsidRPr="009A0DCE">
              <w:rPr>
                <w:sz w:val="24"/>
                <w:szCs w:val="24"/>
              </w:rPr>
              <w:t xml:space="preserve"> </w:t>
            </w:r>
            <w:r w:rsidR="00FE399C">
              <w:rPr>
                <w:bCs/>
                <w:sz w:val="24"/>
                <w:szCs w:val="24"/>
              </w:rPr>
              <w:t>г. до 10</w:t>
            </w:r>
            <w:r w:rsidR="009A0DCE" w:rsidRPr="009A0DCE">
              <w:rPr>
                <w:bCs/>
                <w:sz w:val="24"/>
                <w:szCs w:val="24"/>
              </w:rPr>
              <w:t xml:space="preserve">.00 ч.  </w:t>
            </w:r>
            <w:r w:rsidR="009A0DCE" w:rsidRPr="009A0DCE">
              <w:rPr>
                <w:sz w:val="24"/>
                <w:szCs w:val="24"/>
              </w:rPr>
              <w:t>по московскому времени</w:t>
            </w:r>
            <w:r w:rsidR="00CF2840">
              <w:rPr>
                <w:sz w:val="24"/>
                <w:szCs w:val="24"/>
              </w:rPr>
              <w:t xml:space="preserve"> </w:t>
            </w:r>
            <w:r w:rsidR="00A55F09">
              <w:rPr>
                <w:bCs/>
                <w:sz w:val="24"/>
                <w:szCs w:val="24"/>
              </w:rPr>
              <w:t>26</w:t>
            </w:r>
            <w:r w:rsidR="00CF2840" w:rsidRPr="00CF2840">
              <w:rPr>
                <w:bCs/>
                <w:sz w:val="24"/>
                <w:szCs w:val="24"/>
              </w:rPr>
              <w:t>.06.2014</w:t>
            </w:r>
            <w:r w:rsidR="00CF2840">
              <w:rPr>
                <w:bCs/>
              </w:rPr>
              <w:t xml:space="preserve"> </w:t>
            </w:r>
            <w:r w:rsidR="009A0DCE" w:rsidRPr="009A0DCE">
              <w:rPr>
                <w:sz w:val="24"/>
                <w:szCs w:val="24"/>
              </w:rPr>
              <w:t xml:space="preserve">  </w:t>
            </w:r>
            <w:r w:rsidR="009A0DCE" w:rsidRPr="009A0DCE">
              <w:rPr>
                <w:bCs/>
                <w:sz w:val="24"/>
                <w:szCs w:val="24"/>
              </w:rPr>
              <w:t>г.</w:t>
            </w:r>
            <w:r w:rsidR="009A0DCE" w:rsidRPr="006B26F4">
              <w:rPr>
                <w:bCs/>
              </w:rPr>
              <w:t xml:space="preserve"> </w:t>
            </w:r>
            <w:r w:rsidR="00C97D79">
              <w:rPr>
                <w:bCs/>
                <w:sz w:val="24"/>
                <w:szCs w:val="24"/>
              </w:rPr>
              <w:t xml:space="preserve">           </w:t>
            </w:r>
          </w:p>
          <w:p w:rsidR="00D169E7" w:rsidRPr="003848B8" w:rsidRDefault="008A65FE" w:rsidP="00FA0BFB">
            <w:pPr>
              <w:snapToGrid w:val="0"/>
              <w:rPr>
                <w:sz w:val="24"/>
                <w:szCs w:val="24"/>
              </w:rPr>
            </w:pPr>
            <w:r w:rsidRPr="003848B8">
              <w:rPr>
                <w:bCs/>
                <w:sz w:val="24"/>
                <w:szCs w:val="24"/>
              </w:rPr>
              <w:t>по рабочим дням</w:t>
            </w:r>
            <w:r w:rsidRPr="003848B8">
              <w:rPr>
                <w:sz w:val="24"/>
                <w:szCs w:val="24"/>
              </w:rPr>
              <w:t xml:space="preserve">  </w:t>
            </w:r>
            <w:r w:rsidR="00D169E7" w:rsidRPr="003848B8">
              <w:rPr>
                <w:sz w:val="24"/>
                <w:szCs w:val="24"/>
              </w:rPr>
              <w:t>по адресу</w:t>
            </w:r>
            <w:r w:rsidR="004009EB" w:rsidRPr="003848B8">
              <w:rPr>
                <w:sz w:val="24"/>
                <w:szCs w:val="24"/>
              </w:rPr>
              <w:t xml:space="preserve">: </w:t>
            </w:r>
            <w:r w:rsidRPr="003848B8">
              <w:rPr>
                <w:sz w:val="24"/>
                <w:szCs w:val="24"/>
              </w:rPr>
              <w:t>Российская Федерация,</w:t>
            </w:r>
            <w:r w:rsidRPr="003848B8">
              <w:rPr>
                <w:b/>
                <w:sz w:val="24"/>
                <w:szCs w:val="24"/>
              </w:rPr>
              <w:t xml:space="preserve"> </w:t>
            </w:r>
            <w:r w:rsidRPr="003848B8">
              <w:rPr>
                <w:sz w:val="24"/>
                <w:szCs w:val="24"/>
              </w:rPr>
              <w:t>606970, Нижегородская область, Тонкинский район, р.п. Тонкино, ул. Победы, дом 10 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26.</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6C1F6C" w:rsidP="00D169E7">
            <w:pPr>
              <w:snapToGrid w:val="0"/>
              <w:rPr>
                <w:b/>
                <w:sz w:val="24"/>
                <w:szCs w:val="24"/>
              </w:rPr>
            </w:pPr>
            <w:r w:rsidRPr="003848B8">
              <w:rPr>
                <w:b/>
                <w:sz w:val="24"/>
                <w:szCs w:val="24"/>
              </w:rPr>
              <w:t>Документация, входящая в Заявку на участие в конкурсе. Порядок подачи заявок</w:t>
            </w:r>
          </w:p>
        </w:tc>
        <w:tc>
          <w:tcPr>
            <w:tcW w:w="6804" w:type="dxa"/>
            <w:tcBorders>
              <w:top w:val="single" w:sz="4" w:space="0" w:color="auto"/>
              <w:left w:val="single" w:sz="4" w:space="0" w:color="auto"/>
              <w:bottom w:val="single" w:sz="4" w:space="0" w:color="auto"/>
              <w:right w:val="single" w:sz="4" w:space="0" w:color="auto"/>
            </w:tcBorders>
          </w:tcPr>
          <w:p w:rsidR="006C1F6C" w:rsidRPr="003848B8" w:rsidRDefault="006C1F6C" w:rsidP="006C1F6C">
            <w:pPr>
              <w:pStyle w:val="a5"/>
              <w:spacing w:before="0" w:beforeAutospacing="0" w:after="0" w:afterAutospacing="0"/>
              <w:ind w:firstLine="720"/>
            </w:pPr>
            <w:r w:rsidRPr="003848B8">
              <w:t>1. Заявка на участие в конкурсе подается в письменном виде в запечатанном конверте. При этом на конверте указывается наименование конкурса, на участие в котором подается данная заявка. Указание на конверте фирменного наименования, почтового адрес (для юридического лица) или фамилии, имени, отчества, сведений о месте жительства (для физического лица) не является обязательным.</w:t>
            </w:r>
          </w:p>
          <w:p w:rsidR="006C1F6C" w:rsidRPr="003848B8" w:rsidRDefault="006C1F6C" w:rsidP="006C1F6C">
            <w:pPr>
              <w:pStyle w:val="a5"/>
              <w:spacing w:before="0" w:beforeAutospacing="0" w:after="0" w:afterAutospacing="0"/>
              <w:ind w:firstLine="720"/>
            </w:pPr>
            <w:r w:rsidRPr="003848B8">
              <w:rPr>
                <w:bCs/>
              </w:rPr>
              <w:t>2. Заявка на участие в конкурсе должна содержать:</w:t>
            </w:r>
          </w:p>
          <w:p w:rsidR="006C1F6C" w:rsidRPr="003848B8" w:rsidRDefault="006C1F6C" w:rsidP="006C1F6C">
            <w:pPr>
              <w:pStyle w:val="a5"/>
              <w:spacing w:before="0" w:beforeAutospacing="0" w:after="0" w:afterAutospacing="0"/>
              <w:ind w:firstLine="708"/>
            </w:pPr>
            <w:r w:rsidRPr="003848B8">
              <w:lastRenderedPageBreak/>
              <w:t>- сведения и документы о заявителе, подавшем такую заявку;</w:t>
            </w:r>
          </w:p>
          <w:p w:rsidR="006C1F6C" w:rsidRPr="003848B8" w:rsidRDefault="006C1F6C" w:rsidP="006C1F6C">
            <w:pPr>
              <w:pStyle w:val="a5"/>
              <w:spacing w:before="0" w:beforeAutospacing="0" w:after="0" w:afterAutospacing="0"/>
              <w:ind w:firstLine="708"/>
            </w:pPr>
            <w:r w:rsidRPr="003848B8">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6C1F6C" w:rsidRPr="003848B8" w:rsidRDefault="006C1F6C" w:rsidP="006C1F6C">
            <w:pPr>
              <w:pStyle w:val="a5"/>
              <w:spacing w:before="0" w:beforeAutospacing="0" w:after="0" w:afterAutospacing="0"/>
              <w:ind w:firstLine="708"/>
            </w:pPr>
            <w:r w:rsidRPr="003848B8">
              <w:t>- полученную не ранее чем за шесть месяцев до дня размещения на официальном сайте торгов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торгов извещения о проведении конкурса;</w:t>
            </w:r>
          </w:p>
          <w:p w:rsidR="006C1F6C" w:rsidRPr="003848B8" w:rsidRDefault="006C1F6C" w:rsidP="006C1F6C">
            <w:pPr>
              <w:pStyle w:val="a5"/>
              <w:spacing w:before="0" w:beforeAutospacing="0" w:after="0" w:afterAutospacing="0"/>
              <w:ind w:firstLine="708"/>
            </w:pPr>
            <w:bookmarkStart w:id="109" w:name="sub_15213"/>
            <w:bookmarkEnd w:id="109"/>
            <w:r w:rsidRPr="003848B8">
              <w:t>-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6C1F6C" w:rsidRPr="003848B8" w:rsidRDefault="006C1F6C" w:rsidP="006C1F6C">
            <w:pPr>
              <w:pStyle w:val="a5"/>
              <w:spacing w:before="0" w:beforeAutospacing="0" w:after="0" w:afterAutospacing="0"/>
              <w:ind w:firstLine="708"/>
            </w:pPr>
            <w:bookmarkStart w:id="110" w:name="sub_15215"/>
            <w:bookmarkEnd w:id="110"/>
            <w:r w:rsidRPr="003848B8">
              <w:t>- копии учредительных документов заявителя (для юридических лиц);</w:t>
            </w:r>
          </w:p>
          <w:p w:rsidR="006C1F6C" w:rsidRPr="003848B8" w:rsidRDefault="006C1F6C" w:rsidP="006C1F6C">
            <w:pPr>
              <w:pStyle w:val="a5"/>
              <w:spacing w:before="0" w:beforeAutospacing="0" w:after="0" w:afterAutospacing="0"/>
              <w:ind w:firstLine="708"/>
            </w:pPr>
            <w:bookmarkStart w:id="111" w:name="sub_15216"/>
            <w:bookmarkEnd w:id="111"/>
            <w:r w:rsidRPr="003848B8">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6C1F6C" w:rsidRPr="003848B8" w:rsidRDefault="006C1F6C" w:rsidP="006C1F6C">
            <w:pPr>
              <w:pStyle w:val="a5"/>
              <w:spacing w:before="0" w:beforeAutospacing="0" w:after="0" w:afterAutospacing="0"/>
              <w:ind w:firstLine="708"/>
            </w:pPr>
            <w:bookmarkStart w:id="112" w:name="sub_15217"/>
            <w:bookmarkEnd w:id="112"/>
            <w:r w:rsidRPr="003848B8">
              <w:t xml:space="preserve">- заявление об отсутствии решения о ликвидации </w:t>
            </w:r>
            <w:r w:rsidRPr="003848B8">
              <w:lastRenderedPageBreak/>
              <w:t>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6C1F6C" w:rsidRPr="003848B8" w:rsidRDefault="006C1F6C" w:rsidP="006C1F6C">
            <w:pPr>
              <w:pStyle w:val="a5"/>
              <w:spacing w:before="0" w:beforeAutospacing="0" w:after="0" w:afterAutospacing="0"/>
              <w:ind w:firstLine="708"/>
            </w:pPr>
            <w:bookmarkStart w:id="113" w:name="sub_1522"/>
            <w:bookmarkEnd w:id="113"/>
            <w:r w:rsidRPr="003848B8">
              <w:t>- предложение о цене договора;</w:t>
            </w:r>
          </w:p>
          <w:p w:rsidR="006C1F6C" w:rsidRPr="003848B8" w:rsidRDefault="006C1F6C" w:rsidP="006C1F6C">
            <w:pPr>
              <w:pStyle w:val="a5"/>
              <w:spacing w:before="0" w:beforeAutospacing="0" w:after="0" w:afterAutospacing="0"/>
              <w:ind w:firstLine="708"/>
            </w:pPr>
            <w:bookmarkStart w:id="114" w:name="sub_1523"/>
            <w:bookmarkEnd w:id="114"/>
            <w:r w:rsidRPr="003848B8">
              <w:t>- предложения об условиях исполнения договора, которые являются критериями оценки заявок на участие в конкурсе. В случаях, предусмотренных конкурсной документацией,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6C1F6C" w:rsidRPr="003848B8" w:rsidRDefault="006C1F6C" w:rsidP="006C1F6C">
            <w:pPr>
              <w:pStyle w:val="a5"/>
              <w:spacing w:before="0" w:beforeAutospacing="0" w:after="0" w:afterAutospacing="0"/>
              <w:ind w:firstLine="708"/>
            </w:pPr>
            <w:r w:rsidRPr="003848B8">
              <w:t>- документы или копии документов, подтверждающие внесение задатка.</w:t>
            </w:r>
          </w:p>
          <w:p w:rsidR="006C1F6C" w:rsidRPr="003848B8" w:rsidRDefault="006C1F6C" w:rsidP="006C1F6C">
            <w:pPr>
              <w:pStyle w:val="western"/>
              <w:spacing w:before="0" w:beforeAutospacing="0" w:after="0" w:afterAutospacing="0"/>
              <w:ind w:firstLine="720"/>
              <w:jc w:val="both"/>
            </w:pPr>
            <w:r w:rsidRPr="003848B8">
              <w:t>9.3. Сведения, которые содержатся в заявках, не должны допускать двусмысленных толкований.</w:t>
            </w:r>
          </w:p>
          <w:p w:rsidR="006C1F6C" w:rsidRPr="003848B8" w:rsidRDefault="006C1F6C" w:rsidP="006C1F6C">
            <w:pPr>
              <w:pStyle w:val="western"/>
              <w:spacing w:before="0" w:beforeAutospacing="0" w:after="0" w:afterAutospacing="0"/>
              <w:ind w:firstLine="720"/>
              <w:jc w:val="both"/>
            </w:pPr>
            <w:r w:rsidRPr="003848B8">
              <w:t>9.4. Никакие вставки между строчками, подчистки и приписки не будут иметь силу, за исключением тех случаев, когда они оговорены, утверждены печатью и подписью лица или лиц, подписывающими Заявку на участие в конкурсе.</w:t>
            </w:r>
          </w:p>
          <w:p w:rsidR="006C1F6C" w:rsidRPr="003848B8" w:rsidRDefault="006C1F6C" w:rsidP="006C1F6C">
            <w:pPr>
              <w:pStyle w:val="western"/>
              <w:spacing w:before="0" w:beforeAutospacing="0" w:after="0" w:afterAutospacing="0"/>
              <w:ind w:firstLine="720"/>
              <w:jc w:val="both"/>
            </w:pPr>
            <w:r w:rsidRPr="003848B8">
              <w:t>9.5. Все листы заявки на участие в конкурсе должны быть прошиты и пронумерованы. Заявка на участие в конкурсе должна содержать опись входящих в их состав документов, должна быть скреплена печатью заявителя (для юридических лиц) и подписана заявителем или лицом, уполномоченным таким заявителем. Соблюдение заявителем указанных требований означает, что все документы и сведения, входящие в состав Заявки на участие в конкурсе, поданы от имени заявителя, а также подтверждает подлинность и достоверность представленных в составе Заявки на участие в конкурсе документов и сведений.</w:t>
            </w:r>
          </w:p>
          <w:p w:rsidR="006C1F6C" w:rsidRPr="003848B8" w:rsidRDefault="006C1F6C" w:rsidP="006C1F6C">
            <w:pPr>
              <w:pStyle w:val="western"/>
              <w:spacing w:before="0" w:beforeAutospacing="0" w:after="0" w:afterAutospacing="0"/>
              <w:ind w:firstLine="720"/>
              <w:jc w:val="both"/>
            </w:pPr>
            <w:r w:rsidRPr="003848B8">
              <w:t>9.6. Документы, для которых в документации установлены специальные формы, должны быть составлены в соответствии с ними.</w:t>
            </w:r>
          </w:p>
          <w:p w:rsidR="006C1F6C" w:rsidRPr="003848B8" w:rsidRDefault="006C1F6C" w:rsidP="006C1F6C">
            <w:pPr>
              <w:pStyle w:val="western"/>
              <w:spacing w:before="0" w:beforeAutospacing="0" w:after="0" w:afterAutospacing="0"/>
              <w:ind w:firstLine="720"/>
              <w:jc w:val="both"/>
            </w:pPr>
            <w:r w:rsidRPr="003848B8">
              <w:t>9.7. Заявка на участие в конкурсе, не соответствующая требованиям настоящей Статьи, может рассматриваться как не отвечающая требованиям Конкурсной документации.</w:t>
            </w:r>
          </w:p>
          <w:p w:rsidR="006C1F6C" w:rsidRPr="003848B8" w:rsidRDefault="006C1F6C" w:rsidP="006C1F6C">
            <w:pPr>
              <w:pStyle w:val="a5"/>
              <w:spacing w:before="0" w:beforeAutospacing="0" w:after="0" w:afterAutospacing="0"/>
              <w:ind w:firstLine="720"/>
            </w:pPr>
            <w:r w:rsidRPr="003848B8">
              <w:t>9.8.</w:t>
            </w:r>
            <w:r w:rsidRPr="003848B8">
              <w:rPr>
                <w:b/>
                <w:bCs/>
              </w:rPr>
              <w:t xml:space="preserve"> </w:t>
            </w:r>
            <w:r w:rsidRPr="003848B8">
              <w:t>Заявитель вправе подать только одну Заявку на участие в конкурсе по каждому лоту.</w:t>
            </w:r>
          </w:p>
          <w:p w:rsidR="00D169E7" w:rsidRPr="003848B8" w:rsidRDefault="00D169E7" w:rsidP="009E3C6E">
            <w:pPr>
              <w:snapToGrid w:val="0"/>
              <w:rPr>
                <w:sz w:val="24"/>
                <w:szCs w:val="24"/>
              </w:rPr>
            </w:pPr>
          </w:p>
        </w:tc>
      </w:tr>
      <w:tr w:rsidR="00FF44C0" w:rsidRPr="003848B8" w:rsidTr="000F238F">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lastRenderedPageBreak/>
              <w:t>27</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FF44C0">
            <w:pPr>
              <w:snapToGrid w:val="0"/>
              <w:rPr>
                <w:b/>
                <w:sz w:val="24"/>
                <w:szCs w:val="24"/>
              </w:rPr>
            </w:pPr>
            <w:r w:rsidRPr="003848B8">
              <w:rPr>
                <w:b/>
                <w:sz w:val="24"/>
                <w:szCs w:val="24"/>
              </w:rPr>
              <w:t>Размер обеспечения заявки</w:t>
            </w:r>
          </w:p>
        </w:tc>
        <w:tc>
          <w:tcPr>
            <w:tcW w:w="6804" w:type="dxa"/>
            <w:tcBorders>
              <w:top w:val="single" w:sz="4" w:space="0" w:color="auto"/>
              <w:left w:val="single" w:sz="4" w:space="0" w:color="auto"/>
              <w:bottom w:val="single" w:sz="4" w:space="0" w:color="auto"/>
              <w:right w:val="single" w:sz="4" w:space="0" w:color="auto"/>
            </w:tcBorders>
            <w:vAlign w:val="center"/>
          </w:tcPr>
          <w:p w:rsidR="00FF44C0" w:rsidRPr="003848B8" w:rsidRDefault="00FF44C0" w:rsidP="000F238F">
            <w:pPr>
              <w:snapToGrid w:val="0"/>
              <w:jc w:val="center"/>
              <w:rPr>
                <w:sz w:val="24"/>
                <w:szCs w:val="24"/>
              </w:rPr>
            </w:pPr>
            <w:r w:rsidRPr="003848B8">
              <w:rPr>
                <w:sz w:val="24"/>
                <w:szCs w:val="24"/>
              </w:rPr>
              <w:t>Не требуется</w:t>
            </w:r>
            <w:r w:rsidR="000F238F" w:rsidRPr="003848B8">
              <w:rPr>
                <w:sz w:val="24"/>
                <w:szCs w:val="24"/>
              </w:rPr>
              <w:t>.</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28</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Дата, время и место вскрытия конвертов с заявками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9A0DCE" w:rsidRPr="009A0DCE" w:rsidRDefault="00A55F09" w:rsidP="009A0DCE">
            <w:pPr>
              <w:ind w:left="3540" w:hanging="3540"/>
              <w:jc w:val="both"/>
              <w:rPr>
                <w:sz w:val="24"/>
                <w:szCs w:val="24"/>
              </w:rPr>
            </w:pPr>
            <w:r>
              <w:rPr>
                <w:sz w:val="24"/>
                <w:szCs w:val="24"/>
              </w:rPr>
              <w:t>26</w:t>
            </w:r>
            <w:r w:rsidR="007313FC" w:rsidRPr="007313FC">
              <w:rPr>
                <w:sz w:val="24"/>
                <w:szCs w:val="24"/>
              </w:rPr>
              <w:t xml:space="preserve">.06.2014 </w:t>
            </w:r>
            <w:r w:rsidR="00FE399C" w:rsidRPr="007313FC">
              <w:rPr>
                <w:sz w:val="24"/>
                <w:szCs w:val="24"/>
              </w:rPr>
              <w:t>г</w:t>
            </w:r>
            <w:r w:rsidR="007313FC">
              <w:rPr>
                <w:sz w:val="24"/>
                <w:szCs w:val="24"/>
              </w:rPr>
              <w:t>. в 11</w:t>
            </w:r>
            <w:r w:rsidR="009A0DCE" w:rsidRPr="009A0DCE">
              <w:rPr>
                <w:sz w:val="24"/>
                <w:szCs w:val="24"/>
              </w:rPr>
              <w:t>.00 ч. по московскому времени</w:t>
            </w:r>
          </w:p>
          <w:p w:rsidR="00FF44C0" w:rsidRPr="003848B8" w:rsidRDefault="00FF44C0" w:rsidP="00183B31">
            <w:pPr>
              <w:snapToGrid w:val="0"/>
              <w:rPr>
                <w:sz w:val="24"/>
                <w:szCs w:val="24"/>
              </w:rPr>
            </w:pPr>
            <w:r w:rsidRPr="003848B8">
              <w:rPr>
                <w:sz w:val="24"/>
                <w:szCs w:val="24"/>
              </w:rPr>
              <w:t>по адресу:</w:t>
            </w:r>
            <w:r w:rsidR="009E3C6E" w:rsidRPr="003848B8">
              <w:rPr>
                <w:sz w:val="24"/>
                <w:szCs w:val="24"/>
              </w:rPr>
              <w:t xml:space="preserve"> </w:t>
            </w:r>
            <w:r w:rsidR="00244BEA" w:rsidRPr="003848B8">
              <w:rPr>
                <w:sz w:val="24"/>
                <w:szCs w:val="24"/>
              </w:rPr>
              <w:t>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lastRenderedPageBreak/>
              <w:t>29</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Место и дата рассмотрения заявок на участие </w:t>
            </w:r>
            <w:r w:rsidR="009E3C6E" w:rsidRPr="003848B8">
              <w:rPr>
                <w:b/>
                <w:sz w:val="24"/>
                <w:szCs w:val="24"/>
              </w:rPr>
              <w:t>в 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A55F09" w:rsidP="00183B31">
            <w:pPr>
              <w:snapToGrid w:val="0"/>
              <w:rPr>
                <w:sz w:val="24"/>
                <w:szCs w:val="24"/>
              </w:rPr>
            </w:pPr>
            <w:r>
              <w:rPr>
                <w:sz w:val="24"/>
                <w:szCs w:val="24"/>
              </w:rPr>
              <w:t>26</w:t>
            </w:r>
            <w:r w:rsidR="007313FC" w:rsidRPr="007313FC">
              <w:rPr>
                <w:sz w:val="24"/>
                <w:szCs w:val="24"/>
              </w:rPr>
              <w:t>.06.2014</w:t>
            </w:r>
            <w:r w:rsidR="007313FC">
              <w:t xml:space="preserve"> </w:t>
            </w:r>
            <w:r w:rsidR="007313FC">
              <w:rPr>
                <w:sz w:val="24"/>
                <w:szCs w:val="24"/>
              </w:rPr>
              <w:t>г. в 11</w:t>
            </w:r>
            <w:r w:rsidR="009A0DCE" w:rsidRPr="009A0DCE">
              <w:rPr>
                <w:sz w:val="24"/>
                <w:szCs w:val="24"/>
              </w:rPr>
              <w:t xml:space="preserve">.00 ч. </w:t>
            </w:r>
            <w:r w:rsidR="009A0DCE">
              <w:rPr>
                <w:sz w:val="24"/>
                <w:szCs w:val="24"/>
              </w:rPr>
              <w:t xml:space="preserve"> </w:t>
            </w:r>
            <w:r w:rsidR="009A0DCE" w:rsidRPr="009A0DCE">
              <w:rPr>
                <w:sz w:val="24"/>
                <w:szCs w:val="24"/>
              </w:rPr>
              <w:t>по московскому времени</w:t>
            </w:r>
            <w:r w:rsidR="009A0DCE">
              <w:t xml:space="preserve"> </w:t>
            </w:r>
            <w:r w:rsidR="00244BEA" w:rsidRPr="003848B8">
              <w:rPr>
                <w:sz w:val="24"/>
                <w:szCs w:val="24"/>
              </w:rPr>
              <w:t>по адресу: 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30</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Место и дата оценки и сопоставления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A55F09" w:rsidP="00BA31DD">
            <w:pPr>
              <w:snapToGrid w:val="0"/>
              <w:rPr>
                <w:sz w:val="24"/>
                <w:szCs w:val="24"/>
              </w:rPr>
            </w:pPr>
            <w:r>
              <w:rPr>
                <w:sz w:val="24"/>
                <w:szCs w:val="24"/>
              </w:rPr>
              <w:t>26</w:t>
            </w:r>
            <w:r w:rsidR="007313FC" w:rsidRPr="007313FC">
              <w:rPr>
                <w:sz w:val="24"/>
                <w:szCs w:val="24"/>
              </w:rPr>
              <w:t>.06.2014</w:t>
            </w:r>
            <w:r w:rsidR="007313FC">
              <w:t xml:space="preserve"> </w:t>
            </w:r>
            <w:r w:rsidR="00FE399C">
              <w:rPr>
                <w:sz w:val="24"/>
                <w:szCs w:val="24"/>
              </w:rPr>
              <w:t>г. в 11</w:t>
            </w:r>
            <w:r w:rsidR="009A0DCE" w:rsidRPr="009A0DCE">
              <w:rPr>
                <w:sz w:val="24"/>
                <w:szCs w:val="24"/>
              </w:rPr>
              <w:t>.00 ч. по московскому времени</w:t>
            </w:r>
            <w:r w:rsidR="009A0DCE">
              <w:t xml:space="preserve"> </w:t>
            </w:r>
            <w:r w:rsidR="009A0DCE">
              <w:rPr>
                <w:sz w:val="24"/>
                <w:szCs w:val="24"/>
              </w:rPr>
              <w:t xml:space="preserve"> </w:t>
            </w:r>
            <w:r w:rsidR="00244BEA" w:rsidRPr="003848B8">
              <w:rPr>
                <w:sz w:val="24"/>
                <w:szCs w:val="24"/>
              </w:rPr>
              <w:t>по адресу: 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31</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Критерии оценки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sz w:val="24"/>
                <w:szCs w:val="24"/>
              </w:rPr>
            </w:pPr>
            <w:r w:rsidRPr="003848B8">
              <w:rPr>
                <w:sz w:val="24"/>
                <w:szCs w:val="24"/>
              </w:rPr>
              <w:t>Критерии оценки заявок на участие в</w:t>
            </w:r>
            <w:r w:rsidR="009E3C6E" w:rsidRPr="003848B8">
              <w:rPr>
                <w:sz w:val="24"/>
                <w:szCs w:val="24"/>
              </w:rPr>
              <w:t xml:space="preserve"> открытом конкурсе</w:t>
            </w:r>
            <w:r w:rsidRPr="003848B8">
              <w:rPr>
                <w:sz w:val="24"/>
                <w:szCs w:val="24"/>
              </w:rPr>
              <w:t>, их содержание и значимость указаны в Приложении № 3 к настоящей информационной карте</w:t>
            </w:r>
            <w:r w:rsidR="000F238F" w:rsidRPr="003848B8">
              <w:rPr>
                <w:sz w:val="24"/>
                <w:szCs w:val="24"/>
              </w:rPr>
              <w:t xml:space="preserve"> открытого конкурса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32</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Срок подписания договора с победителем </w:t>
            </w:r>
            <w:r w:rsidR="009E3C6E" w:rsidRPr="003848B8">
              <w:rPr>
                <w:b/>
                <w:sz w:val="24"/>
                <w:szCs w:val="24"/>
              </w:rPr>
              <w:t>открытого конкурса</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sz w:val="24"/>
                <w:szCs w:val="24"/>
              </w:rPr>
            </w:pPr>
            <w:r w:rsidRPr="003848B8">
              <w:rPr>
                <w:sz w:val="24"/>
                <w:szCs w:val="24"/>
              </w:rPr>
              <w:t xml:space="preserve">Договор может быть подписан победителем </w:t>
            </w:r>
            <w:r w:rsidR="009E3C6E" w:rsidRPr="003848B8">
              <w:rPr>
                <w:sz w:val="24"/>
                <w:szCs w:val="24"/>
              </w:rPr>
              <w:t xml:space="preserve">открытого конкурса </w:t>
            </w:r>
            <w:r w:rsidRPr="003848B8">
              <w:rPr>
                <w:sz w:val="24"/>
                <w:szCs w:val="24"/>
              </w:rPr>
              <w:t xml:space="preserve">не ранее чем через 10 дней со дня размещения на официальном сайте протокола рассмотрения и оценки </w:t>
            </w:r>
            <w:r w:rsidR="009E3C6E" w:rsidRPr="003848B8">
              <w:rPr>
                <w:sz w:val="24"/>
                <w:szCs w:val="24"/>
              </w:rPr>
              <w:t xml:space="preserve">заявок на участие в открытом конкурсе </w:t>
            </w:r>
            <w:r w:rsidRPr="003848B8">
              <w:rPr>
                <w:sz w:val="24"/>
                <w:szCs w:val="24"/>
              </w:rPr>
              <w:t>и не позднее чем через 20 дней со дня подписания указанного протокола.</w:t>
            </w:r>
          </w:p>
        </w:tc>
      </w:tr>
    </w:tbl>
    <w:p w:rsidR="00D169E7" w:rsidRPr="003848B8" w:rsidRDefault="00D169E7" w:rsidP="00D169E7">
      <w:pPr>
        <w:rPr>
          <w:sz w:val="24"/>
          <w:szCs w:val="24"/>
        </w:rPr>
      </w:pPr>
    </w:p>
    <w:p w:rsidR="00D169E7" w:rsidRPr="003848B8" w:rsidRDefault="00D169E7" w:rsidP="00D169E7">
      <w:pPr>
        <w:rPr>
          <w:sz w:val="24"/>
          <w:szCs w:val="24"/>
        </w:rPr>
      </w:pPr>
    </w:p>
    <w:p w:rsidR="000F238F" w:rsidRPr="003848B8" w:rsidRDefault="000F238F" w:rsidP="00CD2A62">
      <w:pPr>
        <w:widowControl w:val="0"/>
        <w:tabs>
          <w:tab w:val="left" w:pos="10260"/>
        </w:tabs>
        <w:autoSpaceDE w:val="0"/>
        <w:rPr>
          <w:b/>
          <w:sz w:val="24"/>
          <w:szCs w:val="24"/>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FE399C" w:rsidRDefault="00FE399C" w:rsidP="00FF44C0">
      <w:pPr>
        <w:widowControl w:val="0"/>
        <w:tabs>
          <w:tab w:val="left" w:pos="10260"/>
        </w:tabs>
        <w:autoSpaceDE w:val="0"/>
        <w:jc w:val="right"/>
        <w:rPr>
          <w:b/>
        </w:rPr>
      </w:pPr>
    </w:p>
    <w:p w:rsidR="00FE399C" w:rsidRDefault="00FE399C" w:rsidP="00FF44C0">
      <w:pPr>
        <w:widowControl w:val="0"/>
        <w:tabs>
          <w:tab w:val="left" w:pos="10260"/>
        </w:tabs>
        <w:autoSpaceDE w:val="0"/>
        <w:jc w:val="right"/>
        <w:rPr>
          <w:b/>
        </w:rPr>
      </w:pPr>
    </w:p>
    <w:p w:rsidR="003C5113" w:rsidRDefault="003C5113" w:rsidP="00396043">
      <w:pPr>
        <w:widowControl w:val="0"/>
        <w:tabs>
          <w:tab w:val="left" w:pos="10260"/>
        </w:tabs>
        <w:autoSpaceDE w:val="0"/>
        <w:rPr>
          <w:b/>
        </w:rPr>
      </w:pPr>
    </w:p>
    <w:p w:rsidR="00FA0BFB" w:rsidRDefault="00FA0BFB" w:rsidP="00FF44C0">
      <w:pPr>
        <w:widowControl w:val="0"/>
        <w:tabs>
          <w:tab w:val="left" w:pos="10260"/>
        </w:tabs>
        <w:autoSpaceDE w:val="0"/>
        <w:jc w:val="right"/>
        <w:rPr>
          <w:b/>
        </w:rPr>
      </w:pPr>
    </w:p>
    <w:p w:rsidR="00FF44C0" w:rsidRDefault="00FF44C0" w:rsidP="00FF44C0">
      <w:pPr>
        <w:widowControl w:val="0"/>
        <w:tabs>
          <w:tab w:val="left" w:pos="10260"/>
        </w:tabs>
        <w:autoSpaceDE w:val="0"/>
        <w:jc w:val="right"/>
        <w:rPr>
          <w:b/>
        </w:rPr>
      </w:pPr>
      <w:r>
        <w:rPr>
          <w:b/>
        </w:rPr>
        <w:t xml:space="preserve">ПРИЛОЖЕНИЕ №1 </w:t>
      </w:r>
    </w:p>
    <w:p w:rsidR="00FF44C0" w:rsidRDefault="00FF44C0" w:rsidP="00FF44C0">
      <w:pPr>
        <w:widowControl w:val="0"/>
        <w:tabs>
          <w:tab w:val="left" w:pos="10260"/>
        </w:tabs>
        <w:autoSpaceDE w:val="0"/>
        <w:jc w:val="right"/>
        <w:rPr>
          <w:b/>
        </w:rPr>
      </w:pPr>
      <w:r>
        <w:rPr>
          <w:b/>
        </w:rPr>
        <w:t xml:space="preserve">К ИНФОРМАЦИОННОЙ КАРТЕ </w:t>
      </w:r>
      <w:r w:rsidR="009E3C6E">
        <w:rPr>
          <w:b/>
        </w:rPr>
        <w:t>ОТКРЫТОГО КОНКУРСА</w:t>
      </w:r>
    </w:p>
    <w:p w:rsidR="00946FC6" w:rsidRDefault="00946FC6" w:rsidP="00FF44C0">
      <w:pPr>
        <w:widowControl w:val="0"/>
        <w:tabs>
          <w:tab w:val="left" w:pos="10260"/>
        </w:tabs>
        <w:autoSpaceDE w:val="0"/>
        <w:jc w:val="right"/>
        <w:rPr>
          <w:b/>
        </w:rPr>
      </w:pPr>
    </w:p>
    <w:p w:rsidR="00FF44C0" w:rsidRPr="00915819" w:rsidRDefault="00946FC6" w:rsidP="00FF44C0">
      <w:pPr>
        <w:widowControl w:val="0"/>
        <w:suppressAutoHyphens/>
        <w:autoSpaceDE w:val="0"/>
        <w:jc w:val="center"/>
        <w:rPr>
          <w:rFonts w:ascii="Times New Roman CYR" w:hAnsi="Times New Roman CYR" w:cs="Times New Roman CYR"/>
          <w:b/>
          <w:bCs/>
          <w:sz w:val="22"/>
          <w:szCs w:val="22"/>
          <w:lang w:eastAsia="ar-SA"/>
        </w:rPr>
      </w:pPr>
      <w:r>
        <w:rPr>
          <w:rFonts w:ascii="Times New Roman CYR" w:hAnsi="Times New Roman CYR" w:cs="Times New Roman CYR"/>
          <w:b/>
          <w:bCs/>
          <w:sz w:val="22"/>
          <w:szCs w:val="22"/>
          <w:lang w:eastAsia="ar-SA"/>
        </w:rPr>
        <w:t xml:space="preserve">КАЧЕСТВЕННЫЕ </w:t>
      </w:r>
      <w:r w:rsidR="00FF44C0" w:rsidRPr="00915819">
        <w:rPr>
          <w:rFonts w:ascii="Times New Roman CYR" w:hAnsi="Times New Roman CYR" w:cs="Times New Roman CYR"/>
          <w:b/>
          <w:bCs/>
          <w:sz w:val="22"/>
          <w:szCs w:val="22"/>
          <w:lang w:eastAsia="ar-SA"/>
        </w:rPr>
        <w:t>ХАРАКТЕРИСТИКИ</w:t>
      </w:r>
    </w:p>
    <w:p w:rsidR="00FF44C0" w:rsidRPr="00DC4630" w:rsidRDefault="00FF44C0" w:rsidP="00FF44C0">
      <w:pPr>
        <w:widowControl w:val="0"/>
        <w:suppressAutoHyphens/>
        <w:autoSpaceDE w:val="0"/>
        <w:rPr>
          <w:rFonts w:ascii="Times New Roman CYR" w:hAnsi="Times New Roman CYR" w:cs="Times New Roman CYR"/>
          <w:bCs/>
          <w:lang w:eastAsia="ar-SA"/>
        </w:rPr>
      </w:pPr>
    </w:p>
    <w:p w:rsidR="00FF44C0" w:rsidRPr="00DC4630" w:rsidRDefault="00FF44C0" w:rsidP="00785DF8">
      <w:pPr>
        <w:suppressAutoHyphens/>
        <w:jc w:val="center"/>
        <w:rPr>
          <w:lang w:eastAsia="ar-SA"/>
        </w:rPr>
      </w:pPr>
      <w:r w:rsidRPr="00DC4630">
        <w:rPr>
          <w:sz w:val="24"/>
          <w:szCs w:val="24"/>
          <w:lang w:eastAsia="ar-SA"/>
        </w:rPr>
        <w:t xml:space="preserve">Поставка </w:t>
      </w:r>
      <w:r w:rsidR="00CD2A62">
        <w:rPr>
          <w:sz w:val="24"/>
          <w:szCs w:val="24"/>
        </w:rPr>
        <w:t xml:space="preserve"> </w:t>
      </w:r>
      <w:r w:rsidR="00946FC6">
        <w:rPr>
          <w:sz w:val="24"/>
          <w:szCs w:val="24"/>
        </w:rPr>
        <w:t xml:space="preserve">топлива </w:t>
      </w:r>
      <w:r w:rsidR="00DC4630" w:rsidRPr="00DC4630">
        <w:rPr>
          <w:sz w:val="24"/>
          <w:szCs w:val="24"/>
        </w:rPr>
        <w:t xml:space="preserve">для </w:t>
      </w:r>
      <w:r w:rsidR="00396043">
        <w:rPr>
          <w:sz w:val="24"/>
          <w:szCs w:val="24"/>
        </w:rPr>
        <w:t xml:space="preserve">обеспечения </w:t>
      </w:r>
      <w:r w:rsidR="00DC4630" w:rsidRPr="00DC4630">
        <w:rPr>
          <w:sz w:val="24"/>
          <w:szCs w:val="24"/>
        </w:rPr>
        <w:t>нужд</w:t>
      </w:r>
      <w:r w:rsidR="00DC4630" w:rsidRPr="00DC4630">
        <w:rPr>
          <w:sz w:val="28"/>
          <w:szCs w:val="28"/>
        </w:rPr>
        <w:t xml:space="preserve"> </w:t>
      </w:r>
      <w:r w:rsidR="00244BEA" w:rsidRPr="00DC4630">
        <w:rPr>
          <w:sz w:val="24"/>
          <w:szCs w:val="24"/>
        </w:rPr>
        <w:t>Муниципального унитарного предприятия Тонкинского района «Тонкинские теплосети»</w:t>
      </w:r>
    </w:p>
    <w:tbl>
      <w:tblPr>
        <w:tblW w:w="947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372"/>
      </w:tblGrid>
      <w:tr w:rsidR="00946FC6" w:rsidRPr="00885606" w:rsidTr="00946FC6">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396043" w:rsidRDefault="00946FC6" w:rsidP="00C35A4D">
            <w:pPr>
              <w:pStyle w:val="western"/>
              <w:spacing w:before="0" w:beforeAutospacing="0" w:after="0" w:afterAutospacing="0"/>
              <w:ind w:left="-91"/>
              <w:jc w:val="both"/>
            </w:pPr>
            <w:r w:rsidRPr="00885606">
              <w:t>№</w:t>
            </w:r>
          </w:p>
          <w:p w:rsidR="00946FC6" w:rsidRPr="00885606" w:rsidRDefault="00946FC6"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rsidRPr="00885606">
              <w:t>Наименование объекта</w:t>
            </w:r>
          </w:p>
        </w:tc>
        <w:tc>
          <w:tcPr>
            <w:tcW w:w="6372"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108" w:right="-108"/>
              <w:jc w:val="both"/>
            </w:pPr>
            <w:r>
              <w:t xml:space="preserve">Качественные характеристики </w:t>
            </w:r>
          </w:p>
        </w:tc>
      </w:tr>
      <w:tr w:rsidR="00946FC6" w:rsidRPr="00885606" w:rsidTr="00946FC6">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1</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Дрова- 6 метров</w:t>
            </w:r>
          </w:p>
        </w:tc>
        <w:tc>
          <w:tcPr>
            <w:tcW w:w="6372" w:type="dxa"/>
            <w:tcBorders>
              <w:top w:val="outset" w:sz="6" w:space="0" w:color="000000"/>
              <w:left w:val="outset" w:sz="6" w:space="0" w:color="000000"/>
              <w:bottom w:val="outset" w:sz="6" w:space="0" w:color="000000"/>
              <w:right w:val="outset" w:sz="6" w:space="0" w:color="000000"/>
            </w:tcBorders>
          </w:tcPr>
          <w:p w:rsidR="00946FC6" w:rsidRPr="00946FC6" w:rsidRDefault="00946FC6" w:rsidP="00C35A4D">
            <w:pPr>
              <w:rPr>
                <w:sz w:val="24"/>
                <w:szCs w:val="24"/>
              </w:rPr>
            </w:pPr>
            <w:r w:rsidRPr="00946FC6">
              <w:rPr>
                <w:sz w:val="24"/>
                <w:szCs w:val="24"/>
              </w:rPr>
              <w:t>Диаметр  до 40 см.,</w:t>
            </w:r>
          </w:p>
          <w:p w:rsidR="00946FC6" w:rsidRPr="00885606" w:rsidRDefault="00946FC6" w:rsidP="00C35A4D">
            <w:pPr>
              <w:pStyle w:val="western"/>
              <w:spacing w:before="0" w:beforeAutospacing="0" w:after="0" w:afterAutospacing="0"/>
              <w:ind w:left="-108" w:right="-108"/>
              <w:jc w:val="both"/>
            </w:pPr>
            <w:r>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tc>
      </w:tr>
      <w:tr w:rsidR="00946FC6" w:rsidRPr="00885606" w:rsidTr="00946FC6">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0187" w:rsidP="00C35A4D">
            <w:pPr>
              <w:pStyle w:val="western"/>
              <w:spacing w:before="0" w:beforeAutospacing="0" w:after="0" w:afterAutospacing="0"/>
              <w:ind w:left="-91"/>
              <w:jc w:val="both"/>
            </w:pPr>
            <w:r>
              <w:t>2</w:t>
            </w:r>
            <w:r w:rsidR="00946FC6" w:rsidRPr="00885606">
              <w:t>.</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Щепа</w:t>
            </w:r>
            <w:r w:rsidR="00BA31DD">
              <w:t xml:space="preserve"> топливная</w:t>
            </w:r>
          </w:p>
        </w:tc>
        <w:tc>
          <w:tcPr>
            <w:tcW w:w="6372" w:type="dxa"/>
            <w:tcBorders>
              <w:top w:val="outset" w:sz="6" w:space="0" w:color="000000"/>
              <w:left w:val="outset" w:sz="6" w:space="0" w:color="000000"/>
              <w:bottom w:val="outset" w:sz="6" w:space="0" w:color="000000"/>
              <w:right w:val="outset" w:sz="6" w:space="0" w:color="000000"/>
            </w:tcBorders>
          </w:tcPr>
          <w:p w:rsidR="00946FC6" w:rsidRPr="00404B77" w:rsidRDefault="00946FC6" w:rsidP="00404B77">
            <w:pPr>
              <w:rPr>
                <w:sz w:val="24"/>
                <w:szCs w:val="24"/>
              </w:rPr>
            </w:pPr>
            <w:r w:rsidRPr="00946FC6">
              <w:rPr>
                <w:sz w:val="24"/>
                <w:szCs w:val="24"/>
              </w:rPr>
              <w:t>Размер фракции до 50 мм., порода смешенная, влажность до  40%</w:t>
            </w:r>
          </w:p>
        </w:tc>
      </w:tr>
    </w:tbl>
    <w:p w:rsidR="00396043" w:rsidRDefault="00396043" w:rsidP="00FF44C0">
      <w:pPr>
        <w:widowControl w:val="0"/>
        <w:tabs>
          <w:tab w:val="left" w:pos="10260"/>
        </w:tabs>
        <w:autoSpaceDE w:val="0"/>
        <w:jc w:val="right"/>
        <w:rPr>
          <w:b/>
        </w:rPr>
      </w:pPr>
    </w:p>
    <w:p w:rsidR="00FF44C0" w:rsidRDefault="00FF44C0" w:rsidP="00FF44C0">
      <w:pPr>
        <w:widowControl w:val="0"/>
        <w:tabs>
          <w:tab w:val="left" w:pos="10260"/>
        </w:tabs>
        <w:autoSpaceDE w:val="0"/>
        <w:jc w:val="right"/>
        <w:rPr>
          <w:b/>
        </w:rPr>
      </w:pPr>
      <w:r>
        <w:rPr>
          <w:b/>
        </w:rPr>
        <w:t xml:space="preserve">ПРИЛОЖЕНИЕ №2 </w:t>
      </w:r>
    </w:p>
    <w:p w:rsidR="00FF44C0" w:rsidRDefault="00FF44C0" w:rsidP="00FF44C0">
      <w:pPr>
        <w:widowControl w:val="0"/>
        <w:tabs>
          <w:tab w:val="left" w:pos="10260"/>
        </w:tabs>
        <w:autoSpaceDE w:val="0"/>
        <w:jc w:val="right"/>
        <w:rPr>
          <w:b/>
        </w:rPr>
      </w:pPr>
      <w:r>
        <w:rPr>
          <w:b/>
        </w:rPr>
        <w:t xml:space="preserve">К ИНФОРМАЦИОННОЙ КАРТЕ </w:t>
      </w:r>
      <w:r w:rsidR="00785DF8">
        <w:rPr>
          <w:b/>
        </w:rPr>
        <w:t>ОТКРЫТОГО КОНКУРСА</w:t>
      </w:r>
    </w:p>
    <w:p w:rsidR="00FF44C0" w:rsidRDefault="00FF44C0" w:rsidP="00FF44C0">
      <w:pPr>
        <w:jc w:val="center"/>
        <w:rPr>
          <w:b/>
        </w:rPr>
      </w:pPr>
    </w:p>
    <w:p w:rsidR="00FF44C0" w:rsidRPr="000C3DA6" w:rsidRDefault="00FF44C0" w:rsidP="00FF44C0"/>
    <w:p w:rsidR="00FF44C0" w:rsidRPr="00404B77" w:rsidRDefault="00FF44C0" w:rsidP="00FF44C0">
      <w:pPr>
        <w:rPr>
          <w:sz w:val="26"/>
          <w:szCs w:val="26"/>
        </w:rPr>
      </w:pPr>
    </w:p>
    <w:p w:rsidR="00FF44C0" w:rsidRDefault="00FF44C0" w:rsidP="00404B77">
      <w:pPr>
        <w:widowControl w:val="0"/>
        <w:suppressAutoHyphens/>
        <w:autoSpaceDE w:val="0"/>
        <w:jc w:val="center"/>
        <w:rPr>
          <w:rFonts w:eastAsia="Arial"/>
          <w:b/>
          <w:bCs/>
          <w:sz w:val="24"/>
          <w:szCs w:val="24"/>
          <w:lang w:eastAsia="ar-SA"/>
        </w:rPr>
      </w:pPr>
      <w:r w:rsidRPr="00404B77">
        <w:rPr>
          <w:rFonts w:eastAsia="Arial"/>
          <w:b/>
          <w:bCs/>
          <w:sz w:val="24"/>
          <w:szCs w:val="24"/>
          <w:lang w:eastAsia="ar-SA"/>
        </w:rPr>
        <w:t xml:space="preserve">Обоснование начальной (максимальной) цены договора </w:t>
      </w:r>
    </w:p>
    <w:p w:rsidR="00257448" w:rsidRDefault="00257448" w:rsidP="00404B77">
      <w:pPr>
        <w:widowControl w:val="0"/>
        <w:suppressAutoHyphens/>
        <w:autoSpaceDE w:val="0"/>
        <w:jc w:val="center"/>
        <w:rPr>
          <w:rFonts w:eastAsia="Arial"/>
          <w:b/>
          <w:bCs/>
          <w:sz w:val="24"/>
          <w:szCs w:val="24"/>
          <w:lang w:eastAsia="ar-SA"/>
        </w:rPr>
      </w:pPr>
    </w:p>
    <w:p w:rsidR="00FF44C0" w:rsidRPr="00560DEA" w:rsidRDefault="00FF44C0" w:rsidP="00964EEF">
      <w:pPr>
        <w:suppressAutoHyphens/>
        <w:spacing w:after="120"/>
        <w:ind w:left="720"/>
        <w:jc w:val="both"/>
        <w:rPr>
          <w:sz w:val="24"/>
          <w:szCs w:val="24"/>
          <w:lang w:eastAsia="ar-SA"/>
        </w:rPr>
      </w:pPr>
      <w:r w:rsidRPr="00560DEA">
        <w:rPr>
          <w:sz w:val="24"/>
          <w:szCs w:val="24"/>
          <w:lang w:eastAsia="ar-SA"/>
        </w:rPr>
        <w:t xml:space="preserve">Для определения начальной (максимальной) цены </w:t>
      </w:r>
      <w:r w:rsidR="00FE399C">
        <w:rPr>
          <w:sz w:val="24"/>
          <w:szCs w:val="24"/>
          <w:lang w:eastAsia="ar-SA"/>
        </w:rPr>
        <w:t xml:space="preserve">договора </w:t>
      </w:r>
      <w:r w:rsidRPr="00560DEA">
        <w:rPr>
          <w:sz w:val="24"/>
          <w:szCs w:val="24"/>
          <w:lang w:eastAsia="ar-SA"/>
        </w:rPr>
        <w:t>на поставку</w:t>
      </w:r>
      <w:r w:rsidR="00946FC6">
        <w:rPr>
          <w:sz w:val="24"/>
          <w:szCs w:val="24"/>
          <w:lang w:eastAsia="ar-SA"/>
        </w:rPr>
        <w:t xml:space="preserve"> топлива</w:t>
      </w:r>
      <w:r w:rsidRPr="00560DEA">
        <w:rPr>
          <w:sz w:val="24"/>
          <w:szCs w:val="24"/>
          <w:lang w:eastAsia="ar-SA"/>
        </w:rPr>
        <w:t>,</w:t>
      </w:r>
      <w:r w:rsidR="004162B3" w:rsidRPr="004162B3">
        <w:rPr>
          <w:sz w:val="24"/>
          <w:szCs w:val="24"/>
          <w:lang w:eastAsia="ar-SA"/>
        </w:rPr>
        <w:t xml:space="preserve"> </w:t>
      </w:r>
      <w:r w:rsidR="004162B3">
        <w:rPr>
          <w:sz w:val="24"/>
          <w:szCs w:val="24"/>
          <w:lang w:eastAsia="ar-SA"/>
        </w:rPr>
        <w:t xml:space="preserve">выставленного на конкурс, </w:t>
      </w:r>
      <w:r w:rsidR="004162B3" w:rsidRPr="00560DEA">
        <w:rPr>
          <w:sz w:val="24"/>
          <w:szCs w:val="24"/>
          <w:lang w:eastAsia="ar-SA"/>
        </w:rPr>
        <w:t>проведен мониторинг цен</w:t>
      </w:r>
      <w:r w:rsidR="00CD6C64">
        <w:rPr>
          <w:sz w:val="24"/>
          <w:szCs w:val="24"/>
          <w:lang w:eastAsia="ar-SA"/>
        </w:rPr>
        <w:t>.</w:t>
      </w:r>
    </w:p>
    <w:p w:rsidR="00CD6C64" w:rsidRDefault="00FF44C0" w:rsidP="00257448">
      <w:pPr>
        <w:suppressAutoHyphens/>
        <w:ind w:left="709" w:hanging="709"/>
        <w:rPr>
          <w:sz w:val="24"/>
          <w:szCs w:val="24"/>
          <w:lang w:eastAsia="ar-SA"/>
        </w:rPr>
      </w:pPr>
      <w:r w:rsidRPr="00560DEA">
        <w:rPr>
          <w:sz w:val="24"/>
          <w:szCs w:val="24"/>
          <w:lang w:eastAsia="ar-SA"/>
        </w:rPr>
        <w:tab/>
      </w:r>
    </w:p>
    <w:tbl>
      <w:tblPr>
        <w:tblStyle w:val="af2"/>
        <w:tblW w:w="0" w:type="auto"/>
        <w:tblInd w:w="709" w:type="dxa"/>
        <w:tblLook w:val="04A0"/>
      </w:tblPr>
      <w:tblGrid>
        <w:gridCol w:w="1752"/>
        <w:gridCol w:w="1711"/>
        <w:gridCol w:w="1717"/>
        <w:gridCol w:w="1704"/>
        <w:gridCol w:w="1976"/>
      </w:tblGrid>
      <w:tr w:rsidR="00257448" w:rsidRPr="00257448" w:rsidTr="007313FC">
        <w:tc>
          <w:tcPr>
            <w:tcW w:w="1752" w:type="dxa"/>
          </w:tcPr>
          <w:p w:rsidR="00CD6C64" w:rsidRPr="00257448" w:rsidRDefault="00CD6C64" w:rsidP="00D91566">
            <w:pPr>
              <w:suppressAutoHyphens/>
              <w:jc w:val="both"/>
              <w:rPr>
                <w:rFonts w:ascii="Times New Roman" w:hAnsi="Times New Roman"/>
                <w:b/>
                <w:sz w:val="24"/>
                <w:szCs w:val="24"/>
                <w:lang w:eastAsia="ar-SA"/>
              </w:rPr>
            </w:pPr>
            <w:r w:rsidRPr="00257448">
              <w:rPr>
                <w:rFonts w:ascii="Times New Roman" w:hAnsi="Times New Roman"/>
                <w:b/>
                <w:bCs/>
                <w:sz w:val="24"/>
                <w:szCs w:val="24"/>
              </w:rPr>
              <w:t>Поставщик</w:t>
            </w:r>
          </w:p>
        </w:tc>
        <w:tc>
          <w:tcPr>
            <w:tcW w:w="1711" w:type="dxa"/>
          </w:tcPr>
          <w:p w:rsidR="00CD6C64" w:rsidRPr="00257448" w:rsidRDefault="00CD6C64" w:rsidP="00D91566">
            <w:pPr>
              <w:suppressAutoHyphens/>
              <w:jc w:val="both"/>
              <w:rPr>
                <w:rFonts w:ascii="Times New Roman" w:hAnsi="Times New Roman"/>
                <w:b/>
                <w:sz w:val="24"/>
                <w:szCs w:val="24"/>
                <w:lang w:eastAsia="ar-SA"/>
              </w:rPr>
            </w:pPr>
            <w:r w:rsidRPr="00257448">
              <w:rPr>
                <w:rFonts w:ascii="Times New Roman" w:hAnsi="Times New Roman"/>
                <w:b/>
                <w:sz w:val="24"/>
                <w:szCs w:val="24"/>
                <w:lang w:eastAsia="ar-SA"/>
              </w:rPr>
              <w:t>ООО «Лесное»</w:t>
            </w:r>
          </w:p>
        </w:tc>
        <w:tc>
          <w:tcPr>
            <w:tcW w:w="1717" w:type="dxa"/>
          </w:tcPr>
          <w:p w:rsidR="00CD6C64" w:rsidRPr="00257448" w:rsidRDefault="00CD6C64" w:rsidP="00D91566">
            <w:pPr>
              <w:suppressAutoHyphens/>
              <w:jc w:val="both"/>
              <w:rPr>
                <w:rFonts w:ascii="Times New Roman" w:hAnsi="Times New Roman"/>
                <w:b/>
                <w:sz w:val="24"/>
                <w:szCs w:val="24"/>
                <w:lang w:eastAsia="ar-SA"/>
              </w:rPr>
            </w:pPr>
            <w:r w:rsidRPr="00257448">
              <w:rPr>
                <w:rFonts w:ascii="Times New Roman" w:hAnsi="Times New Roman"/>
                <w:b/>
                <w:sz w:val="24"/>
                <w:szCs w:val="24"/>
                <w:lang w:eastAsia="ar-SA"/>
              </w:rPr>
              <w:t>ООО «Тонкино – лес»</w:t>
            </w:r>
          </w:p>
        </w:tc>
        <w:tc>
          <w:tcPr>
            <w:tcW w:w="1704" w:type="dxa"/>
          </w:tcPr>
          <w:p w:rsidR="00CD6C64" w:rsidRPr="00257448" w:rsidRDefault="00855E15" w:rsidP="00D91566">
            <w:pPr>
              <w:suppressAutoHyphens/>
              <w:jc w:val="both"/>
              <w:rPr>
                <w:rFonts w:ascii="Times New Roman" w:hAnsi="Times New Roman"/>
                <w:b/>
                <w:sz w:val="24"/>
                <w:szCs w:val="24"/>
                <w:lang w:eastAsia="ar-SA"/>
              </w:rPr>
            </w:pPr>
            <w:r>
              <w:rPr>
                <w:rFonts w:ascii="Times New Roman" w:hAnsi="Times New Roman"/>
                <w:b/>
                <w:sz w:val="24"/>
                <w:szCs w:val="24"/>
              </w:rPr>
              <w:t xml:space="preserve">ООО </w:t>
            </w:r>
            <w:r w:rsidR="00CD6C64" w:rsidRPr="00257448">
              <w:rPr>
                <w:rFonts w:ascii="Times New Roman" w:hAnsi="Times New Roman"/>
                <w:b/>
                <w:sz w:val="24"/>
                <w:szCs w:val="24"/>
              </w:rPr>
              <w:t>«Транзит-Сервис»</w:t>
            </w:r>
          </w:p>
        </w:tc>
        <w:tc>
          <w:tcPr>
            <w:tcW w:w="1976" w:type="dxa"/>
          </w:tcPr>
          <w:p w:rsidR="00CD6C64" w:rsidRPr="00257448" w:rsidRDefault="00CD6C64" w:rsidP="00CD6C64">
            <w:pPr>
              <w:suppressAutoHyphens/>
              <w:jc w:val="both"/>
              <w:rPr>
                <w:rFonts w:ascii="Times New Roman" w:hAnsi="Times New Roman"/>
                <w:b/>
                <w:sz w:val="24"/>
                <w:szCs w:val="24"/>
                <w:lang w:eastAsia="ar-SA"/>
              </w:rPr>
            </w:pPr>
            <w:r w:rsidRPr="00257448">
              <w:rPr>
                <w:rFonts w:ascii="Times New Roman" w:hAnsi="Times New Roman"/>
                <w:b/>
                <w:bCs/>
                <w:sz w:val="24"/>
                <w:szCs w:val="24"/>
              </w:rPr>
              <w:t>Начальная (максимальная) цена за 1 м.3 руб.</w:t>
            </w:r>
          </w:p>
        </w:tc>
      </w:tr>
      <w:tr w:rsidR="00257448" w:rsidRPr="00257448" w:rsidTr="007313FC">
        <w:tc>
          <w:tcPr>
            <w:tcW w:w="1752"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 xml:space="preserve">Стоимость </w:t>
            </w:r>
            <w:r w:rsidR="00257448">
              <w:rPr>
                <w:rFonts w:ascii="Times New Roman" w:hAnsi="Times New Roman"/>
                <w:sz w:val="24"/>
                <w:szCs w:val="24"/>
                <w:lang w:eastAsia="ar-SA"/>
              </w:rPr>
              <w:t xml:space="preserve">дров длиной        </w:t>
            </w:r>
            <w:r w:rsidRPr="00257448">
              <w:rPr>
                <w:rFonts w:ascii="Times New Roman" w:hAnsi="Times New Roman"/>
                <w:sz w:val="24"/>
                <w:szCs w:val="24"/>
                <w:lang w:eastAsia="ar-SA"/>
              </w:rPr>
              <w:t xml:space="preserve"> 6 метров</w:t>
            </w:r>
          </w:p>
        </w:tc>
        <w:tc>
          <w:tcPr>
            <w:tcW w:w="1711" w:type="dxa"/>
          </w:tcPr>
          <w:p w:rsidR="00CD6C64" w:rsidRPr="00257448" w:rsidRDefault="007313FC" w:rsidP="00D91566">
            <w:pPr>
              <w:suppressAutoHyphens/>
              <w:jc w:val="both"/>
              <w:rPr>
                <w:rFonts w:ascii="Times New Roman" w:hAnsi="Times New Roman"/>
                <w:sz w:val="24"/>
                <w:szCs w:val="24"/>
                <w:lang w:eastAsia="ar-SA"/>
              </w:rPr>
            </w:pPr>
            <w:r>
              <w:rPr>
                <w:rFonts w:ascii="Times New Roman" w:hAnsi="Times New Roman"/>
                <w:sz w:val="24"/>
                <w:szCs w:val="24"/>
              </w:rPr>
              <w:t>53</w:t>
            </w:r>
            <w:r w:rsidR="00CD6C64" w:rsidRPr="00257448">
              <w:rPr>
                <w:rFonts w:ascii="Times New Roman" w:hAnsi="Times New Roman"/>
                <w:sz w:val="24"/>
                <w:szCs w:val="24"/>
              </w:rPr>
              <w:t>0,00</w:t>
            </w:r>
          </w:p>
        </w:tc>
        <w:tc>
          <w:tcPr>
            <w:tcW w:w="1717" w:type="dxa"/>
          </w:tcPr>
          <w:p w:rsidR="00CD6C64" w:rsidRPr="00257448" w:rsidRDefault="007313FC" w:rsidP="00D91566">
            <w:pPr>
              <w:suppressAutoHyphens/>
              <w:jc w:val="both"/>
              <w:rPr>
                <w:rFonts w:ascii="Times New Roman" w:hAnsi="Times New Roman"/>
                <w:sz w:val="24"/>
                <w:szCs w:val="24"/>
                <w:lang w:eastAsia="ar-SA"/>
              </w:rPr>
            </w:pPr>
            <w:r>
              <w:rPr>
                <w:rFonts w:ascii="Times New Roman" w:hAnsi="Times New Roman"/>
                <w:sz w:val="24"/>
                <w:szCs w:val="24"/>
              </w:rPr>
              <w:t>53</w:t>
            </w:r>
            <w:r w:rsidR="00CD6C64" w:rsidRPr="00257448">
              <w:rPr>
                <w:rFonts w:ascii="Times New Roman" w:hAnsi="Times New Roman"/>
                <w:sz w:val="24"/>
                <w:szCs w:val="24"/>
              </w:rPr>
              <w:t>0,00</w:t>
            </w:r>
          </w:p>
        </w:tc>
        <w:tc>
          <w:tcPr>
            <w:tcW w:w="1704" w:type="dxa"/>
          </w:tcPr>
          <w:p w:rsidR="00CD6C64" w:rsidRPr="00257448" w:rsidRDefault="007313FC" w:rsidP="00D91566">
            <w:pPr>
              <w:suppressAutoHyphens/>
              <w:jc w:val="both"/>
              <w:rPr>
                <w:rFonts w:ascii="Times New Roman" w:hAnsi="Times New Roman"/>
                <w:sz w:val="24"/>
                <w:szCs w:val="24"/>
                <w:lang w:eastAsia="ar-SA"/>
              </w:rPr>
            </w:pPr>
            <w:r>
              <w:rPr>
                <w:rFonts w:ascii="Times New Roman" w:hAnsi="Times New Roman"/>
                <w:sz w:val="24"/>
                <w:szCs w:val="24"/>
              </w:rPr>
              <w:t>53</w:t>
            </w:r>
            <w:r w:rsidR="00CD6C64" w:rsidRPr="00257448">
              <w:rPr>
                <w:rFonts w:ascii="Times New Roman" w:hAnsi="Times New Roman"/>
                <w:sz w:val="24"/>
                <w:szCs w:val="24"/>
              </w:rPr>
              <w:t>0,00</w:t>
            </w:r>
          </w:p>
        </w:tc>
        <w:tc>
          <w:tcPr>
            <w:tcW w:w="1976" w:type="dxa"/>
          </w:tcPr>
          <w:p w:rsidR="00CD6C64" w:rsidRPr="00257448" w:rsidRDefault="00CD6C64" w:rsidP="007313FC">
            <w:pPr>
              <w:suppressAutoHyphens/>
              <w:jc w:val="both"/>
              <w:rPr>
                <w:rFonts w:ascii="Times New Roman" w:hAnsi="Times New Roman"/>
                <w:sz w:val="24"/>
                <w:szCs w:val="24"/>
                <w:lang w:eastAsia="ar-SA"/>
              </w:rPr>
            </w:pPr>
            <w:r w:rsidRPr="00257448">
              <w:rPr>
                <w:rFonts w:ascii="Times New Roman" w:hAnsi="Times New Roman"/>
                <w:sz w:val="24"/>
                <w:szCs w:val="24"/>
              </w:rPr>
              <w:t>5</w:t>
            </w:r>
            <w:r w:rsidR="007313FC">
              <w:rPr>
                <w:rFonts w:ascii="Times New Roman" w:hAnsi="Times New Roman"/>
                <w:sz w:val="24"/>
                <w:szCs w:val="24"/>
              </w:rPr>
              <w:t>3</w:t>
            </w:r>
            <w:r w:rsidRPr="00257448">
              <w:rPr>
                <w:rFonts w:ascii="Times New Roman" w:hAnsi="Times New Roman"/>
                <w:sz w:val="24"/>
                <w:szCs w:val="24"/>
              </w:rPr>
              <w:t>0,00</w:t>
            </w:r>
          </w:p>
        </w:tc>
      </w:tr>
      <w:tr w:rsidR="00257448" w:rsidRPr="00257448" w:rsidTr="007313FC">
        <w:tc>
          <w:tcPr>
            <w:tcW w:w="1752"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Стоимость щепы топливной</w:t>
            </w:r>
          </w:p>
        </w:tc>
        <w:tc>
          <w:tcPr>
            <w:tcW w:w="1711"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610,00</w:t>
            </w:r>
          </w:p>
        </w:tc>
        <w:tc>
          <w:tcPr>
            <w:tcW w:w="1717"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610,00</w:t>
            </w:r>
          </w:p>
        </w:tc>
        <w:tc>
          <w:tcPr>
            <w:tcW w:w="1704"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w:t>
            </w:r>
          </w:p>
        </w:tc>
        <w:tc>
          <w:tcPr>
            <w:tcW w:w="1976"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610,00</w:t>
            </w:r>
          </w:p>
        </w:tc>
      </w:tr>
    </w:tbl>
    <w:p w:rsidR="00CD6C64" w:rsidRPr="00257448" w:rsidRDefault="00CD6C64" w:rsidP="00D91566">
      <w:pPr>
        <w:suppressAutoHyphens/>
        <w:ind w:left="709" w:hanging="709"/>
        <w:jc w:val="both"/>
        <w:rPr>
          <w:sz w:val="24"/>
          <w:szCs w:val="24"/>
          <w:lang w:eastAsia="ar-SA"/>
        </w:rPr>
      </w:pPr>
    </w:p>
    <w:p w:rsidR="00CD6C64" w:rsidRPr="00257448" w:rsidRDefault="00CD6C64" w:rsidP="00257448">
      <w:pPr>
        <w:suppressAutoHyphens/>
        <w:ind w:left="709" w:hanging="709"/>
        <w:jc w:val="both"/>
        <w:rPr>
          <w:sz w:val="24"/>
          <w:szCs w:val="24"/>
          <w:lang w:eastAsia="ar-SA"/>
        </w:rPr>
      </w:pPr>
    </w:p>
    <w:p w:rsidR="00257448" w:rsidRPr="00257448" w:rsidRDefault="00257448" w:rsidP="00257448">
      <w:pPr>
        <w:widowControl w:val="0"/>
        <w:suppressAutoHyphens/>
        <w:autoSpaceDE w:val="0"/>
        <w:jc w:val="both"/>
        <w:rPr>
          <w:rFonts w:eastAsia="Arial"/>
          <w:b/>
          <w:bCs/>
          <w:sz w:val="24"/>
          <w:szCs w:val="24"/>
          <w:lang w:eastAsia="ar-SA"/>
        </w:rPr>
      </w:pPr>
      <w:r w:rsidRPr="00560DEA">
        <w:rPr>
          <w:sz w:val="24"/>
          <w:szCs w:val="24"/>
          <w:lang w:eastAsia="ar-SA"/>
        </w:rPr>
        <w:t xml:space="preserve">Начальная (максимальная) цена </w:t>
      </w:r>
      <w:r>
        <w:rPr>
          <w:sz w:val="24"/>
          <w:szCs w:val="24"/>
          <w:lang w:eastAsia="ar-SA"/>
        </w:rPr>
        <w:t>договора</w:t>
      </w:r>
      <w:r w:rsidRPr="00560DEA">
        <w:rPr>
          <w:sz w:val="24"/>
          <w:szCs w:val="24"/>
          <w:lang w:eastAsia="ar-SA"/>
        </w:rPr>
        <w:t xml:space="preserve"> сформирована путем определения </w:t>
      </w:r>
      <w:r>
        <w:rPr>
          <w:sz w:val="24"/>
          <w:szCs w:val="24"/>
          <w:lang w:eastAsia="ar-SA"/>
        </w:rPr>
        <w:t xml:space="preserve">         </w:t>
      </w:r>
      <w:r w:rsidRPr="00560DEA">
        <w:rPr>
          <w:sz w:val="24"/>
          <w:szCs w:val="24"/>
          <w:lang w:eastAsia="ar-SA"/>
        </w:rPr>
        <w:t>средней стоимости товара и составляет</w:t>
      </w:r>
      <w:r>
        <w:rPr>
          <w:sz w:val="24"/>
          <w:szCs w:val="24"/>
          <w:lang w:eastAsia="ar-SA"/>
        </w:rPr>
        <w:t xml:space="preserve">: </w:t>
      </w:r>
      <w:r w:rsidR="00953A61">
        <w:rPr>
          <w:sz w:val="24"/>
          <w:szCs w:val="24"/>
        </w:rPr>
        <w:t>2</w:t>
      </w:r>
      <w:r w:rsidR="005346A0">
        <w:rPr>
          <w:sz w:val="24"/>
          <w:szCs w:val="24"/>
        </w:rPr>
        <w:t xml:space="preserve"> 200 </w:t>
      </w:r>
      <w:r w:rsidR="00953A61">
        <w:rPr>
          <w:sz w:val="24"/>
          <w:szCs w:val="24"/>
        </w:rPr>
        <w:t xml:space="preserve">000 </w:t>
      </w:r>
      <w:r w:rsidRPr="00257448">
        <w:rPr>
          <w:sz w:val="24"/>
          <w:szCs w:val="24"/>
        </w:rPr>
        <w:t>(</w:t>
      </w:r>
      <w:r w:rsidR="00953A61">
        <w:rPr>
          <w:sz w:val="24"/>
          <w:szCs w:val="24"/>
        </w:rPr>
        <w:t xml:space="preserve">два </w:t>
      </w:r>
      <w:r w:rsidRPr="00257448">
        <w:rPr>
          <w:sz w:val="24"/>
          <w:szCs w:val="24"/>
        </w:rPr>
        <w:t xml:space="preserve">миллиона </w:t>
      </w:r>
      <w:r w:rsidR="005346A0">
        <w:rPr>
          <w:sz w:val="24"/>
          <w:szCs w:val="24"/>
        </w:rPr>
        <w:t xml:space="preserve">двести </w:t>
      </w:r>
      <w:r w:rsidRPr="00257448">
        <w:rPr>
          <w:sz w:val="24"/>
          <w:szCs w:val="24"/>
        </w:rPr>
        <w:t>тысяч)</w:t>
      </w:r>
      <w:r>
        <w:t xml:space="preserve"> </w:t>
      </w:r>
      <w:r w:rsidR="007313FC">
        <w:rPr>
          <w:sz w:val="24"/>
          <w:szCs w:val="24"/>
        </w:rPr>
        <w:t>рублей (</w:t>
      </w:r>
      <w:r w:rsidR="007313FC" w:rsidRPr="003848B8">
        <w:rPr>
          <w:sz w:val="24"/>
          <w:szCs w:val="24"/>
        </w:rPr>
        <w:t>Заказчи</w:t>
      </w:r>
      <w:r w:rsidR="007313FC" w:rsidRPr="00CF2840">
        <w:rPr>
          <w:sz w:val="24"/>
          <w:szCs w:val="24"/>
        </w:rPr>
        <w:t>к</w:t>
      </w:r>
      <w:r w:rsidR="007313FC" w:rsidRPr="00CF2840">
        <w:rPr>
          <w:snapToGrid w:val="0"/>
          <w:color w:val="000000"/>
          <w:sz w:val="24"/>
          <w:szCs w:val="24"/>
        </w:rPr>
        <w:t xml:space="preserve"> </w:t>
      </w:r>
      <w:r w:rsidR="007313FC" w:rsidRPr="00CF2840">
        <w:rPr>
          <w:sz w:val="24"/>
          <w:szCs w:val="24"/>
        </w:rPr>
        <w:t>применяет  упрощённую систему налогообложения</w:t>
      </w:r>
      <w:r w:rsidRPr="00257448">
        <w:rPr>
          <w:sz w:val="24"/>
          <w:szCs w:val="24"/>
        </w:rPr>
        <w:t>).</w:t>
      </w:r>
      <w:r w:rsidRPr="00257448">
        <w:rPr>
          <w:sz w:val="24"/>
          <w:szCs w:val="24"/>
          <w:lang w:eastAsia="ar-SA"/>
        </w:rPr>
        <w:tab/>
      </w:r>
    </w:p>
    <w:p w:rsidR="00CD6C64" w:rsidRDefault="00CD6C64" w:rsidP="00257448">
      <w:pPr>
        <w:suppressAutoHyphens/>
        <w:jc w:val="both"/>
        <w:rPr>
          <w:sz w:val="24"/>
          <w:szCs w:val="24"/>
          <w:lang w:eastAsia="ar-SA"/>
        </w:rPr>
      </w:pPr>
    </w:p>
    <w:p w:rsidR="00CD6C64" w:rsidRDefault="00CD6C64" w:rsidP="00257448">
      <w:pPr>
        <w:suppressAutoHyphens/>
        <w:jc w:val="both"/>
        <w:rPr>
          <w:sz w:val="24"/>
          <w:szCs w:val="24"/>
          <w:lang w:eastAsia="ar-SA"/>
        </w:rPr>
      </w:pPr>
    </w:p>
    <w:p w:rsidR="00946FC6" w:rsidRDefault="00946FC6" w:rsidP="00D91566">
      <w:pPr>
        <w:suppressAutoHyphens/>
        <w:ind w:left="709" w:hanging="709"/>
        <w:jc w:val="both"/>
        <w:rPr>
          <w:sz w:val="24"/>
          <w:szCs w:val="24"/>
          <w:lang w:eastAsia="ar-SA"/>
        </w:rPr>
      </w:pPr>
    </w:p>
    <w:tbl>
      <w:tblPr>
        <w:tblW w:w="905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2176"/>
        <w:gridCol w:w="3771"/>
      </w:tblGrid>
      <w:tr w:rsidR="00946FC6" w:rsidRPr="00885606" w:rsidTr="00F6673B">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0187" w:rsidRDefault="00946FC6" w:rsidP="00C35A4D">
            <w:pPr>
              <w:pStyle w:val="western"/>
              <w:spacing w:before="0" w:beforeAutospacing="0" w:after="0" w:afterAutospacing="0"/>
              <w:ind w:left="-91"/>
              <w:jc w:val="both"/>
            </w:pPr>
            <w:r w:rsidRPr="00885606">
              <w:t>№</w:t>
            </w:r>
          </w:p>
          <w:p w:rsidR="00946FC6" w:rsidRPr="00885606" w:rsidRDefault="00946FC6"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rsidRPr="00885606">
              <w:t>Наименование объекта</w:t>
            </w:r>
          </w:p>
        </w:tc>
        <w:tc>
          <w:tcPr>
            <w:tcW w:w="2176" w:type="dxa"/>
            <w:tcBorders>
              <w:top w:val="outset" w:sz="6" w:space="0" w:color="000000"/>
              <w:left w:val="outset" w:sz="6" w:space="0" w:color="000000"/>
              <w:bottom w:val="outset" w:sz="6" w:space="0" w:color="000000"/>
              <w:right w:val="outset" w:sz="6" w:space="0" w:color="000000"/>
            </w:tcBorders>
          </w:tcPr>
          <w:p w:rsidR="00946FC6" w:rsidRPr="00946FC6" w:rsidRDefault="00946FC6" w:rsidP="00C35A4D">
            <w:pPr>
              <w:jc w:val="both"/>
              <w:rPr>
                <w:sz w:val="24"/>
                <w:szCs w:val="24"/>
              </w:rPr>
            </w:pPr>
            <w:r w:rsidRPr="00946FC6">
              <w:rPr>
                <w:sz w:val="24"/>
                <w:szCs w:val="24"/>
              </w:rPr>
              <w:t>Цена  1 плотного м. куб.</w:t>
            </w:r>
            <w:r>
              <w:rPr>
                <w:sz w:val="24"/>
                <w:szCs w:val="24"/>
              </w:rPr>
              <w:t xml:space="preserve"> топлива</w:t>
            </w:r>
          </w:p>
        </w:tc>
        <w:tc>
          <w:tcPr>
            <w:tcW w:w="3771" w:type="dxa"/>
            <w:tcBorders>
              <w:top w:val="outset" w:sz="6" w:space="0" w:color="000000"/>
              <w:left w:val="outset" w:sz="6" w:space="0" w:color="000000"/>
              <w:bottom w:val="outset" w:sz="6" w:space="0" w:color="000000"/>
              <w:right w:val="outset" w:sz="6" w:space="0" w:color="000000"/>
            </w:tcBorders>
          </w:tcPr>
          <w:p w:rsidR="00946FC6" w:rsidRPr="00885606" w:rsidRDefault="00946FC6" w:rsidP="00517039">
            <w:pPr>
              <w:pStyle w:val="western"/>
              <w:spacing w:before="0" w:beforeAutospacing="0" w:after="0" w:afterAutospacing="0"/>
              <w:ind w:left="-108" w:right="-108"/>
              <w:jc w:val="both"/>
            </w:pPr>
            <w:r w:rsidRPr="00885606">
              <w:t>Начальная (</w:t>
            </w:r>
            <w:r w:rsidR="00517039">
              <w:t>максимальная</w:t>
            </w:r>
            <w:r w:rsidR="00136327">
              <w:t>) цена договора н</w:t>
            </w:r>
            <w:r w:rsidRPr="00885606">
              <w:t xml:space="preserve">а право </w:t>
            </w:r>
            <w:r>
              <w:t>поставки</w:t>
            </w:r>
            <w:r w:rsidR="00C644F2">
              <w:t xml:space="preserve"> товара</w:t>
            </w:r>
          </w:p>
        </w:tc>
      </w:tr>
      <w:tr w:rsidR="00946FC6" w:rsidRPr="00885606" w:rsidTr="00F6673B">
        <w:trPr>
          <w:trHeight w:val="487"/>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1</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Дрова- 6 метров</w:t>
            </w:r>
          </w:p>
        </w:tc>
        <w:tc>
          <w:tcPr>
            <w:tcW w:w="2176" w:type="dxa"/>
            <w:tcBorders>
              <w:top w:val="outset" w:sz="6" w:space="0" w:color="000000"/>
              <w:left w:val="outset" w:sz="6" w:space="0" w:color="000000"/>
              <w:bottom w:val="outset" w:sz="6" w:space="0" w:color="000000"/>
              <w:right w:val="outset" w:sz="6" w:space="0" w:color="000000"/>
            </w:tcBorders>
          </w:tcPr>
          <w:p w:rsidR="00946FC6" w:rsidRPr="003C5113" w:rsidRDefault="007313FC" w:rsidP="00C35A4D">
            <w:pPr>
              <w:jc w:val="both"/>
              <w:rPr>
                <w:sz w:val="24"/>
                <w:szCs w:val="24"/>
              </w:rPr>
            </w:pPr>
            <w:r>
              <w:rPr>
                <w:sz w:val="24"/>
                <w:szCs w:val="24"/>
              </w:rPr>
              <w:t>53</w:t>
            </w:r>
            <w:r w:rsidR="00FE399C">
              <w:rPr>
                <w:sz w:val="24"/>
                <w:szCs w:val="24"/>
              </w:rPr>
              <w:t xml:space="preserve">0 </w:t>
            </w:r>
            <w:r w:rsidR="00946FC6" w:rsidRPr="003C5113">
              <w:rPr>
                <w:sz w:val="24"/>
                <w:szCs w:val="24"/>
              </w:rPr>
              <w:t>руб.</w:t>
            </w:r>
          </w:p>
        </w:tc>
        <w:tc>
          <w:tcPr>
            <w:tcW w:w="3771" w:type="dxa"/>
            <w:tcBorders>
              <w:top w:val="outset" w:sz="6" w:space="0" w:color="000000"/>
              <w:left w:val="outset" w:sz="6" w:space="0" w:color="000000"/>
              <w:bottom w:val="outset" w:sz="6" w:space="0" w:color="000000"/>
              <w:right w:val="outset" w:sz="6" w:space="0" w:color="000000"/>
            </w:tcBorders>
          </w:tcPr>
          <w:p w:rsidR="00946FC6" w:rsidRPr="003C5113" w:rsidRDefault="00396043" w:rsidP="007313FC">
            <w:pPr>
              <w:pStyle w:val="western"/>
              <w:spacing w:before="0" w:beforeAutospacing="0" w:after="0" w:afterAutospacing="0"/>
              <w:ind w:left="-108" w:right="-108"/>
              <w:jc w:val="both"/>
            </w:pPr>
            <w:r>
              <w:t>1</w:t>
            </w:r>
            <w:r w:rsidR="007313FC">
              <w:t xml:space="preserve">590 000 </w:t>
            </w:r>
            <w:r>
              <w:t>руб.</w:t>
            </w:r>
          </w:p>
        </w:tc>
      </w:tr>
      <w:tr w:rsidR="00946FC6" w:rsidRPr="00885606" w:rsidTr="00F6673B">
        <w:trPr>
          <w:trHeight w:val="46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0187" w:rsidP="00C35A4D">
            <w:pPr>
              <w:pStyle w:val="western"/>
              <w:spacing w:before="0" w:beforeAutospacing="0" w:after="0" w:afterAutospacing="0"/>
              <w:ind w:left="-91"/>
              <w:jc w:val="both"/>
            </w:pPr>
            <w:r>
              <w:t>2</w:t>
            </w:r>
            <w:r w:rsidR="00946FC6" w:rsidRPr="00885606">
              <w:t>.</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Щепа</w:t>
            </w:r>
            <w:r w:rsidR="00BA31DD">
              <w:t xml:space="preserve"> топливная</w:t>
            </w:r>
          </w:p>
        </w:tc>
        <w:tc>
          <w:tcPr>
            <w:tcW w:w="2176" w:type="dxa"/>
            <w:tcBorders>
              <w:top w:val="outset" w:sz="6" w:space="0" w:color="000000"/>
              <w:left w:val="outset" w:sz="6" w:space="0" w:color="000000"/>
              <w:bottom w:val="outset" w:sz="6" w:space="0" w:color="000000"/>
              <w:right w:val="outset" w:sz="6" w:space="0" w:color="000000"/>
            </w:tcBorders>
          </w:tcPr>
          <w:p w:rsidR="00946FC6" w:rsidRPr="00885606" w:rsidRDefault="00FE399C" w:rsidP="00C35A4D">
            <w:pPr>
              <w:pStyle w:val="western"/>
              <w:spacing w:before="0" w:beforeAutospacing="0" w:after="0" w:afterAutospacing="0"/>
              <w:ind w:right="-108"/>
              <w:jc w:val="both"/>
            </w:pPr>
            <w:r>
              <w:t xml:space="preserve">610 </w:t>
            </w:r>
            <w:r w:rsidR="00946FC6">
              <w:t>руб.</w:t>
            </w:r>
          </w:p>
        </w:tc>
        <w:tc>
          <w:tcPr>
            <w:tcW w:w="3771" w:type="dxa"/>
            <w:tcBorders>
              <w:top w:val="outset" w:sz="6" w:space="0" w:color="000000"/>
              <w:left w:val="outset" w:sz="6" w:space="0" w:color="000000"/>
              <w:bottom w:val="outset" w:sz="6" w:space="0" w:color="000000"/>
              <w:right w:val="outset" w:sz="6" w:space="0" w:color="000000"/>
            </w:tcBorders>
          </w:tcPr>
          <w:p w:rsidR="00946FC6" w:rsidRPr="00885606" w:rsidRDefault="00BA31DD" w:rsidP="00A55F09">
            <w:pPr>
              <w:pStyle w:val="western"/>
              <w:spacing w:before="0" w:beforeAutospacing="0" w:after="0" w:afterAutospacing="0"/>
              <w:ind w:left="-108"/>
              <w:jc w:val="both"/>
            </w:pPr>
            <w:r>
              <w:t> </w:t>
            </w:r>
            <w:r w:rsidR="00A55F09">
              <w:t xml:space="preserve">610 </w:t>
            </w:r>
            <w:r w:rsidR="00396043">
              <w:t>000 руб.</w:t>
            </w:r>
          </w:p>
        </w:tc>
      </w:tr>
    </w:tbl>
    <w:p w:rsidR="000768B0" w:rsidRDefault="00964EEF" w:rsidP="00F745FA">
      <w:pPr>
        <w:suppressAutoHyphens/>
        <w:ind w:left="720"/>
        <w:jc w:val="both"/>
        <w:rPr>
          <w:sz w:val="24"/>
          <w:szCs w:val="24"/>
          <w:lang w:eastAsia="ar-SA"/>
        </w:rPr>
      </w:pPr>
      <w:r w:rsidRPr="00964EEF">
        <w:rPr>
          <w:sz w:val="24"/>
          <w:szCs w:val="24"/>
          <w:lang w:eastAsia="ar-SA"/>
        </w:rPr>
        <w:br/>
      </w:r>
      <w:r w:rsidR="00FF44C0" w:rsidRPr="00560DEA">
        <w:rPr>
          <w:sz w:val="24"/>
          <w:szCs w:val="24"/>
          <w:lang w:eastAsia="ar-SA"/>
        </w:rPr>
        <w:t xml:space="preserve">В цену </w:t>
      </w:r>
      <w:r w:rsidR="00FF44C0">
        <w:rPr>
          <w:sz w:val="24"/>
          <w:szCs w:val="24"/>
          <w:lang w:eastAsia="ar-SA"/>
        </w:rPr>
        <w:t>договора</w:t>
      </w:r>
      <w:r w:rsidR="00F6673B">
        <w:rPr>
          <w:sz w:val="24"/>
          <w:szCs w:val="24"/>
          <w:lang w:eastAsia="ar-SA"/>
        </w:rPr>
        <w:t xml:space="preserve"> включена стоимость</w:t>
      </w:r>
      <w:r w:rsidR="00404B77">
        <w:rPr>
          <w:sz w:val="24"/>
          <w:szCs w:val="24"/>
          <w:lang w:eastAsia="ar-SA"/>
        </w:rPr>
        <w:t xml:space="preserve">, доставка </w:t>
      </w:r>
      <w:r w:rsidR="00F6673B">
        <w:rPr>
          <w:sz w:val="24"/>
          <w:szCs w:val="24"/>
          <w:lang w:eastAsia="ar-SA"/>
        </w:rPr>
        <w:t xml:space="preserve"> топлива</w:t>
      </w:r>
      <w:r w:rsidR="00FF44C0" w:rsidRPr="00560DEA">
        <w:rPr>
          <w:sz w:val="24"/>
          <w:szCs w:val="24"/>
          <w:lang w:eastAsia="ar-SA"/>
        </w:rPr>
        <w:t>, все расходы по уплате налогов, сборов, таможенных пошлин и других обязательных платежей.</w:t>
      </w:r>
    </w:p>
    <w:p w:rsidR="00E460F3" w:rsidRDefault="00E460F3" w:rsidP="00F745FA">
      <w:pPr>
        <w:suppressAutoHyphens/>
        <w:ind w:left="720"/>
        <w:jc w:val="both"/>
        <w:rPr>
          <w:sz w:val="24"/>
          <w:szCs w:val="24"/>
          <w:lang w:eastAsia="ar-SA"/>
        </w:rPr>
      </w:pPr>
    </w:p>
    <w:p w:rsidR="00B912C4" w:rsidRDefault="00B912C4" w:rsidP="00F745FA">
      <w:pPr>
        <w:suppressAutoHyphens/>
        <w:ind w:left="720"/>
        <w:jc w:val="both"/>
        <w:rPr>
          <w:sz w:val="24"/>
          <w:szCs w:val="24"/>
          <w:lang w:eastAsia="ar-SA"/>
        </w:rPr>
      </w:pPr>
    </w:p>
    <w:p w:rsidR="00B912C4" w:rsidRDefault="00B912C4" w:rsidP="00396043">
      <w:pPr>
        <w:suppressAutoHyphens/>
        <w:jc w:val="both"/>
        <w:rPr>
          <w:sz w:val="24"/>
          <w:szCs w:val="24"/>
          <w:lang w:eastAsia="ar-SA"/>
        </w:rPr>
      </w:pPr>
    </w:p>
    <w:p w:rsidR="00ED5375" w:rsidRDefault="00ED5375" w:rsidP="00F6673B">
      <w:pPr>
        <w:widowControl w:val="0"/>
        <w:tabs>
          <w:tab w:val="left" w:pos="10260"/>
        </w:tabs>
        <w:autoSpaceDE w:val="0"/>
        <w:jc w:val="right"/>
        <w:rPr>
          <w:b/>
        </w:rPr>
      </w:pPr>
      <w:r>
        <w:rPr>
          <w:b/>
        </w:rPr>
        <w:t>ПРИЛОЖЕНИЕ №</w:t>
      </w:r>
      <w:r w:rsidR="000768B0">
        <w:rPr>
          <w:b/>
        </w:rPr>
        <w:t xml:space="preserve"> </w:t>
      </w:r>
      <w:r>
        <w:rPr>
          <w:b/>
        </w:rPr>
        <w:t xml:space="preserve">3 </w:t>
      </w:r>
    </w:p>
    <w:p w:rsidR="00ED5375" w:rsidRDefault="00ED5375" w:rsidP="00ED5375">
      <w:pPr>
        <w:widowControl w:val="0"/>
        <w:tabs>
          <w:tab w:val="left" w:pos="10260"/>
        </w:tabs>
        <w:autoSpaceDE w:val="0"/>
        <w:jc w:val="right"/>
        <w:rPr>
          <w:b/>
        </w:rPr>
      </w:pPr>
      <w:r>
        <w:rPr>
          <w:b/>
        </w:rPr>
        <w:t>К ИНФОРМАЦИОННОЙ КАРТЕ ОТКРЫТОГО КОНКУРСА</w:t>
      </w:r>
    </w:p>
    <w:p w:rsidR="00785DF8" w:rsidRDefault="00785DF8" w:rsidP="00D169E7">
      <w:pPr>
        <w:rPr>
          <w:sz w:val="24"/>
          <w:szCs w:val="24"/>
        </w:rPr>
      </w:pPr>
    </w:p>
    <w:p w:rsidR="00FE760A" w:rsidRDefault="00FE760A" w:rsidP="00FE760A">
      <w:pPr>
        <w:rPr>
          <w:b/>
          <w:sz w:val="22"/>
          <w:szCs w:val="22"/>
        </w:rPr>
      </w:pPr>
    </w:p>
    <w:p w:rsidR="00FE760A" w:rsidRDefault="00FE760A" w:rsidP="00FE760A">
      <w:pPr>
        <w:jc w:val="center"/>
        <w:rPr>
          <w:b/>
          <w:sz w:val="22"/>
          <w:szCs w:val="22"/>
        </w:rPr>
      </w:pPr>
      <w:r>
        <w:rPr>
          <w:b/>
          <w:sz w:val="22"/>
          <w:szCs w:val="22"/>
        </w:rPr>
        <w:t xml:space="preserve">Критерии оценки заявок </w:t>
      </w:r>
    </w:p>
    <w:p w:rsidR="00FE760A" w:rsidRDefault="00FE760A" w:rsidP="00FE760A">
      <w:pPr>
        <w:jc w:val="center"/>
        <w:rPr>
          <w:b/>
          <w:sz w:val="22"/>
          <w:szCs w:val="22"/>
        </w:rPr>
      </w:pPr>
      <w:r>
        <w:rPr>
          <w:b/>
          <w:sz w:val="22"/>
          <w:szCs w:val="22"/>
        </w:rPr>
        <w:t xml:space="preserve">на участие в конкурсе, </w:t>
      </w:r>
    </w:p>
    <w:p w:rsidR="00FE760A" w:rsidRDefault="00FE760A" w:rsidP="00FE760A">
      <w:pPr>
        <w:jc w:val="center"/>
        <w:rPr>
          <w:b/>
          <w:sz w:val="22"/>
          <w:szCs w:val="22"/>
        </w:rPr>
      </w:pPr>
      <w:r>
        <w:rPr>
          <w:b/>
          <w:sz w:val="22"/>
          <w:szCs w:val="22"/>
        </w:rPr>
        <w:t>их содержание и значимость</w:t>
      </w:r>
    </w:p>
    <w:p w:rsidR="00FE760A" w:rsidRDefault="00FE760A" w:rsidP="00FE760A">
      <w:pPr>
        <w:tabs>
          <w:tab w:val="left" w:pos="0"/>
        </w:tabs>
        <w:autoSpaceDE w:val="0"/>
        <w:jc w:val="both"/>
        <w:rPr>
          <w:sz w:val="22"/>
          <w:szCs w:val="22"/>
        </w:rPr>
      </w:pPr>
    </w:p>
    <w:tbl>
      <w:tblPr>
        <w:tblW w:w="9980" w:type="dxa"/>
        <w:tblInd w:w="-202" w:type="dxa"/>
        <w:tblLayout w:type="fixed"/>
        <w:tblLook w:val="0000"/>
      </w:tblPr>
      <w:tblGrid>
        <w:gridCol w:w="1080"/>
        <w:gridCol w:w="2880"/>
        <w:gridCol w:w="3600"/>
        <w:gridCol w:w="2420"/>
      </w:tblGrid>
      <w:tr w:rsidR="00FE760A" w:rsidTr="00ED5375">
        <w:trPr>
          <w:tblHeader/>
        </w:trPr>
        <w:tc>
          <w:tcPr>
            <w:tcW w:w="10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72" w:firstLine="0"/>
              <w:jc w:val="center"/>
              <w:rPr>
                <w:b/>
                <w:sz w:val="22"/>
                <w:szCs w:val="22"/>
              </w:rPr>
            </w:pPr>
            <w:r>
              <w:rPr>
                <w:b/>
                <w:sz w:val="22"/>
                <w:szCs w:val="22"/>
              </w:rPr>
              <w:t xml:space="preserve">Номер </w:t>
            </w:r>
            <w:r>
              <w:rPr>
                <w:b/>
                <w:sz w:val="22"/>
                <w:szCs w:val="22"/>
              </w:rPr>
              <w:br/>
              <w:t>критерия</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 xml:space="preserve">Критерии оценки </w:t>
            </w:r>
            <w:r>
              <w:rPr>
                <w:b/>
                <w:sz w:val="22"/>
                <w:szCs w:val="22"/>
              </w:rPr>
              <w:br/>
              <w:t xml:space="preserve">заявок </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 xml:space="preserve">Для проведения оценки в документации необходимо установить: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Значимость критериев в процентах.</w:t>
            </w:r>
          </w:p>
          <w:p w:rsidR="00FE760A" w:rsidRDefault="00FE760A" w:rsidP="009E3C6E">
            <w:pPr>
              <w:pStyle w:val="aa"/>
              <w:ind w:left="0" w:firstLine="0"/>
              <w:jc w:val="center"/>
              <w:rPr>
                <w:b/>
                <w:sz w:val="22"/>
                <w:szCs w:val="22"/>
              </w:rPr>
            </w:pPr>
            <w:r>
              <w:rPr>
                <w:b/>
                <w:sz w:val="22"/>
                <w:szCs w:val="22"/>
              </w:rPr>
              <w:t>Точная значимость критерия должна быть установлена заказчиком в документации</w:t>
            </w:r>
          </w:p>
        </w:tc>
      </w:tr>
      <w:tr w:rsidR="00FE760A" w:rsidTr="00ED5375">
        <w:trPr>
          <w:trHeight w:val="525"/>
        </w:trPr>
        <w:tc>
          <w:tcPr>
            <w:tcW w:w="10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sz w:val="22"/>
                <w:szCs w:val="22"/>
              </w:rPr>
            </w:pPr>
            <w:r>
              <w:rPr>
                <w:sz w:val="22"/>
                <w:szCs w:val="22"/>
              </w:rPr>
              <w:t>1.</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rPr>
                <w:sz w:val="22"/>
                <w:szCs w:val="22"/>
              </w:rPr>
            </w:pPr>
            <w:r>
              <w:rPr>
                <w:sz w:val="22"/>
                <w:szCs w:val="22"/>
              </w:rPr>
              <w:t>Цена договора</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jc w:val="center"/>
              <w:rPr>
                <w:sz w:val="22"/>
                <w:szCs w:val="22"/>
              </w:rPr>
            </w:pPr>
            <w:r>
              <w:rPr>
                <w:sz w:val="22"/>
                <w:szCs w:val="22"/>
              </w:rPr>
              <w:t xml:space="preserve">Начальную цену договора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ED5375" w:rsidP="007313FC">
            <w:pPr>
              <w:pStyle w:val="aa"/>
              <w:snapToGrid w:val="0"/>
              <w:ind w:left="0" w:hanging="3"/>
              <w:jc w:val="center"/>
              <w:rPr>
                <w:sz w:val="22"/>
                <w:szCs w:val="22"/>
              </w:rPr>
            </w:pPr>
            <w:r>
              <w:rPr>
                <w:sz w:val="22"/>
                <w:szCs w:val="22"/>
              </w:rPr>
              <w:t xml:space="preserve">Не </w:t>
            </w:r>
            <w:r w:rsidR="007313FC">
              <w:rPr>
                <w:sz w:val="22"/>
                <w:szCs w:val="22"/>
              </w:rPr>
              <w:t xml:space="preserve">более </w:t>
            </w:r>
            <w:r>
              <w:rPr>
                <w:sz w:val="22"/>
                <w:szCs w:val="22"/>
              </w:rPr>
              <w:t>3</w:t>
            </w:r>
            <w:r w:rsidR="00D91566">
              <w:rPr>
                <w:sz w:val="22"/>
                <w:szCs w:val="22"/>
              </w:rPr>
              <w:t>5</w:t>
            </w:r>
            <w:r w:rsidR="00FE760A">
              <w:rPr>
                <w:sz w:val="22"/>
                <w:szCs w:val="22"/>
              </w:rPr>
              <w:t>%</w:t>
            </w:r>
          </w:p>
        </w:tc>
      </w:tr>
      <w:tr w:rsidR="00ED5375" w:rsidTr="00D959B5">
        <w:trPr>
          <w:trHeight w:val="4174"/>
        </w:trPr>
        <w:tc>
          <w:tcPr>
            <w:tcW w:w="1080" w:type="dxa"/>
            <w:tcBorders>
              <w:top w:val="single" w:sz="4" w:space="0" w:color="000000"/>
              <w:left w:val="single" w:sz="4" w:space="0" w:color="000000"/>
            </w:tcBorders>
            <w:shd w:val="clear" w:color="auto" w:fill="auto"/>
          </w:tcPr>
          <w:p w:rsidR="00ED5375" w:rsidRDefault="00ED5375" w:rsidP="00ED5375">
            <w:pPr>
              <w:pStyle w:val="aa"/>
              <w:snapToGrid w:val="0"/>
              <w:ind w:left="0"/>
              <w:jc w:val="center"/>
              <w:rPr>
                <w:sz w:val="22"/>
                <w:szCs w:val="22"/>
              </w:rPr>
            </w:pPr>
            <w:r>
              <w:rPr>
                <w:sz w:val="22"/>
                <w:szCs w:val="22"/>
              </w:rPr>
              <w:t xml:space="preserve">              2.</w:t>
            </w:r>
          </w:p>
        </w:tc>
        <w:tc>
          <w:tcPr>
            <w:tcW w:w="2880" w:type="dxa"/>
            <w:tcBorders>
              <w:top w:val="single" w:sz="4" w:space="0" w:color="000000"/>
              <w:left w:val="single" w:sz="4" w:space="0" w:color="000000"/>
            </w:tcBorders>
            <w:shd w:val="clear" w:color="auto" w:fill="auto"/>
          </w:tcPr>
          <w:p w:rsidR="00ED5375" w:rsidRDefault="00ED5375" w:rsidP="009E3C6E">
            <w:pPr>
              <w:pStyle w:val="aa"/>
              <w:snapToGrid w:val="0"/>
              <w:ind w:left="0" w:hanging="3"/>
              <w:rPr>
                <w:sz w:val="22"/>
                <w:szCs w:val="22"/>
              </w:rPr>
            </w:pPr>
            <w:r>
              <w:rPr>
                <w:sz w:val="22"/>
                <w:szCs w:val="22"/>
              </w:rPr>
              <w:t>Качество товара</w:t>
            </w:r>
          </w:p>
        </w:tc>
        <w:tc>
          <w:tcPr>
            <w:tcW w:w="3600" w:type="dxa"/>
            <w:tcBorders>
              <w:top w:val="single" w:sz="4" w:space="0" w:color="000000"/>
              <w:left w:val="single" w:sz="4" w:space="0" w:color="000000"/>
              <w:bottom w:val="single" w:sz="4" w:space="0" w:color="000000"/>
            </w:tcBorders>
            <w:shd w:val="clear" w:color="auto" w:fill="auto"/>
          </w:tcPr>
          <w:p w:rsidR="00ED5375" w:rsidRDefault="00ED5375" w:rsidP="009E3C6E">
            <w:pPr>
              <w:pStyle w:val="aa"/>
              <w:tabs>
                <w:tab w:val="left" w:pos="0"/>
              </w:tabs>
              <w:ind w:left="72" w:firstLine="0"/>
              <w:rPr>
                <w:sz w:val="22"/>
                <w:szCs w:val="22"/>
              </w:rPr>
            </w:pPr>
            <w:r>
              <w:rPr>
                <w:sz w:val="22"/>
                <w:szCs w:val="22"/>
              </w:rPr>
              <w:t>1. Формы для заполнения участником по соответствующему предмету оценки (например, таблица, отражающая опыт участника)</w:t>
            </w:r>
          </w:p>
          <w:p w:rsidR="00ED5375" w:rsidRDefault="00ED5375" w:rsidP="009E3C6E">
            <w:pPr>
              <w:pStyle w:val="aa"/>
              <w:tabs>
                <w:tab w:val="left" w:pos="0"/>
              </w:tabs>
              <w:ind w:left="72" w:firstLine="0"/>
              <w:rPr>
                <w:sz w:val="22"/>
                <w:szCs w:val="22"/>
              </w:rPr>
            </w:pPr>
            <w:r>
              <w:rPr>
                <w:sz w:val="22"/>
                <w:szCs w:val="22"/>
              </w:rPr>
              <w:t xml:space="preserve">2. Требования о предоставлении документов и сведений по соответствующему предмету оценки (например, копии ранее заключенных договоров и актов сдачи-приемки) </w:t>
            </w:r>
          </w:p>
        </w:tc>
        <w:tc>
          <w:tcPr>
            <w:tcW w:w="2420" w:type="dxa"/>
            <w:tcBorders>
              <w:top w:val="single" w:sz="4" w:space="0" w:color="000000"/>
              <w:left w:val="single" w:sz="4" w:space="0" w:color="000000"/>
              <w:right w:val="single" w:sz="4" w:space="0" w:color="000000"/>
            </w:tcBorders>
            <w:shd w:val="clear" w:color="auto" w:fill="auto"/>
          </w:tcPr>
          <w:p w:rsidR="00ED5375" w:rsidRDefault="00D91566" w:rsidP="009E3C6E">
            <w:pPr>
              <w:pStyle w:val="aa"/>
              <w:snapToGrid w:val="0"/>
              <w:ind w:left="0" w:hanging="3"/>
              <w:jc w:val="center"/>
              <w:rPr>
                <w:sz w:val="22"/>
                <w:szCs w:val="22"/>
              </w:rPr>
            </w:pPr>
            <w:r>
              <w:rPr>
                <w:sz w:val="22"/>
                <w:szCs w:val="22"/>
              </w:rPr>
              <w:t>Не более 35</w:t>
            </w:r>
            <w:r w:rsidR="00ED5375">
              <w:rPr>
                <w:sz w:val="22"/>
                <w:szCs w:val="22"/>
              </w:rPr>
              <w:t>%</w:t>
            </w:r>
          </w:p>
        </w:tc>
      </w:tr>
      <w:tr w:rsidR="00FE760A" w:rsidTr="00ED5375">
        <w:trPr>
          <w:trHeight w:val="375"/>
        </w:trPr>
        <w:tc>
          <w:tcPr>
            <w:tcW w:w="1080" w:type="dxa"/>
            <w:tcBorders>
              <w:top w:val="single" w:sz="4" w:space="0" w:color="000000"/>
              <w:left w:val="single" w:sz="4" w:space="0" w:color="000000"/>
              <w:bottom w:val="single" w:sz="4" w:space="0" w:color="000000"/>
            </w:tcBorders>
            <w:shd w:val="clear" w:color="auto" w:fill="auto"/>
          </w:tcPr>
          <w:p w:rsidR="00FE760A" w:rsidRDefault="00ED5375" w:rsidP="009E3C6E">
            <w:pPr>
              <w:pStyle w:val="aa"/>
              <w:snapToGrid w:val="0"/>
              <w:ind w:left="0" w:firstLine="0"/>
              <w:jc w:val="center"/>
              <w:rPr>
                <w:sz w:val="22"/>
                <w:szCs w:val="22"/>
              </w:rPr>
            </w:pPr>
            <w:r>
              <w:rPr>
                <w:sz w:val="22"/>
                <w:szCs w:val="22"/>
              </w:rPr>
              <w:t>3</w:t>
            </w:r>
            <w:r w:rsidR="00FE760A">
              <w:rPr>
                <w:sz w:val="22"/>
                <w:szCs w:val="22"/>
              </w:rPr>
              <w:t>.</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rPr>
                <w:sz w:val="22"/>
                <w:szCs w:val="22"/>
              </w:rPr>
            </w:pPr>
            <w:r>
              <w:rPr>
                <w:sz w:val="22"/>
                <w:szCs w:val="22"/>
              </w:rPr>
              <w:t>Срок поставки</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rPr>
                <w:sz w:val="22"/>
                <w:szCs w:val="22"/>
              </w:rPr>
            </w:pPr>
            <w:r>
              <w:rPr>
                <w:sz w:val="22"/>
                <w:szCs w:val="22"/>
              </w:rPr>
              <w:t xml:space="preserve">Максимальный приемлемый срок и минимальный приемлемый срок. </w:t>
            </w:r>
            <w:r>
              <w:rPr>
                <w:sz w:val="22"/>
                <w:szCs w:val="22"/>
              </w:rPr>
              <w:lastRenderedPageBreak/>
              <w:t>Минимальный срок можно не устанавливать и тогда считать его равным 0 для расчета по формуле оценки</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D91566" w:rsidP="009E3C6E">
            <w:pPr>
              <w:pStyle w:val="aa"/>
              <w:snapToGrid w:val="0"/>
              <w:ind w:left="0" w:hanging="3"/>
              <w:jc w:val="center"/>
              <w:rPr>
                <w:sz w:val="22"/>
                <w:szCs w:val="22"/>
              </w:rPr>
            </w:pPr>
            <w:r>
              <w:rPr>
                <w:sz w:val="22"/>
                <w:szCs w:val="22"/>
              </w:rPr>
              <w:lastRenderedPageBreak/>
              <w:t>Не более 3</w:t>
            </w:r>
            <w:r w:rsidR="00FE760A">
              <w:rPr>
                <w:sz w:val="22"/>
                <w:szCs w:val="22"/>
              </w:rPr>
              <w:t>0 %</w:t>
            </w:r>
          </w:p>
        </w:tc>
      </w:tr>
    </w:tbl>
    <w:p w:rsidR="00FE760A" w:rsidRPr="00ED5375" w:rsidRDefault="00FE760A" w:rsidP="00FE760A">
      <w:pPr>
        <w:numPr>
          <w:ilvl w:val="0"/>
          <w:numId w:val="9"/>
        </w:numPr>
        <w:tabs>
          <w:tab w:val="left" w:pos="0"/>
        </w:tabs>
        <w:suppressAutoHyphens/>
        <w:autoSpaceDE w:val="0"/>
        <w:jc w:val="both"/>
        <w:rPr>
          <w:sz w:val="24"/>
          <w:szCs w:val="24"/>
        </w:rPr>
      </w:pPr>
      <w:r w:rsidRPr="006E6754">
        <w:rPr>
          <w:b/>
          <w:sz w:val="24"/>
          <w:szCs w:val="24"/>
        </w:rPr>
        <w:lastRenderedPageBreak/>
        <w:t>Оценка заявок осуществляется в следующем порядке</w:t>
      </w:r>
      <w:r w:rsidRPr="00ED5375">
        <w:rPr>
          <w:sz w:val="24"/>
          <w:szCs w:val="24"/>
        </w:rPr>
        <w:t>.</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а) 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б)</w:t>
      </w:r>
      <w:r w:rsidR="00D91566">
        <w:rPr>
          <w:sz w:val="24"/>
          <w:szCs w:val="24"/>
        </w:rPr>
        <w:t xml:space="preserve"> </w:t>
      </w:r>
      <w:r w:rsidRPr="00ED5375">
        <w:rPr>
          <w:sz w:val="24"/>
          <w:szCs w:val="24"/>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в)</w:t>
      </w:r>
      <w:r w:rsidR="00D91566">
        <w:rPr>
          <w:sz w:val="24"/>
          <w:szCs w:val="24"/>
        </w:rPr>
        <w:t xml:space="preserve"> </w:t>
      </w:r>
      <w:r w:rsidRPr="00ED5375">
        <w:rPr>
          <w:sz w:val="24"/>
          <w:szCs w:val="24"/>
        </w:rPr>
        <w:t>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г)</w:t>
      </w:r>
      <w:r w:rsidR="00D91566">
        <w:rPr>
          <w:sz w:val="24"/>
          <w:szCs w:val="24"/>
        </w:rPr>
        <w:t xml:space="preserve"> </w:t>
      </w:r>
      <w:r w:rsidRPr="00ED5375">
        <w:rPr>
          <w:sz w:val="24"/>
          <w:szCs w:val="24"/>
        </w:rPr>
        <w:t>Рейтинг, присуждаемый заявке по критерию «Цена договора», определяется по формуле:</w:t>
      </w:r>
    </w:p>
    <w:p w:rsidR="00FE760A" w:rsidRPr="00ED5375" w:rsidRDefault="00FE760A" w:rsidP="00FE760A">
      <w:pPr>
        <w:jc w:val="center"/>
        <w:rPr>
          <w:sz w:val="24"/>
          <w:szCs w:val="24"/>
        </w:rPr>
      </w:pPr>
      <w:r w:rsidRPr="00ED5375">
        <w:rPr>
          <w:sz w:val="24"/>
          <w:szCs w:val="24"/>
        </w:rPr>
        <w:object w:dxaOrig="2054" w:dyaOrig="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34.6pt" o:ole="" filled="t">
            <v:fill color2="black"/>
            <v:imagedata r:id="rId25" o:title=""/>
          </v:shape>
          <o:OLEObject Type="Embed" ProgID="Equation.3" ShapeID="_x0000_i1025" DrawAspect="Content" ObjectID="_1463468979" r:id="rId26"/>
        </w:object>
      </w:r>
      <w:r w:rsidRPr="00ED5375">
        <w:rPr>
          <w:sz w:val="24"/>
          <w:szCs w:val="24"/>
        </w:rPr>
        <w:t>,</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где:</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Rai - рейтинг, присуждаемый i-й заявке по указанному критерию;</w:t>
      </w:r>
    </w:p>
    <w:p w:rsidR="00FE760A" w:rsidRPr="00ED5375" w:rsidRDefault="00FE760A" w:rsidP="00FE760A">
      <w:pPr>
        <w:pStyle w:val="ConsPlusNonformat"/>
        <w:ind w:left="1134"/>
        <w:rPr>
          <w:rFonts w:ascii="Times New Roman" w:hAnsi="Times New Roman"/>
          <w:sz w:val="24"/>
          <w:szCs w:val="24"/>
        </w:rPr>
      </w:pP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Amax -  начальная цена договора;</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Ai -  цена договора, предложенная  i-м участником.</w:t>
      </w:r>
    </w:p>
    <w:p w:rsidR="00FE760A" w:rsidRPr="00ED5375" w:rsidRDefault="00FE760A" w:rsidP="00FE760A">
      <w:pPr>
        <w:tabs>
          <w:tab w:val="left" w:pos="0"/>
        </w:tabs>
        <w:autoSpaceDE w:val="0"/>
        <w:ind w:left="-60" w:hanging="360"/>
        <w:jc w:val="both"/>
        <w:rPr>
          <w:sz w:val="24"/>
          <w:szCs w:val="24"/>
        </w:rPr>
      </w:pPr>
      <w:r w:rsidRPr="00ED5375">
        <w:rPr>
          <w:sz w:val="24"/>
          <w:szCs w:val="24"/>
        </w:rPr>
        <w:t>д) 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FE760A" w:rsidRPr="00ED5375" w:rsidRDefault="00FE760A" w:rsidP="00FE760A">
      <w:pPr>
        <w:tabs>
          <w:tab w:val="left" w:pos="0"/>
        </w:tabs>
        <w:autoSpaceDE w:val="0"/>
        <w:ind w:left="-30" w:hanging="360"/>
        <w:jc w:val="both"/>
        <w:rPr>
          <w:sz w:val="24"/>
          <w:szCs w:val="24"/>
        </w:rPr>
      </w:pPr>
      <w:r w:rsidRPr="00ED5375">
        <w:rPr>
          <w:sz w:val="24"/>
          <w:szCs w:val="24"/>
        </w:rPr>
        <w:t xml:space="preserve">е) Для получения рейтинга заявок по критериям «Квалификация участника», «Качество товара» каждой заявке по каждому из критериев </w:t>
      </w:r>
      <w:r w:rsidR="00D91566">
        <w:rPr>
          <w:sz w:val="24"/>
          <w:szCs w:val="24"/>
        </w:rPr>
        <w:t xml:space="preserve">единой </w:t>
      </w:r>
      <w:r w:rsidRPr="00ED5375">
        <w:rPr>
          <w:sz w:val="24"/>
          <w:szCs w:val="24"/>
        </w:rPr>
        <w:t>закупочной комиссией выставляется значение от 0 до 100 баллов.</w:t>
      </w:r>
    </w:p>
    <w:p w:rsidR="00FE760A" w:rsidRPr="00ED5375" w:rsidRDefault="00FE760A" w:rsidP="00FE760A">
      <w:pPr>
        <w:tabs>
          <w:tab w:val="left" w:pos="0"/>
        </w:tabs>
        <w:autoSpaceDE w:val="0"/>
        <w:ind w:left="-30" w:hanging="360"/>
        <w:jc w:val="both"/>
        <w:rPr>
          <w:sz w:val="24"/>
          <w:szCs w:val="24"/>
        </w:rPr>
      </w:pPr>
      <w:r w:rsidRPr="00ED5375">
        <w:rPr>
          <w:sz w:val="24"/>
          <w:szCs w:val="24"/>
        </w:rPr>
        <w:t>ё)</w:t>
      </w:r>
      <w:r w:rsidR="00D91566">
        <w:rPr>
          <w:sz w:val="24"/>
          <w:szCs w:val="24"/>
        </w:rPr>
        <w:t xml:space="preserve"> </w:t>
      </w:r>
      <w:r w:rsidRPr="00ED5375">
        <w:rPr>
          <w:sz w:val="24"/>
          <w:szCs w:val="24"/>
        </w:rPr>
        <w:t xml:space="preserve">Рейтинг, присуждаемый заявке по критерию «Срок поставки (выполнения работ, оказания    услуг)», определяется по формуле </w:t>
      </w:r>
    </w:p>
    <w:p w:rsidR="00FE760A" w:rsidRPr="00ED5375" w:rsidRDefault="00DA59E1" w:rsidP="00FE760A">
      <w:pPr>
        <w:autoSpaceDE w:val="0"/>
        <w:ind w:left="1080"/>
        <w:jc w:val="both"/>
        <w:rPr>
          <w:sz w:val="24"/>
          <w:szCs w:val="24"/>
          <w:lang w:val="en-US"/>
        </w:rPr>
      </w:pPr>
      <w:r>
        <w:rPr>
          <w:sz w:val="24"/>
          <w:szCs w:val="24"/>
        </w:rPr>
      </w:r>
      <w:r w:rsidRPr="00DA59E1">
        <w:rPr>
          <w:sz w:val="24"/>
          <w:szCs w:val="24"/>
        </w:rPr>
        <w:pict>
          <v:group id="_x0000_s1027" style="width:173.5pt;height:98.5pt;mso-wrap-distance-left:0;mso-wrap-distance-right:0;mso-position-horizontal-relative:char;mso-position-vertical-relative:line" coordsize="3469,1969">
            <o:lock v:ext="edit" text="t"/>
            <v:rect id="_x0000_s1028" style="position:absolute;width:3469;height:1969;mso-wrap-style:none;v-text-anchor:middle" filled="f" stroked="f">
              <v:stroke joinstyle="round"/>
            </v:rect>
            <v:rect id="_x0000_s1029" style="position:absolute;left:540;top:540;width:2389;height:889;mso-wrap-style:none;v-text-anchor:middle" stroked="f">
              <v:fill color2="black"/>
              <v:stroke joinstyle="round"/>
            </v:rect>
            <v:shapetype id="_x0000_t202" coordsize="21600,21600" o:spt="202" path="m,l,21600r21600,l21600,xe">
              <v:stroke joinstyle="miter"/>
              <v:path gradientshapeok="t" o:connecttype="rect"/>
            </v:shapetype>
            <v:shape id="_x0000_s1030" type="#_x0000_t202" style="position:absolute;left:611;top:843;width:251;height:251;mso-wrap-style:none" filled="f" stroked="f">
              <v:stroke joinstyle="round"/>
              <v:textbox style="mso-rotate-with-shape:t" inset="0,0,0,0">
                <w:txbxContent>
                  <w:p w:rsidR="00386EFC" w:rsidRDefault="00386EFC" w:rsidP="00FE760A">
                    <w:pPr>
                      <w:rPr>
                        <w:i/>
                        <w:iCs/>
                        <w:color w:val="000000"/>
                        <w:sz w:val="24"/>
                        <w:szCs w:val="24"/>
                        <w:lang w:eastAsia="ar-SA"/>
                      </w:rPr>
                    </w:pPr>
                    <w:r>
                      <w:rPr>
                        <w:i/>
                        <w:iCs/>
                        <w:color w:val="000000"/>
                        <w:sz w:val="24"/>
                        <w:szCs w:val="24"/>
                        <w:lang w:val="en-US" w:eastAsia="ar-SA"/>
                      </w:rPr>
                      <w:t>R</w:t>
                    </w:r>
                    <w:r>
                      <w:rPr>
                        <w:i/>
                        <w:iCs/>
                        <w:color w:val="000000"/>
                        <w:sz w:val="24"/>
                        <w:szCs w:val="24"/>
                        <w:lang w:eastAsia="ar-SA"/>
                      </w:rPr>
                      <w:t>в</w:t>
                    </w:r>
                  </w:p>
                </w:txbxContent>
              </v:textbox>
            </v:shape>
            <v:shape id="_x0000_s1031" type="#_x0000_t202" style="position:absolute;left:793;top:962;width:45;height:160;mso-wrap-style:none" filled="f" stroked="f">
              <v:stroke joinstyle="round"/>
              <v:textbox style="mso-rotate-with-shape:t" inset="0,0,0,0">
                <w:txbxContent>
                  <w:p w:rsidR="00386EFC" w:rsidRDefault="00386EFC" w:rsidP="00FE760A">
                    <w:pPr>
                      <w:rPr>
                        <w:b/>
                        <w:i/>
                        <w:iCs/>
                        <w:color w:val="000000"/>
                        <w:sz w:val="16"/>
                        <w:szCs w:val="16"/>
                        <w:lang w:val="en-US" w:eastAsia="ar-SA"/>
                      </w:rPr>
                    </w:pPr>
                    <w:r>
                      <w:rPr>
                        <w:b/>
                        <w:i/>
                        <w:iCs/>
                        <w:color w:val="000000"/>
                        <w:sz w:val="16"/>
                        <w:szCs w:val="16"/>
                        <w:lang w:val="en-US" w:eastAsia="ar-SA"/>
                      </w:rPr>
                      <w:t>i</w:t>
                    </w:r>
                  </w:p>
                </w:txbxContent>
              </v:textbox>
            </v:shape>
            <v:shape id="_x0000_s1032" type="#_x0000_t202" style="position:absolute;left:868;top:843;width:138;height:251;mso-wrap-style:none" filled="f" stroked="f">
              <v:stroke joinstyle="round"/>
              <v:textbox style="mso-rotate-with-shape:t" inset="0,0,0,0">
                <w:txbxContent>
                  <w:p w:rsidR="00386EFC" w:rsidRDefault="00386EFC" w:rsidP="00FE760A">
                    <w:pPr>
                      <w:rPr>
                        <w:b/>
                        <w:color w:val="000000"/>
                        <w:sz w:val="24"/>
                        <w:szCs w:val="24"/>
                        <w:lang w:val="en-US" w:eastAsia="ar-SA"/>
                      </w:rPr>
                    </w:pPr>
                    <w:r>
                      <w:rPr>
                        <w:b/>
                        <w:color w:val="000000"/>
                        <w:sz w:val="24"/>
                        <w:szCs w:val="24"/>
                        <w:lang w:val="en-US" w:eastAsia="ar-SA"/>
                      </w:rPr>
                      <w:t>=</w:t>
                    </w:r>
                  </w:p>
                </w:txbxContent>
              </v:textbox>
            </v:shape>
            <v:shape id="_x0000_s1033" type="#_x0000_t202" style="position:absolute;left:1348;top:617;width:285;height:342;mso-wrap-style:none" filled="f" stroked="f">
              <v:stroke joinstyle="round"/>
              <v:textbox style="mso-rotate-with-shape:t" inset="0,0,0,0">
                <w:txbxContent>
                  <w:p w:rsidR="00386EFC" w:rsidRDefault="00386EFC" w:rsidP="00FE760A">
                    <w:pPr>
                      <w:rPr>
                        <w:b/>
                        <w:i/>
                        <w:iCs/>
                        <w:color w:val="000000"/>
                        <w:sz w:val="16"/>
                        <w:szCs w:val="16"/>
                        <w:lang w:val="en-US" w:eastAsia="ar-SA"/>
                      </w:rPr>
                    </w:pPr>
                    <w:r>
                      <w:rPr>
                        <w:b/>
                        <w:i/>
                        <w:iCs/>
                        <w:color w:val="000000"/>
                        <w:sz w:val="16"/>
                        <w:szCs w:val="16"/>
                        <w:lang w:val="en-US" w:eastAsia="ar-SA"/>
                      </w:rPr>
                      <w:t>max</w:t>
                    </w:r>
                  </w:p>
                </w:txbxContent>
              </v:textbox>
            </v:shape>
            <v:shape id="_x0000_s1034" type="#_x0000_t202" style="position:absolute;left:1178;top:678;width:161;height:251;mso-wrap-style:none" filled="f" stroked="f">
              <v:stroke joinstyle="round"/>
              <v:textbox style="mso-rotate-with-shape:t" inset="0,0,0,0">
                <w:txbxContent>
                  <w:p w:rsidR="00386EFC" w:rsidRDefault="00386EFC" w:rsidP="00FE760A">
                    <w:pPr>
                      <w:rPr>
                        <w:b/>
                        <w:i/>
                        <w:iCs/>
                        <w:color w:val="000000"/>
                        <w:sz w:val="24"/>
                        <w:szCs w:val="24"/>
                        <w:lang w:eastAsia="ar-SA"/>
                      </w:rPr>
                    </w:pPr>
                    <w:r>
                      <w:rPr>
                        <w:b/>
                        <w:i/>
                        <w:iCs/>
                        <w:color w:val="000000"/>
                        <w:sz w:val="24"/>
                        <w:szCs w:val="24"/>
                        <w:lang w:eastAsia="ar-SA"/>
                      </w:rPr>
                      <w:t>В</w:t>
                    </w:r>
                  </w:p>
                </w:txbxContent>
              </v:textbox>
            </v:shape>
            <v:shape id="_x0000_s1035" type="#_x0000_t202" style="position:absolute;left:1629;top:678;width:81;height:251;mso-wrap-style:none" filled="f" stroked="f">
              <v:stroke joinstyle="round"/>
              <v:textbox style="mso-rotate-with-shape:t" inset="0,0,0,0">
                <w:txbxContent>
                  <w:p w:rsidR="00386EFC" w:rsidRDefault="00386EFC" w:rsidP="00FE760A">
                    <w:pPr>
                      <w:rPr>
                        <w:b/>
                        <w:color w:val="000000"/>
                        <w:sz w:val="24"/>
                        <w:szCs w:val="24"/>
                        <w:lang w:val="en-US" w:eastAsia="ar-SA"/>
                      </w:rPr>
                    </w:pPr>
                    <w:r>
                      <w:rPr>
                        <w:b/>
                        <w:color w:val="000000"/>
                        <w:sz w:val="24"/>
                        <w:szCs w:val="24"/>
                        <w:lang w:val="en-US" w:eastAsia="ar-SA"/>
                      </w:rPr>
                      <w:t>-</w:t>
                    </w:r>
                  </w:p>
                </w:txbxContent>
              </v:textbox>
            </v:shape>
            <v:shape id="_x0000_s1036" type="#_x0000_t202" style="position:absolute;left:1993;top:617;width:45;height:160;mso-wrap-style:none" filled="f" stroked="f">
              <v:stroke joinstyle="round"/>
              <v:textbox style="mso-rotate-with-shape:t" inset="0,0,0,0">
                <w:txbxContent>
                  <w:p w:rsidR="00386EFC" w:rsidRDefault="00386EFC" w:rsidP="00FE760A">
                    <w:pPr>
                      <w:rPr>
                        <w:b/>
                        <w:i/>
                        <w:iCs/>
                        <w:color w:val="000000"/>
                        <w:sz w:val="16"/>
                        <w:szCs w:val="16"/>
                        <w:lang w:val="en-US" w:eastAsia="ar-SA"/>
                      </w:rPr>
                    </w:pPr>
                    <w:r>
                      <w:rPr>
                        <w:b/>
                        <w:i/>
                        <w:iCs/>
                        <w:color w:val="000000"/>
                        <w:sz w:val="16"/>
                        <w:szCs w:val="16"/>
                        <w:lang w:val="en-US" w:eastAsia="ar-SA"/>
                      </w:rPr>
                      <w:t>i</w:t>
                    </w:r>
                  </w:p>
                </w:txbxContent>
              </v:textbox>
            </v:shape>
            <v:shape id="_x0000_s1037" type="#_x0000_t202" style="position:absolute;left:1823;top:678;width:161;height:251;mso-wrap-style:none" filled="f" stroked="f">
              <v:stroke joinstyle="round"/>
              <v:textbox style="mso-rotate-with-shape:t" inset="0,0,0,0">
                <w:txbxContent>
                  <w:p w:rsidR="00386EFC" w:rsidRDefault="00386EFC" w:rsidP="00FE760A">
                    <w:pPr>
                      <w:rPr>
                        <w:b/>
                        <w:i/>
                        <w:iCs/>
                        <w:color w:val="000000"/>
                        <w:sz w:val="24"/>
                        <w:szCs w:val="24"/>
                        <w:lang w:eastAsia="ar-SA"/>
                      </w:rPr>
                    </w:pPr>
                    <w:r>
                      <w:rPr>
                        <w:b/>
                        <w:i/>
                        <w:iCs/>
                        <w:color w:val="000000"/>
                        <w:sz w:val="24"/>
                        <w:szCs w:val="24"/>
                        <w:lang w:eastAsia="ar-SA"/>
                      </w:rPr>
                      <w:t>В</w:t>
                    </w:r>
                  </w:p>
                </w:txbxContent>
              </v:textbox>
            </v:shape>
            <v:shape id="_x0000_s1038" type="#_x0000_t202" style="position:absolute;left:1243;top:1022;width:285;height:342;mso-wrap-style:none" filled="f" stroked="f">
              <v:stroke joinstyle="round"/>
              <v:textbox style="mso-rotate-with-shape:t" inset="0,0,0,0">
                <w:txbxContent>
                  <w:p w:rsidR="00386EFC" w:rsidRDefault="00386EFC" w:rsidP="00FE760A">
                    <w:pPr>
                      <w:rPr>
                        <w:b/>
                        <w:i/>
                        <w:iCs/>
                        <w:color w:val="000000"/>
                        <w:sz w:val="16"/>
                        <w:szCs w:val="16"/>
                        <w:lang w:val="en-US" w:eastAsia="ar-SA"/>
                      </w:rPr>
                    </w:pPr>
                    <w:r>
                      <w:rPr>
                        <w:b/>
                        <w:i/>
                        <w:iCs/>
                        <w:color w:val="000000"/>
                        <w:sz w:val="16"/>
                        <w:szCs w:val="16"/>
                        <w:lang w:val="en-US" w:eastAsia="ar-SA"/>
                      </w:rPr>
                      <w:t>max</w:t>
                    </w:r>
                  </w:p>
                </w:txbxContent>
              </v:textbox>
            </v:shape>
            <v:shape id="_x0000_s1039" type="#_x0000_t202" style="position:absolute;left:1073;top:1083;width:161;height:251;mso-wrap-style:none" filled="f" stroked="f">
              <v:stroke joinstyle="round"/>
              <v:textbox style="mso-rotate-with-shape:t" inset="0,0,0,0">
                <w:txbxContent>
                  <w:p w:rsidR="00386EFC" w:rsidRDefault="00386EFC" w:rsidP="00FE760A">
                    <w:pPr>
                      <w:rPr>
                        <w:b/>
                        <w:i/>
                        <w:iCs/>
                        <w:color w:val="000000"/>
                        <w:sz w:val="24"/>
                        <w:szCs w:val="24"/>
                        <w:lang w:eastAsia="ar-SA"/>
                      </w:rPr>
                    </w:pPr>
                    <w:r>
                      <w:rPr>
                        <w:b/>
                        <w:i/>
                        <w:iCs/>
                        <w:color w:val="000000"/>
                        <w:sz w:val="24"/>
                        <w:szCs w:val="24"/>
                        <w:lang w:eastAsia="ar-SA"/>
                      </w:rPr>
                      <w:t>В</w:t>
                    </w:r>
                  </w:p>
                </w:txbxContent>
              </v:textbox>
            </v:shape>
            <v:shape id="_x0000_s1040" type="#_x0000_t202" style="position:absolute;left:1524;top:1083;width:81;height:251;mso-wrap-style:none" filled="f" stroked="f">
              <v:stroke joinstyle="round"/>
              <v:textbox style="mso-rotate-with-shape:t" inset="0,0,0,0">
                <w:txbxContent>
                  <w:p w:rsidR="00386EFC" w:rsidRDefault="00386EFC" w:rsidP="00FE760A">
                    <w:pPr>
                      <w:rPr>
                        <w:b/>
                        <w:color w:val="000000"/>
                        <w:sz w:val="24"/>
                        <w:szCs w:val="24"/>
                        <w:lang w:val="en-US" w:eastAsia="ar-SA"/>
                      </w:rPr>
                    </w:pPr>
                    <w:r>
                      <w:rPr>
                        <w:b/>
                        <w:color w:val="000000"/>
                        <w:sz w:val="24"/>
                        <w:szCs w:val="24"/>
                        <w:lang w:val="en-US" w:eastAsia="ar-SA"/>
                      </w:rPr>
                      <w:t>-</w:t>
                    </w:r>
                  </w:p>
                </w:txbxContent>
              </v:textbox>
            </v:shape>
            <v:shape id="_x0000_s1041" type="#_x0000_t202" style="position:absolute;left:1839;top:1022;width:258;height:342;mso-wrap-style:none" filled="f" stroked="f">
              <v:stroke joinstyle="round"/>
              <v:textbox style="mso-rotate-with-shape:t" inset="0,0,0,0">
                <w:txbxContent>
                  <w:p w:rsidR="00386EFC" w:rsidRDefault="00386EFC" w:rsidP="00FE760A">
                    <w:pPr>
                      <w:rPr>
                        <w:b/>
                        <w:i/>
                        <w:iCs/>
                        <w:color w:val="000000"/>
                        <w:sz w:val="16"/>
                        <w:szCs w:val="16"/>
                        <w:lang w:val="en-US" w:eastAsia="ar-SA"/>
                      </w:rPr>
                    </w:pPr>
                    <w:r>
                      <w:rPr>
                        <w:b/>
                        <w:i/>
                        <w:iCs/>
                        <w:color w:val="000000"/>
                        <w:sz w:val="16"/>
                        <w:szCs w:val="16"/>
                        <w:lang w:val="en-US" w:eastAsia="ar-SA"/>
                      </w:rPr>
                      <w:t>min</w:t>
                    </w:r>
                  </w:p>
                </w:txbxContent>
              </v:textbox>
            </v:shape>
            <v:shape id="_x0000_s1042" type="#_x0000_t202" style="position:absolute;left:1718;top:1083;width:160;height:251;mso-wrap-style:none" filled="f" stroked="f">
              <v:stroke joinstyle="round"/>
              <v:textbox style="mso-rotate-with-shape:t" inset="0,0,0,0">
                <w:txbxContent>
                  <w:p w:rsidR="00386EFC" w:rsidRDefault="00386EFC" w:rsidP="00FE760A">
                    <w:pPr>
                      <w:rPr>
                        <w:b/>
                        <w:i/>
                        <w:iCs/>
                        <w:color w:val="000000"/>
                        <w:sz w:val="24"/>
                        <w:szCs w:val="24"/>
                        <w:lang w:eastAsia="ar-SA"/>
                      </w:rPr>
                    </w:pPr>
                    <w:r>
                      <w:rPr>
                        <w:b/>
                        <w:i/>
                        <w:iCs/>
                        <w:color w:val="000000"/>
                        <w:sz w:val="24"/>
                        <w:szCs w:val="24"/>
                        <w:lang w:eastAsia="ar-SA"/>
                      </w:rPr>
                      <w:t>В</w:t>
                    </w:r>
                  </w:p>
                </w:txbxContent>
              </v:textbox>
            </v:shape>
            <v:rect id="_x0000_s1043" style="position:absolute;left:1080;top:990;width:1069;height:0;mso-wrap-style:none;v-text-anchor:middle" fillcolor="black" strokeweight=".26mm"/>
            <v:shape id="_x0000_s1044" type="#_x0000_t202" style="position:absolute;left:2199;top:843;width:181;height:251;mso-wrap-style:none" filled="f" stroked="f">
              <v:stroke joinstyle="round"/>
              <v:textbox style="mso-rotate-with-shape:t" inset="0,0,0,0">
                <w:txbxContent>
                  <w:p w:rsidR="00386EFC" w:rsidRDefault="00386EFC" w:rsidP="00FE760A">
                    <w:pPr>
                      <w:rPr>
                        <w:b/>
                        <w:color w:val="000000"/>
                        <w:sz w:val="24"/>
                        <w:szCs w:val="24"/>
                        <w:lang w:eastAsia="ar-SA"/>
                      </w:rPr>
                    </w:pPr>
                    <w:r>
                      <w:rPr>
                        <w:b/>
                        <w:color w:val="000000"/>
                        <w:sz w:val="24"/>
                        <w:szCs w:val="24"/>
                        <w:lang w:eastAsia="ar-SA"/>
                      </w:rPr>
                      <w:t xml:space="preserve"> х</w:t>
                    </w:r>
                  </w:p>
                </w:txbxContent>
              </v:textbox>
            </v:shape>
            <v:shape id="_x0000_s1045" type="#_x0000_t202" style="position:absolute;left:2364;top:843;width:361;height:251;mso-wrap-style:none" filled="f" stroked="f">
              <v:stroke joinstyle="round"/>
              <v:textbox style="mso-rotate-with-shape:t" inset="0,0,0,0">
                <w:txbxContent>
                  <w:p w:rsidR="00386EFC" w:rsidRDefault="00386EFC" w:rsidP="00FE760A">
                    <w:pPr>
                      <w:rPr>
                        <w:color w:val="000000"/>
                        <w:sz w:val="24"/>
                        <w:szCs w:val="24"/>
                        <w:lang w:val="en-US" w:eastAsia="ar-SA"/>
                      </w:rPr>
                    </w:pPr>
                    <w:r>
                      <w:rPr>
                        <w:color w:val="000000"/>
                        <w:sz w:val="24"/>
                        <w:szCs w:val="24"/>
                        <w:lang w:val="en-US" w:eastAsia="ar-SA"/>
                      </w:rPr>
                      <w:t>100</w:t>
                    </w:r>
                  </w:p>
                </w:txbxContent>
              </v:textbox>
            </v:shape>
            <w10:wrap type="none"/>
            <w10:anchorlock/>
          </v:group>
        </w:pict>
      </w:r>
    </w:p>
    <w:p w:rsidR="00FE760A" w:rsidRPr="00ED5375" w:rsidRDefault="00FE760A" w:rsidP="00FE760A">
      <w:pPr>
        <w:ind w:firstLine="720"/>
        <w:jc w:val="both"/>
        <w:rPr>
          <w:sz w:val="24"/>
          <w:szCs w:val="24"/>
          <w:lang w:val="en-US"/>
        </w:rPr>
      </w:pPr>
    </w:p>
    <w:p w:rsidR="00FE760A" w:rsidRPr="00ED5375" w:rsidRDefault="00FE760A" w:rsidP="00FE760A">
      <w:pPr>
        <w:ind w:firstLine="720"/>
        <w:jc w:val="both"/>
        <w:rPr>
          <w:sz w:val="24"/>
          <w:szCs w:val="24"/>
        </w:rPr>
      </w:pPr>
      <w:r w:rsidRPr="00ED5375">
        <w:rPr>
          <w:sz w:val="24"/>
          <w:szCs w:val="24"/>
        </w:rPr>
        <w:lastRenderedPageBreak/>
        <w:t xml:space="preserve">где: </w:t>
      </w:r>
    </w:p>
    <w:p w:rsidR="00FE760A" w:rsidRPr="00ED5375" w:rsidRDefault="00FE760A" w:rsidP="00FE760A">
      <w:pPr>
        <w:ind w:left="720"/>
        <w:rPr>
          <w:sz w:val="24"/>
          <w:szCs w:val="24"/>
        </w:rPr>
      </w:pPr>
    </w:p>
    <w:p w:rsidR="00FE760A" w:rsidRPr="00ED5375" w:rsidRDefault="00FE760A" w:rsidP="00FE760A">
      <w:pPr>
        <w:ind w:left="720"/>
        <w:rPr>
          <w:sz w:val="24"/>
          <w:szCs w:val="24"/>
        </w:rPr>
      </w:pPr>
      <w:r w:rsidRPr="00ED5375">
        <w:rPr>
          <w:sz w:val="24"/>
          <w:szCs w:val="24"/>
        </w:rPr>
        <w:t>Rвi - рейтинг, присуждаемый i-й заявке по указанному критерию;</w:t>
      </w:r>
    </w:p>
    <w:p w:rsidR="00FE760A" w:rsidRPr="00ED5375" w:rsidRDefault="00FE760A" w:rsidP="00FE760A">
      <w:pPr>
        <w:ind w:firstLine="720"/>
        <w:jc w:val="both"/>
        <w:rPr>
          <w:sz w:val="24"/>
          <w:szCs w:val="24"/>
        </w:rPr>
      </w:pPr>
      <w:r w:rsidRPr="00ED5375">
        <w:rPr>
          <w:sz w:val="24"/>
          <w:szCs w:val="24"/>
        </w:rPr>
        <w:t>Вmax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FE760A" w:rsidRPr="00ED5375" w:rsidRDefault="00FE760A" w:rsidP="00FE760A">
      <w:pPr>
        <w:ind w:firstLine="720"/>
        <w:jc w:val="both"/>
        <w:rPr>
          <w:sz w:val="24"/>
          <w:szCs w:val="24"/>
        </w:rPr>
      </w:pPr>
      <w:r w:rsidRPr="00ED5375">
        <w:rPr>
          <w:sz w:val="24"/>
          <w:szCs w:val="24"/>
        </w:rPr>
        <w:t>Вmin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FE760A" w:rsidRPr="00ED5375" w:rsidRDefault="00FE760A" w:rsidP="00FE760A">
      <w:pPr>
        <w:ind w:firstLine="720"/>
        <w:jc w:val="both"/>
        <w:rPr>
          <w:sz w:val="24"/>
          <w:szCs w:val="24"/>
        </w:rPr>
      </w:pPr>
      <w:r w:rsidRPr="00ED5375">
        <w:rPr>
          <w:sz w:val="24"/>
          <w:szCs w:val="24"/>
        </w:rPr>
        <w:t>Вi - предложение, содержащееся в i-й заявке по сроку поставки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
    <w:p w:rsidR="00FE760A" w:rsidRDefault="000768B0" w:rsidP="00FE760A">
      <w:pPr>
        <w:tabs>
          <w:tab w:val="left" w:pos="0"/>
        </w:tabs>
        <w:autoSpaceDE w:val="0"/>
        <w:ind w:left="-15" w:hanging="360"/>
        <w:jc w:val="both"/>
        <w:rPr>
          <w:sz w:val="22"/>
          <w:szCs w:val="22"/>
        </w:rPr>
      </w:pPr>
      <w:r>
        <w:rPr>
          <w:sz w:val="22"/>
          <w:szCs w:val="22"/>
        </w:rPr>
        <w:t>ж</w:t>
      </w:r>
      <w:r w:rsidR="00FE760A">
        <w:rPr>
          <w:sz w:val="22"/>
          <w:szCs w:val="22"/>
        </w:rPr>
        <w:t xml:space="preserve">) </w:t>
      </w:r>
      <w:r>
        <w:rPr>
          <w:sz w:val="24"/>
          <w:szCs w:val="24"/>
        </w:rPr>
        <w:t>Единая з</w:t>
      </w:r>
      <w:r w:rsidR="00FE760A" w:rsidRPr="00D91566">
        <w:rPr>
          <w:sz w:val="24"/>
          <w:szCs w:val="24"/>
        </w:rPr>
        <w:t>акупочная комиссия вправе не определять победителя, в случае, если по результатам оценки заявок ни одна из з</w:t>
      </w:r>
      <w:r w:rsidR="00C644F2">
        <w:rPr>
          <w:sz w:val="24"/>
          <w:szCs w:val="24"/>
        </w:rPr>
        <w:t>аявок не получит в сумме более 3</w:t>
      </w:r>
      <w:r w:rsidR="00FE760A" w:rsidRPr="00D91566">
        <w:rPr>
          <w:sz w:val="24"/>
          <w:szCs w:val="24"/>
        </w:rPr>
        <w:t>5 баллов.</w:t>
      </w:r>
    </w:p>
    <w:p w:rsidR="00FA0BFB" w:rsidRDefault="00FA0BFB" w:rsidP="00D91566">
      <w:pPr>
        <w:rPr>
          <w:sz w:val="24"/>
          <w:szCs w:val="24"/>
        </w:rPr>
      </w:pPr>
    </w:p>
    <w:p w:rsidR="00385BF2" w:rsidRPr="000C3DA6" w:rsidRDefault="00FA0BFB" w:rsidP="00D91566">
      <w:r>
        <w:rPr>
          <w:sz w:val="24"/>
          <w:szCs w:val="24"/>
        </w:rPr>
        <w:t xml:space="preserve">                                                                            </w:t>
      </w:r>
      <w:r w:rsidR="00D91566">
        <w:rPr>
          <w:sz w:val="24"/>
          <w:szCs w:val="24"/>
        </w:rPr>
        <w:t xml:space="preserve">                                                                 </w:t>
      </w:r>
      <w:r w:rsidR="00385BF2" w:rsidRPr="000C3DA6">
        <w:t>ПРОЕКТ</w:t>
      </w:r>
    </w:p>
    <w:p w:rsidR="00385BF2" w:rsidRPr="000A6C80" w:rsidRDefault="00385BF2" w:rsidP="00385BF2">
      <w:pPr>
        <w:pStyle w:val="1"/>
        <w:tabs>
          <w:tab w:val="left" w:pos="34"/>
        </w:tabs>
        <w:ind w:left="34"/>
        <w:rPr>
          <w:sz w:val="24"/>
          <w:szCs w:val="24"/>
        </w:rPr>
      </w:pPr>
      <w:r w:rsidRPr="000A6C80">
        <w:rPr>
          <w:sz w:val="24"/>
          <w:szCs w:val="24"/>
        </w:rPr>
        <w:t>ДОГОВОР № _____</w:t>
      </w:r>
    </w:p>
    <w:p w:rsidR="00517039" w:rsidRDefault="00385BF2" w:rsidP="00385BF2">
      <w:pPr>
        <w:jc w:val="center"/>
        <w:rPr>
          <w:sz w:val="24"/>
          <w:szCs w:val="24"/>
        </w:rPr>
      </w:pPr>
      <w:r w:rsidRPr="000A6C80">
        <w:rPr>
          <w:sz w:val="24"/>
          <w:szCs w:val="24"/>
        </w:rPr>
        <w:t>на поставк</w:t>
      </w:r>
      <w:r w:rsidR="000768B0" w:rsidRPr="000A6C80">
        <w:rPr>
          <w:sz w:val="24"/>
          <w:szCs w:val="24"/>
        </w:rPr>
        <w:t xml:space="preserve">у </w:t>
      </w:r>
      <w:r w:rsidR="00F6673B" w:rsidRPr="000A6C80">
        <w:rPr>
          <w:sz w:val="24"/>
          <w:szCs w:val="24"/>
        </w:rPr>
        <w:t xml:space="preserve">топлива </w:t>
      </w:r>
      <w:r w:rsidR="006E6754" w:rsidRPr="000A6C80">
        <w:rPr>
          <w:sz w:val="24"/>
          <w:szCs w:val="24"/>
        </w:rPr>
        <w:t>для</w:t>
      </w:r>
      <w:r w:rsidR="00396043">
        <w:rPr>
          <w:sz w:val="24"/>
          <w:szCs w:val="24"/>
        </w:rPr>
        <w:t xml:space="preserve"> обеспечения </w:t>
      </w:r>
      <w:r w:rsidR="006E6754" w:rsidRPr="000A6C80">
        <w:rPr>
          <w:sz w:val="24"/>
          <w:szCs w:val="24"/>
        </w:rPr>
        <w:t xml:space="preserve"> нужд </w:t>
      </w:r>
    </w:p>
    <w:p w:rsidR="00385BF2" w:rsidRPr="000A6C80" w:rsidRDefault="00D91566" w:rsidP="00517039">
      <w:pPr>
        <w:jc w:val="center"/>
        <w:rPr>
          <w:sz w:val="24"/>
          <w:szCs w:val="24"/>
        </w:rPr>
      </w:pPr>
      <w:r w:rsidRPr="000A6C80">
        <w:rPr>
          <w:sz w:val="24"/>
          <w:szCs w:val="24"/>
        </w:rPr>
        <w:t>МУП Тонкинского района</w:t>
      </w:r>
      <w:r w:rsidR="00FE399C">
        <w:rPr>
          <w:sz w:val="24"/>
          <w:szCs w:val="24"/>
        </w:rPr>
        <w:t xml:space="preserve"> </w:t>
      </w:r>
      <w:r w:rsidRPr="000A6C80">
        <w:rPr>
          <w:sz w:val="24"/>
          <w:szCs w:val="24"/>
        </w:rPr>
        <w:t>«Тонкинские теплосети»</w:t>
      </w:r>
    </w:p>
    <w:p w:rsidR="00385BF2" w:rsidRPr="000A6C80" w:rsidRDefault="00385BF2" w:rsidP="00385BF2">
      <w:pPr>
        <w:rPr>
          <w:sz w:val="24"/>
          <w:szCs w:val="24"/>
        </w:rPr>
      </w:pPr>
    </w:p>
    <w:p w:rsidR="00385BF2" w:rsidRPr="000A6C80" w:rsidRDefault="00385BF2" w:rsidP="00385BF2">
      <w:pPr>
        <w:pStyle w:val="Standard"/>
        <w:jc w:val="both"/>
        <w:rPr>
          <w:rFonts w:ascii="Times New Roman" w:hAnsi="Times New Roman" w:cs="Times New Roman"/>
          <w:sz w:val="24"/>
        </w:rPr>
      </w:pPr>
    </w:p>
    <w:p w:rsidR="00385BF2" w:rsidRPr="000A6C80" w:rsidRDefault="004F6917" w:rsidP="00385BF2">
      <w:pPr>
        <w:pStyle w:val="Standard"/>
        <w:ind w:firstLine="708"/>
        <w:jc w:val="both"/>
        <w:rPr>
          <w:rFonts w:ascii="Times New Roman" w:eastAsia="Times New Roman" w:hAnsi="Times New Roman" w:cs="Times New Roman"/>
          <w:sz w:val="24"/>
        </w:rPr>
      </w:pPr>
      <w:r w:rsidRPr="000A6C80">
        <w:rPr>
          <w:rFonts w:ascii="Times New Roman" w:eastAsia="Times New Roman" w:hAnsi="Times New Roman" w:cs="Times New Roman"/>
          <w:sz w:val="24"/>
        </w:rPr>
        <w:t>р.п.</w:t>
      </w:r>
      <w:r w:rsidR="00D91566" w:rsidRPr="000A6C80">
        <w:rPr>
          <w:rFonts w:ascii="Times New Roman" w:eastAsia="Times New Roman" w:hAnsi="Times New Roman" w:cs="Times New Roman"/>
          <w:sz w:val="24"/>
        </w:rPr>
        <w:t xml:space="preserve"> Тонкино</w:t>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t xml:space="preserve"> </w:t>
      </w:r>
      <w:r w:rsidRPr="000A6C80">
        <w:rPr>
          <w:rFonts w:ascii="Times New Roman" w:eastAsia="Times New Roman" w:hAnsi="Times New Roman" w:cs="Times New Roman"/>
          <w:sz w:val="24"/>
        </w:rPr>
        <w:tab/>
        <w:t xml:space="preserve">        </w:t>
      </w:r>
      <w:r w:rsidR="00385BF2" w:rsidRPr="000A6C80">
        <w:rPr>
          <w:rFonts w:ascii="Times New Roman" w:eastAsia="Times New Roman" w:hAnsi="Times New Roman" w:cs="Times New Roman"/>
          <w:sz w:val="24"/>
        </w:rPr>
        <w:t xml:space="preserve">  «___» _____________ 20___ г.</w:t>
      </w:r>
    </w:p>
    <w:p w:rsidR="00385BF2" w:rsidRPr="000A6C80" w:rsidRDefault="00385BF2" w:rsidP="00385BF2">
      <w:pPr>
        <w:suppressAutoHyphens/>
        <w:ind w:firstLine="708"/>
        <w:rPr>
          <w:b/>
          <w:sz w:val="24"/>
          <w:szCs w:val="24"/>
          <w:lang w:eastAsia="ar-SA"/>
        </w:rPr>
      </w:pPr>
    </w:p>
    <w:p w:rsidR="00385BF2" w:rsidRPr="000A6C80" w:rsidRDefault="00ED5375" w:rsidP="00ED5375">
      <w:pPr>
        <w:suppressAutoHyphens/>
        <w:spacing w:line="0" w:lineRule="atLeast"/>
        <w:jc w:val="both"/>
        <w:rPr>
          <w:sz w:val="24"/>
          <w:szCs w:val="24"/>
          <w:lang w:eastAsia="ar-SA"/>
        </w:rPr>
      </w:pPr>
      <w:r w:rsidRPr="000A6C80">
        <w:rPr>
          <w:b/>
          <w:sz w:val="24"/>
          <w:szCs w:val="24"/>
          <w:lang w:eastAsia="ar-SA"/>
        </w:rPr>
        <w:t xml:space="preserve">   </w:t>
      </w:r>
      <w:r w:rsidR="00FD054E" w:rsidRPr="000A6C80">
        <w:rPr>
          <w:sz w:val="24"/>
          <w:szCs w:val="24"/>
        </w:rPr>
        <w:t xml:space="preserve">        Муниципальное унитарное предприятие Тонкинского района «Тонкинские теплосети», именуемое в  дальнейшем </w:t>
      </w:r>
      <w:r w:rsidR="00FD054E" w:rsidRPr="000A6C80">
        <w:rPr>
          <w:b/>
          <w:sz w:val="24"/>
          <w:szCs w:val="24"/>
        </w:rPr>
        <w:t>«З</w:t>
      </w:r>
      <w:r w:rsidR="00E460F3" w:rsidRPr="000A6C80">
        <w:rPr>
          <w:b/>
          <w:sz w:val="24"/>
          <w:szCs w:val="24"/>
        </w:rPr>
        <w:t>аказчик</w:t>
      </w:r>
      <w:r w:rsidR="00FD054E" w:rsidRPr="000A6C80">
        <w:rPr>
          <w:b/>
          <w:sz w:val="24"/>
          <w:szCs w:val="24"/>
        </w:rPr>
        <w:t>»,</w:t>
      </w:r>
      <w:r w:rsidR="006E6754" w:rsidRPr="000A6C80">
        <w:rPr>
          <w:sz w:val="24"/>
          <w:szCs w:val="24"/>
        </w:rPr>
        <w:t xml:space="preserve"> в лице директора  </w:t>
      </w:r>
      <w:r w:rsidR="00404B77" w:rsidRPr="000A6C80">
        <w:rPr>
          <w:sz w:val="24"/>
          <w:szCs w:val="24"/>
        </w:rPr>
        <w:t>Богомолова Анатолия Алексеевича</w:t>
      </w:r>
      <w:r w:rsidR="00FD054E" w:rsidRPr="000A6C80">
        <w:rPr>
          <w:sz w:val="24"/>
          <w:szCs w:val="24"/>
        </w:rPr>
        <w:t xml:space="preserve">, действующего на основании Устава, с одной стороны, и________________________________________________________________________________________________________________________________________________именуемое в дальнейшем </w:t>
      </w:r>
      <w:r w:rsidR="00FD054E" w:rsidRPr="000A6C80">
        <w:rPr>
          <w:b/>
          <w:sz w:val="24"/>
          <w:szCs w:val="24"/>
        </w:rPr>
        <w:t>«П</w:t>
      </w:r>
      <w:r w:rsidR="00E460F3" w:rsidRPr="000A6C80">
        <w:rPr>
          <w:b/>
          <w:sz w:val="24"/>
          <w:szCs w:val="24"/>
        </w:rPr>
        <w:t>оставщик</w:t>
      </w:r>
      <w:r w:rsidR="00FD054E" w:rsidRPr="000A6C80">
        <w:rPr>
          <w:b/>
          <w:sz w:val="24"/>
          <w:szCs w:val="24"/>
        </w:rPr>
        <w:t>»</w:t>
      </w:r>
      <w:r w:rsidR="00FD054E" w:rsidRPr="000A6C80">
        <w:rPr>
          <w:sz w:val="24"/>
          <w:szCs w:val="24"/>
        </w:rPr>
        <w:t xml:space="preserve">, в лице _____________________________________________________________________________действующего на основании __________________, </w:t>
      </w:r>
      <w:r w:rsidRPr="000A6C80">
        <w:rPr>
          <w:b/>
          <w:sz w:val="24"/>
          <w:szCs w:val="24"/>
          <w:lang w:eastAsia="ar-SA"/>
        </w:rPr>
        <w:t xml:space="preserve">  </w:t>
      </w:r>
      <w:r w:rsidR="00385BF2" w:rsidRPr="000A6C80">
        <w:rPr>
          <w:sz w:val="24"/>
          <w:szCs w:val="24"/>
          <w:lang w:eastAsia="ar-SA"/>
        </w:rPr>
        <w:t>с другой стороны, руководствуясь ст. 506-523 ГК РФ с соблюдением требований Федерального закона от 18.07.2011 № 223-ФЗ «О закупках товаров, работ, услуг отдельными видами юридических лиц», на основании результатов размещения заказа на поставк</w:t>
      </w:r>
      <w:r w:rsidR="006E6754" w:rsidRPr="000A6C80">
        <w:rPr>
          <w:sz w:val="24"/>
          <w:szCs w:val="24"/>
          <w:lang w:eastAsia="ar-SA"/>
        </w:rPr>
        <w:t>у</w:t>
      </w:r>
      <w:r w:rsidR="00AF0919" w:rsidRPr="000A6C80">
        <w:rPr>
          <w:sz w:val="24"/>
          <w:szCs w:val="24"/>
          <w:lang w:eastAsia="ar-SA"/>
        </w:rPr>
        <w:t xml:space="preserve"> </w:t>
      </w:r>
      <w:r w:rsidR="0025721B" w:rsidRPr="000A6C80">
        <w:rPr>
          <w:sz w:val="24"/>
          <w:szCs w:val="24"/>
          <w:lang w:eastAsia="ar-SA"/>
        </w:rPr>
        <w:t xml:space="preserve">топлива </w:t>
      </w:r>
      <w:r w:rsidR="00AF0919" w:rsidRPr="000A6C80">
        <w:rPr>
          <w:sz w:val="24"/>
          <w:szCs w:val="24"/>
          <w:lang w:eastAsia="ar-SA"/>
        </w:rPr>
        <w:t xml:space="preserve">для </w:t>
      </w:r>
      <w:r w:rsidR="007313FC">
        <w:rPr>
          <w:sz w:val="24"/>
          <w:szCs w:val="24"/>
          <w:lang w:eastAsia="ar-SA"/>
        </w:rPr>
        <w:t xml:space="preserve">обеспечения </w:t>
      </w:r>
      <w:r w:rsidR="00AF0919" w:rsidRPr="000A6C80">
        <w:rPr>
          <w:sz w:val="24"/>
          <w:szCs w:val="24"/>
          <w:lang w:eastAsia="ar-SA"/>
        </w:rPr>
        <w:t xml:space="preserve">нужд </w:t>
      </w:r>
      <w:r w:rsidR="00FD054E" w:rsidRPr="000A6C80">
        <w:rPr>
          <w:sz w:val="24"/>
          <w:szCs w:val="24"/>
        </w:rPr>
        <w:t xml:space="preserve">МУП Тонкинского района «Тонкинские теплосети» </w:t>
      </w:r>
      <w:r w:rsidR="00385BF2" w:rsidRPr="000A6C80">
        <w:rPr>
          <w:sz w:val="24"/>
          <w:szCs w:val="24"/>
          <w:lang w:eastAsia="ar-SA"/>
        </w:rPr>
        <w:t>путем проведения</w:t>
      </w:r>
      <w:r w:rsidR="00AF0919" w:rsidRPr="000A6C80">
        <w:rPr>
          <w:sz w:val="24"/>
          <w:szCs w:val="24"/>
          <w:lang w:eastAsia="ar-SA"/>
        </w:rPr>
        <w:t xml:space="preserve"> открытого конкурса</w:t>
      </w:r>
      <w:r w:rsidR="00385BF2" w:rsidRPr="000A6C80">
        <w:rPr>
          <w:sz w:val="24"/>
          <w:szCs w:val="24"/>
          <w:lang w:eastAsia="ar-SA"/>
        </w:rPr>
        <w:t>, заключили настоящий Договор  (далее Договор) о нижеследующем:</w:t>
      </w:r>
    </w:p>
    <w:p w:rsidR="00385BF2" w:rsidRPr="000A6C80" w:rsidRDefault="00385BF2" w:rsidP="009A3CBB">
      <w:pPr>
        <w:suppressAutoHyphens/>
        <w:spacing w:line="0" w:lineRule="atLeast"/>
        <w:ind w:firstLine="708"/>
        <w:jc w:val="both"/>
        <w:rPr>
          <w:sz w:val="24"/>
          <w:szCs w:val="24"/>
          <w:lang w:eastAsia="ar-SA"/>
        </w:rPr>
      </w:pPr>
    </w:p>
    <w:p w:rsidR="00385BF2" w:rsidRPr="000A6C80" w:rsidRDefault="00385BF2" w:rsidP="00385BF2">
      <w:pPr>
        <w:numPr>
          <w:ilvl w:val="0"/>
          <w:numId w:val="8"/>
        </w:numPr>
        <w:suppressAutoHyphens/>
        <w:spacing w:line="0" w:lineRule="atLeast"/>
        <w:jc w:val="center"/>
        <w:rPr>
          <w:b/>
          <w:sz w:val="24"/>
          <w:szCs w:val="24"/>
          <w:lang w:eastAsia="ar-SA"/>
        </w:rPr>
      </w:pPr>
      <w:r w:rsidRPr="000A6C80">
        <w:rPr>
          <w:b/>
          <w:sz w:val="24"/>
          <w:szCs w:val="24"/>
          <w:lang w:eastAsia="ar-SA"/>
        </w:rPr>
        <w:t>ПРЕДМЕТ ДОГОВОРА</w:t>
      </w:r>
    </w:p>
    <w:p w:rsidR="00385BF2" w:rsidRPr="000A6C80" w:rsidRDefault="00385BF2" w:rsidP="00385BF2">
      <w:pPr>
        <w:suppressAutoHyphens/>
        <w:spacing w:line="0" w:lineRule="atLeast"/>
        <w:ind w:left="360"/>
        <w:rPr>
          <w:sz w:val="24"/>
          <w:szCs w:val="24"/>
          <w:lang w:eastAsia="ar-SA"/>
        </w:rPr>
      </w:pPr>
    </w:p>
    <w:p w:rsidR="00F6673B" w:rsidRPr="000A6C80" w:rsidRDefault="00ED5375" w:rsidP="009346BF">
      <w:pPr>
        <w:numPr>
          <w:ilvl w:val="1"/>
          <w:numId w:val="18"/>
        </w:numPr>
        <w:jc w:val="both"/>
        <w:rPr>
          <w:sz w:val="24"/>
          <w:szCs w:val="24"/>
        </w:rPr>
      </w:pPr>
      <w:r w:rsidRPr="000A6C80">
        <w:rPr>
          <w:sz w:val="24"/>
          <w:szCs w:val="24"/>
          <w:lang w:eastAsia="ar-SA"/>
        </w:rPr>
        <w:t xml:space="preserve"> </w:t>
      </w:r>
      <w:r w:rsidR="009346BF" w:rsidRPr="000A6C80">
        <w:rPr>
          <w:sz w:val="24"/>
          <w:szCs w:val="24"/>
          <w:lang w:eastAsia="ar-SA"/>
        </w:rPr>
        <w:t xml:space="preserve">1.1. ПОСТАВЩИК обязуется поставить, а ЗАКАЗЧИК </w:t>
      </w:r>
      <w:r w:rsidR="00385BF2" w:rsidRPr="000A6C80">
        <w:rPr>
          <w:sz w:val="24"/>
          <w:szCs w:val="24"/>
          <w:lang w:eastAsia="ar-SA"/>
        </w:rPr>
        <w:t xml:space="preserve"> принять и оплатить в порядке и на условиях, определенных настоящим Договором, </w:t>
      </w:r>
      <w:r w:rsidR="00F6673B" w:rsidRPr="000A6C80">
        <w:rPr>
          <w:sz w:val="24"/>
          <w:szCs w:val="24"/>
          <w:lang w:eastAsia="ar-SA"/>
        </w:rPr>
        <w:t>Товар</w:t>
      </w:r>
    </w:p>
    <w:tbl>
      <w:tblPr>
        <w:tblW w:w="947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372"/>
      </w:tblGrid>
      <w:tr w:rsidR="00F6673B" w:rsidRPr="000A6C80" w:rsidTr="00F6673B">
        <w:trPr>
          <w:trHeight w:val="540"/>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55F09" w:rsidRDefault="00F6673B" w:rsidP="00C35A4D">
            <w:pPr>
              <w:pStyle w:val="western"/>
              <w:spacing w:before="0" w:beforeAutospacing="0" w:after="0" w:afterAutospacing="0"/>
              <w:ind w:left="-91"/>
              <w:jc w:val="both"/>
            </w:pPr>
            <w:r w:rsidRPr="000A6C80">
              <w:t>№</w:t>
            </w:r>
          </w:p>
          <w:p w:rsidR="00F6673B" w:rsidRPr="000A6C80" w:rsidRDefault="00F6673B" w:rsidP="00C35A4D">
            <w:pPr>
              <w:pStyle w:val="western"/>
              <w:spacing w:before="0" w:beforeAutospacing="0" w:after="0" w:afterAutospacing="0"/>
              <w:ind w:left="-91"/>
              <w:jc w:val="both"/>
            </w:pPr>
            <w:r w:rsidRPr="000A6C80">
              <w:t>п/п</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Наименование объекта</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jc w:val="both"/>
              <w:rPr>
                <w:sz w:val="24"/>
                <w:szCs w:val="24"/>
              </w:rPr>
            </w:pPr>
            <w:r w:rsidRPr="000A6C80">
              <w:rPr>
                <w:sz w:val="24"/>
                <w:szCs w:val="24"/>
              </w:rPr>
              <w:t>Количество (объем) объекта</w:t>
            </w:r>
          </w:p>
        </w:tc>
      </w:tr>
      <w:tr w:rsidR="00F6673B" w:rsidRPr="000A6C80" w:rsidTr="00F6673B">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ind w:left="-91"/>
              <w:jc w:val="both"/>
            </w:pPr>
            <w:r w:rsidRPr="000A6C80">
              <w:t>1</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Дрова- 6 метров</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396043" w:rsidP="00C35A4D">
            <w:pPr>
              <w:jc w:val="both"/>
              <w:rPr>
                <w:sz w:val="24"/>
                <w:szCs w:val="24"/>
              </w:rPr>
            </w:pPr>
            <w:r>
              <w:rPr>
                <w:sz w:val="24"/>
                <w:szCs w:val="24"/>
              </w:rPr>
              <w:t xml:space="preserve">3 </w:t>
            </w:r>
            <w:r w:rsidR="00F6673B" w:rsidRPr="000A6C80">
              <w:rPr>
                <w:sz w:val="24"/>
                <w:szCs w:val="24"/>
              </w:rPr>
              <w:t>000 м.куб.</w:t>
            </w:r>
          </w:p>
        </w:tc>
      </w:tr>
      <w:tr w:rsidR="00F6673B" w:rsidRPr="000A6C80" w:rsidTr="00F6673B">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836DF8" w:rsidP="00C35A4D">
            <w:pPr>
              <w:pStyle w:val="western"/>
              <w:spacing w:before="0" w:beforeAutospacing="0" w:after="0" w:afterAutospacing="0"/>
              <w:ind w:left="-91"/>
              <w:jc w:val="both"/>
            </w:pPr>
            <w:r>
              <w:t>2</w:t>
            </w:r>
            <w:r w:rsidR="00F6673B" w:rsidRPr="000A6C80">
              <w:t>.</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Щепа</w:t>
            </w:r>
            <w:r w:rsidR="00BA31DD">
              <w:t xml:space="preserve"> топливная </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A55F09" w:rsidP="00C35A4D">
            <w:pPr>
              <w:pStyle w:val="western"/>
              <w:spacing w:before="0" w:beforeAutospacing="0" w:after="0" w:afterAutospacing="0"/>
              <w:ind w:right="-108"/>
              <w:jc w:val="both"/>
            </w:pPr>
            <w:r>
              <w:t>10</w:t>
            </w:r>
            <w:r w:rsidR="00F6673B" w:rsidRPr="000A6C80">
              <w:t>00 м.куб.</w:t>
            </w:r>
          </w:p>
        </w:tc>
      </w:tr>
    </w:tbl>
    <w:p w:rsidR="00F6673B" w:rsidRPr="000A6C80" w:rsidRDefault="00F6673B" w:rsidP="009346BF">
      <w:pPr>
        <w:numPr>
          <w:ilvl w:val="1"/>
          <w:numId w:val="18"/>
        </w:numPr>
        <w:jc w:val="both"/>
        <w:rPr>
          <w:sz w:val="24"/>
          <w:szCs w:val="24"/>
        </w:rPr>
      </w:pPr>
    </w:p>
    <w:p w:rsidR="009346BF" w:rsidRPr="000A6C80" w:rsidRDefault="00FD054E" w:rsidP="009346BF">
      <w:pPr>
        <w:numPr>
          <w:ilvl w:val="1"/>
          <w:numId w:val="18"/>
        </w:numPr>
        <w:jc w:val="both"/>
        <w:rPr>
          <w:sz w:val="24"/>
          <w:szCs w:val="24"/>
        </w:rPr>
      </w:pPr>
      <w:r w:rsidRPr="000A6C80">
        <w:rPr>
          <w:sz w:val="24"/>
          <w:szCs w:val="24"/>
        </w:rPr>
        <w:t>для использования в качестве топлива для котельных</w:t>
      </w:r>
      <w:r w:rsidRPr="000A6C80">
        <w:rPr>
          <w:sz w:val="24"/>
          <w:szCs w:val="24"/>
          <w:lang w:eastAsia="ar-SA"/>
        </w:rPr>
        <w:t xml:space="preserve"> </w:t>
      </w:r>
      <w:r w:rsidR="00385BF2" w:rsidRPr="000A6C80">
        <w:rPr>
          <w:sz w:val="24"/>
          <w:szCs w:val="24"/>
          <w:lang w:eastAsia="ar-SA"/>
        </w:rPr>
        <w:t>(далее имен</w:t>
      </w:r>
      <w:r w:rsidR="00964EEF" w:rsidRPr="000A6C80">
        <w:rPr>
          <w:sz w:val="24"/>
          <w:szCs w:val="24"/>
          <w:lang w:eastAsia="ar-SA"/>
        </w:rPr>
        <w:t>уемый Товар)</w:t>
      </w:r>
      <w:r w:rsidR="00A00AB9" w:rsidRPr="000A6C80">
        <w:rPr>
          <w:sz w:val="24"/>
          <w:szCs w:val="24"/>
          <w:lang w:eastAsia="ar-SA"/>
        </w:rPr>
        <w:t>.</w:t>
      </w:r>
    </w:p>
    <w:p w:rsidR="009346BF" w:rsidRPr="000A6C80" w:rsidRDefault="009346BF" w:rsidP="009346BF">
      <w:pPr>
        <w:numPr>
          <w:ilvl w:val="1"/>
          <w:numId w:val="18"/>
        </w:numPr>
        <w:jc w:val="both"/>
        <w:rPr>
          <w:sz w:val="24"/>
          <w:szCs w:val="24"/>
        </w:rPr>
      </w:pPr>
      <w:r w:rsidRPr="000A6C80">
        <w:rPr>
          <w:sz w:val="24"/>
          <w:szCs w:val="24"/>
        </w:rPr>
        <w:t>1.2. Товар принадлежит ПОСТАВЩИКУ на праве собственности.</w:t>
      </w:r>
    </w:p>
    <w:p w:rsidR="009346BF" w:rsidRPr="000A6C80" w:rsidRDefault="009346BF" w:rsidP="009346BF">
      <w:pPr>
        <w:numPr>
          <w:ilvl w:val="1"/>
          <w:numId w:val="18"/>
        </w:numPr>
        <w:jc w:val="both"/>
        <w:rPr>
          <w:sz w:val="24"/>
          <w:szCs w:val="24"/>
        </w:rPr>
      </w:pPr>
      <w:r w:rsidRPr="000A6C80">
        <w:rPr>
          <w:sz w:val="24"/>
          <w:szCs w:val="24"/>
        </w:rPr>
        <w:t>1.3.  До заключения настоящего договора Товар, указанный в п. 1.1 договора, свободен от прав третьих лиц, никому не продан, не заложен, в споре и под арестом не состоит.</w:t>
      </w:r>
    </w:p>
    <w:p w:rsidR="009346BF" w:rsidRPr="000A6C80" w:rsidRDefault="009346BF" w:rsidP="009346BF">
      <w:pPr>
        <w:numPr>
          <w:ilvl w:val="1"/>
          <w:numId w:val="18"/>
        </w:numPr>
        <w:jc w:val="both"/>
        <w:rPr>
          <w:sz w:val="24"/>
          <w:szCs w:val="24"/>
        </w:rPr>
      </w:pPr>
      <w:r w:rsidRPr="000A6C80">
        <w:rPr>
          <w:sz w:val="24"/>
          <w:szCs w:val="24"/>
        </w:rPr>
        <w:t xml:space="preserve">1.4. Место передачи Товара: Нижегородская область, Тонкинский район, р.п. Тонкино, котельные </w:t>
      </w:r>
      <w:r w:rsidR="00E460F3" w:rsidRPr="000A6C80">
        <w:rPr>
          <w:sz w:val="24"/>
          <w:szCs w:val="24"/>
        </w:rPr>
        <w:t xml:space="preserve"> </w:t>
      </w:r>
      <w:r w:rsidR="00F745FA" w:rsidRPr="000A6C80">
        <w:rPr>
          <w:sz w:val="24"/>
          <w:szCs w:val="24"/>
        </w:rPr>
        <w:t>и дополнительные площадки</w:t>
      </w:r>
      <w:r w:rsidR="00E460F3" w:rsidRPr="000A6C80">
        <w:rPr>
          <w:sz w:val="24"/>
          <w:szCs w:val="24"/>
        </w:rPr>
        <w:t xml:space="preserve"> ЗАКАЗЧИКА</w:t>
      </w:r>
      <w:r w:rsidRPr="000A6C80">
        <w:rPr>
          <w:sz w:val="24"/>
          <w:szCs w:val="24"/>
        </w:rPr>
        <w:t xml:space="preserve">. </w:t>
      </w:r>
    </w:p>
    <w:p w:rsidR="00A00AB9" w:rsidRPr="000A6C80" w:rsidRDefault="00CB0C70" w:rsidP="00A00AB9">
      <w:pPr>
        <w:rPr>
          <w:sz w:val="24"/>
          <w:szCs w:val="24"/>
        </w:rPr>
      </w:pPr>
      <w:r w:rsidRPr="000A6C80">
        <w:rPr>
          <w:sz w:val="24"/>
          <w:szCs w:val="24"/>
        </w:rPr>
        <w:t xml:space="preserve">      </w:t>
      </w:r>
      <w:r w:rsidR="009346BF" w:rsidRPr="000A6C80">
        <w:rPr>
          <w:sz w:val="24"/>
          <w:szCs w:val="24"/>
        </w:rPr>
        <w:t>1.5. Товар должен</w:t>
      </w:r>
      <w:r w:rsidRPr="000A6C80">
        <w:rPr>
          <w:sz w:val="24"/>
          <w:szCs w:val="24"/>
        </w:rPr>
        <w:t xml:space="preserve"> иметь следующие характеристики: </w:t>
      </w:r>
    </w:p>
    <w:tbl>
      <w:tblPr>
        <w:tblW w:w="990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797"/>
      </w:tblGrid>
      <w:tr w:rsidR="00A00AB9" w:rsidRPr="000A6C80" w:rsidTr="00A00A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91"/>
              <w:jc w:val="both"/>
            </w:pPr>
            <w:r w:rsidRPr="000A6C80">
              <w:t>№</w:t>
            </w:r>
            <w:r w:rsidR="00B912C4">
              <w:t xml:space="preserve"> </w:t>
            </w:r>
            <w:r w:rsidRPr="000A6C80">
              <w:t>п/п</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Наименование объекта</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108" w:right="-108"/>
              <w:jc w:val="both"/>
            </w:pPr>
            <w:r w:rsidRPr="000A6C80">
              <w:t xml:space="preserve">Качественные характеристики </w:t>
            </w:r>
          </w:p>
        </w:tc>
      </w:tr>
      <w:tr w:rsidR="00A00AB9" w:rsidRPr="000A6C80" w:rsidTr="00A00A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91"/>
              <w:jc w:val="both"/>
            </w:pPr>
            <w:r w:rsidRPr="000A6C80">
              <w:t>1</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Дрова- 6 метров</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rPr>
                <w:sz w:val="24"/>
                <w:szCs w:val="24"/>
              </w:rPr>
            </w:pPr>
            <w:r w:rsidRPr="000A6C80">
              <w:rPr>
                <w:sz w:val="24"/>
                <w:szCs w:val="24"/>
              </w:rPr>
              <w:t>Диаметр  до 40 см.,</w:t>
            </w:r>
          </w:p>
          <w:p w:rsidR="00A00AB9" w:rsidRPr="000A6C80" w:rsidRDefault="00A00AB9" w:rsidP="00C35A4D">
            <w:pPr>
              <w:pStyle w:val="western"/>
              <w:spacing w:before="0" w:beforeAutospacing="0" w:after="0" w:afterAutospacing="0"/>
              <w:ind w:left="-108" w:right="-108"/>
              <w:jc w:val="both"/>
            </w:pPr>
            <w:r w:rsidRPr="000A6C80">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tc>
      </w:tr>
      <w:tr w:rsidR="00A00AB9" w:rsidRPr="000A6C80" w:rsidTr="00396043">
        <w:trPr>
          <w:trHeight w:val="1090"/>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836DF8" w:rsidP="00C35A4D">
            <w:pPr>
              <w:pStyle w:val="western"/>
              <w:spacing w:before="0" w:beforeAutospacing="0" w:after="0" w:afterAutospacing="0"/>
              <w:ind w:left="-91"/>
              <w:jc w:val="both"/>
            </w:pPr>
            <w:r>
              <w:t>2</w:t>
            </w:r>
            <w:r w:rsidR="00A00AB9" w:rsidRPr="000A6C80">
              <w:t>.</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Щепа</w:t>
            </w:r>
            <w:r w:rsidR="002E2BAC">
              <w:t xml:space="preserve"> топливная </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rPr>
                <w:sz w:val="24"/>
                <w:szCs w:val="24"/>
              </w:rPr>
            </w:pPr>
            <w:r w:rsidRPr="000A6C80">
              <w:rPr>
                <w:sz w:val="24"/>
                <w:szCs w:val="24"/>
              </w:rPr>
              <w:t>Размер фракции до 50 мм., порода смешенная, влажность до  40%</w:t>
            </w:r>
          </w:p>
          <w:p w:rsidR="00A00AB9" w:rsidRPr="000A6C80" w:rsidRDefault="00A00AB9" w:rsidP="00C35A4D">
            <w:pPr>
              <w:pStyle w:val="western"/>
              <w:spacing w:before="0" w:beforeAutospacing="0" w:after="0" w:afterAutospacing="0"/>
              <w:ind w:left="-108"/>
              <w:jc w:val="both"/>
            </w:pPr>
          </w:p>
        </w:tc>
      </w:tr>
    </w:tbl>
    <w:p w:rsidR="00A00AB9" w:rsidRPr="000A6C80" w:rsidRDefault="00A00AB9" w:rsidP="00A00AB9">
      <w:pPr>
        <w:rPr>
          <w:sz w:val="24"/>
          <w:szCs w:val="24"/>
        </w:rPr>
      </w:pPr>
    </w:p>
    <w:p w:rsidR="009346BF" w:rsidRPr="000A6C80" w:rsidRDefault="009346BF" w:rsidP="00A00AB9">
      <w:pPr>
        <w:rPr>
          <w:sz w:val="24"/>
          <w:szCs w:val="24"/>
        </w:rPr>
      </w:pPr>
      <w:r w:rsidRPr="000A6C80">
        <w:rPr>
          <w:sz w:val="24"/>
          <w:szCs w:val="24"/>
        </w:rPr>
        <w:t xml:space="preserve">1.6. Право собственности на Товар переходит от ПОСТАВЩИКА к </w:t>
      </w:r>
      <w:r w:rsidR="00E460F3" w:rsidRPr="000A6C80">
        <w:rPr>
          <w:sz w:val="24"/>
          <w:szCs w:val="24"/>
        </w:rPr>
        <w:t xml:space="preserve">ЗАКАЗЧИКУ </w:t>
      </w:r>
      <w:r w:rsidRPr="000A6C80">
        <w:rPr>
          <w:sz w:val="24"/>
          <w:szCs w:val="24"/>
        </w:rPr>
        <w:t>с момента фактической передачи Товара.</w:t>
      </w:r>
    </w:p>
    <w:p w:rsidR="00385BF2" w:rsidRPr="000A6C80" w:rsidRDefault="00385BF2" w:rsidP="009346BF">
      <w:pPr>
        <w:widowControl w:val="0"/>
        <w:shd w:val="clear" w:color="auto" w:fill="FFFFFF"/>
        <w:tabs>
          <w:tab w:val="left" w:pos="1584"/>
          <w:tab w:val="left" w:pos="9923"/>
        </w:tabs>
        <w:suppressAutoHyphens/>
        <w:autoSpaceDE w:val="0"/>
        <w:autoSpaceDN w:val="0"/>
        <w:adjustRightInd w:val="0"/>
        <w:spacing w:line="0" w:lineRule="atLeast"/>
        <w:jc w:val="both"/>
        <w:rPr>
          <w:spacing w:val="-13"/>
          <w:sz w:val="24"/>
          <w:szCs w:val="24"/>
          <w:lang w:eastAsia="ar-SA"/>
        </w:rPr>
      </w:pPr>
    </w:p>
    <w:p w:rsidR="009346BF" w:rsidRPr="000A6C80" w:rsidRDefault="009346BF" w:rsidP="00385BF2">
      <w:pPr>
        <w:suppressAutoHyphens/>
        <w:spacing w:line="0" w:lineRule="atLeast"/>
        <w:jc w:val="center"/>
        <w:rPr>
          <w:spacing w:val="-13"/>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pacing w:val="-13"/>
          <w:sz w:val="24"/>
          <w:szCs w:val="24"/>
          <w:lang w:eastAsia="ar-SA"/>
        </w:rPr>
        <w:t>2</w:t>
      </w:r>
      <w:r w:rsidRPr="000A6C80">
        <w:rPr>
          <w:b/>
          <w:sz w:val="24"/>
          <w:szCs w:val="24"/>
          <w:lang w:eastAsia="ar-SA"/>
        </w:rPr>
        <w:t>. ЦЕНА ДОГОВОРА</w:t>
      </w:r>
    </w:p>
    <w:p w:rsidR="00385BF2" w:rsidRPr="000A6C80" w:rsidRDefault="00385BF2" w:rsidP="00385BF2">
      <w:pPr>
        <w:suppressAutoHyphens/>
        <w:spacing w:line="0" w:lineRule="atLeast"/>
        <w:jc w:val="center"/>
        <w:rPr>
          <w:sz w:val="24"/>
          <w:szCs w:val="24"/>
          <w:lang w:eastAsia="ar-SA"/>
        </w:rPr>
      </w:pPr>
    </w:p>
    <w:p w:rsidR="00625BDA"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2.1. Цена единицы поставляемого Товара не может превышать цену единицы Товара на момент объявления, по результатам </w:t>
      </w:r>
      <w:r w:rsidR="00AF0919" w:rsidRPr="000A6C80">
        <w:rPr>
          <w:rFonts w:eastAsia="Arial"/>
          <w:sz w:val="24"/>
          <w:szCs w:val="24"/>
          <w:lang w:eastAsia="ar-SA"/>
        </w:rPr>
        <w:t xml:space="preserve">открытого конкурса </w:t>
      </w:r>
      <w:r w:rsidRPr="000A6C80">
        <w:rPr>
          <w:rFonts w:eastAsia="Arial"/>
          <w:sz w:val="24"/>
          <w:szCs w:val="24"/>
          <w:lang w:eastAsia="ar-SA"/>
        </w:rPr>
        <w:t xml:space="preserve">на поставку товаров </w:t>
      </w:r>
    </w:p>
    <w:tbl>
      <w:tblPr>
        <w:tblW w:w="959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1292"/>
        <w:gridCol w:w="4349"/>
        <w:gridCol w:w="3954"/>
      </w:tblGrid>
      <w:tr w:rsidR="00625BDA" w:rsidRPr="000A6C80" w:rsidTr="0025721B">
        <w:trPr>
          <w:trHeight w:val="975"/>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t>№п/п</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Наименование объекта</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B912C4">
            <w:pPr>
              <w:jc w:val="both"/>
              <w:rPr>
                <w:sz w:val="24"/>
                <w:szCs w:val="24"/>
              </w:rPr>
            </w:pPr>
            <w:r w:rsidRPr="000A6C80">
              <w:rPr>
                <w:sz w:val="24"/>
                <w:szCs w:val="24"/>
              </w:rPr>
              <w:t>Цена  1 м. куб. топлива</w:t>
            </w:r>
          </w:p>
        </w:tc>
      </w:tr>
      <w:tr w:rsidR="00625BDA" w:rsidRPr="000A6C80" w:rsidTr="0025721B">
        <w:trPr>
          <w:trHeight w:val="487"/>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t>1</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Дрова- 6 метров</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jc w:val="both"/>
              <w:rPr>
                <w:sz w:val="24"/>
                <w:szCs w:val="24"/>
              </w:rPr>
            </w:pPr>
          </w:p>
        </w:tc>
      </w:tr>
      <w:tr w:rsidR="00625BDA" w:rsidRPr="000A6C80" w:rsidTr="0025721B">
        <w:trPr>
          <w:trHeight w:val="465"/>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7313FC" w:rsidP="00C35A4D">
            <w:pPr>
              <w:pStyle w:val="western"/>
              <w:spacing w:before="0" w:beforeAutospacing="0" w:after="0" w:afterAutospacing="0"/>
              <w:ind w:left="-91"/>
              <w:jc w:val="both"/>
            </w:pPr>
            <w:r>
              <w:t>2</w:t>
            </w:r>
            <w:r w:rsidR="00625BDA" w:rsidRPr="000A6C80">
              <w:t>.</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Щепа</w:t>
            </w:r>
            <w:r w:rsidR="002E2BAC">
              <w:t xml:space="preserve"> топливная </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right="-108"/>
              <w:jc w:val="both"/>
            </w:pPr>
          </w:p>
        </w:tc>
      </w:tr>
    </w:tbl>
    <w:p w:rsidR="00385BF2" w:rsidRPr="000A6C80" w:rsidRDefault="00385BF2" w:rsidP="009A3CBB">
      <w:pPr>
        <w:suppressAutoHyphens/>
        <w:autoSpaceDE w:val="0"/>
        <w:spacing w:line="0" w:lineRule="atLeast"/>
        <w:jc w:val="both"/>
        <w:rPr>
          <w:rFonts w:eastAsia="Arial"/>
          <w:sz w:val="24"/>
          <w:szCs w:val="24"/>
          <w:lang w:eastAsia="ar-SA"/>
        </w:rPr>
      </w:pP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2.2. Количество и цена Товара у</w:t>
      </w:r>
      <w:r w:rsidR="00B912C4">
        <w:rPr>
          <w:rFonts w:eastAsia="Arial"/>
          <w:sz w:val="24"/>
          <w:szCs w:val="24"/>
          <w:lang w:eastAsia="ar-SA"/>
        </w:rPr>
        <w:t>казываются в накладных и счетах.</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2.3. Цена Договора составляет _______________________________ рублей (цифрами и прописью). Цена Договора включает в себя стоимость товара, затраты по погрузке, все расходы по уплате налогов, сборов, таможенных пошлин и других обязательных платежей.</w:t>
      </w:r>
      <w:r w:rsidRPr="000A6C80">
        <w:rPr>
          <w:sz w:val="24"/>
          <w:szCs w:val="24"/>
          <w:lang w:eastAsia="ar-SA"/>
        </w:rPr>
        <w:t xml:space="preserve"> </w:t>
      </w:r>
    </w:p>
    <w:p w:rsidR="00385BF2" w:rsidRPr="000A6C80" w:rsidRDefault="00385BF2" w:rsidP="00AF0919">
      <w:pPr>
        <w:suppressAutoHyphens/>
        <w:spacing w:line="0" w:lineRule="atLeast"/>
        <w:jc w:val="center"/>
        <w:rPr>
          <w:rFonts w:eastAsia="TimesNewRoman"/>
          <w:b/>
          <w:sz w:val="24"/>
          <w:szCs w:val="24"/>
          <w:lang w:eastAsia="ar-SA"/>
        </w:rPr>
      </w:pPr>
      <w:r w:rsidRPr="000A6C80">
        <w:rPr>
          <w:b/>
          <w:sz w:val="24"/>
          <w:szCs w:val="24"/>
          <w:lang w:eastAsia="ar-SA"/>
        </w:rPr>
        <w:t xml:space="preserve">3. </w:t>
      </w:r>
      <w:r w:rsidRPr="000A6C80">
        <w:rPr>
          <w:rFonts w:eastAsia="TimesNewRoman"/>
          <w:b/>
          <w:sz w:val="24"/>
          <w:szCs w:val="24"/>
          <w:lang w:eastAsia="ar-SA"/>
        </w:rPr>
        <w:t>ПОРЯДОК ПОСТАВКИ ТОВАРА</w:t>
      </w:r>
    </w:p>
    <w:p w:rsidR="00385BF2" w:rsidRPr="000A6C80" w:rsidRDefault="00385BF2" w:rsidP="009A3CBB">
      <w:pPr>
        <w:suppressAutoHyphens/>
        <w:spacing w:line="0" w:lineRule="atLeast"/>
        <w:jc w:val="both"/>
        <w:rPr>
          <w:rFonts w:eastAsia="TimesNewRoman"/>
          <w:sz w:val="24"/>
          <w:szCs w:val="24"/>
          <w:lang w:eastAsia="ar-SA"/>
        </w:rPr>
      </w:pPr>
    </w:p>
    <w:p w:rsidR="00385BF2" w:rsidRDefault="00385BF2" w:rsidP="009A3CBB">
      <w:pPr>
        <w:shd w:val="clear" w:color="auto" w:fill="FFFFFF"/>
        <w:tabs>
          <w:tab w:val="left" w:pos="1579"/>
          <w:tab w:val="left" w:pos="9923"/>
        </w:tabs>
        <w:suppressAutoHyphens/>
        <w:spacing w:line="0" w:lineRule="atLeast"/>
        <w:jc w:val="both"/>
        <w:rPr>
          <w:sz w:val="24"/>
          <w:szCs w:val="24"/>
          <w:lang w:eastAsia="ar-SA"/>
        </w:rPr>
      </w:pPr>
      <w:r w:rsidRPr="000A6C80">
        <w:rPr>
          <w:sz w:val="24"/>
          <w:szCs w:val="24"/>
          <w:lang w:eastAsia="ar-SA"/>
        </w:rPr>
        <w:t xml:space="preserve">3.1. Поставка Товара осуществляется </w:t>
      </w:r>
      <w:r w:rsidR="00A00AB9" w:rsidRPr="000A6C80">
        <w:rPr>
          <w:sz w:val="24"/>
          <w:szCs w:val="24"/>
          <w:lang w:eastAsia="ar-SA"/>
        </w:rPr>
        <w:t xml:space="preserve"> </w:t>
      </w:r>
      <w:r w:rsidR="00836DF8">
        <w:rPr>
          <w:sz w:val="24"/>
          <w:szCs w:val="24"/>
          <w:lang w:eastAsia="ar-SA"/>
        </w:rPr>
        <w:t xml:space="preserve">до </w:t>
      </w:r>
      <w:r w:rsidR="007313FC">
        <w:rPr>
          <w:sz w:val="24"/>
          <w:szCs w:val="24"/>
          <w:lang w:eastAsia="ar-SA"/>
        </w:rPr>
        <w:t xml:space="preserve">30 </w:t>
      </w:r>
      <w:r w:rsidR="00A55F09">
        <w:rPr>
          <w:sz w:val="24"/>
          <w:szCs w:val="24"/>
          <w:lang w:eastAsia="ar-SA"/>
        </w:rPr>
        <w:t xml:space="preserve">ноября </w:t>
      </w:r>
      <w:r w:rsidR="00396043">
        <w:rPr>
          <w:sz w:val="24"/>
          <w:szCs w:val="24"/>
          <w:lang w:eastAsia="ar-SA"/>
        </w:rPr>
        <w:t xml:space="preserve">2014 </w:t>
      </w:r>
      <w:r w:rsidR="0025721B" w:rsidRPr="000A6C80">
        <w:rPr>
          <w:sz w:val="24"/>
          <w:szCs w:val="24"/>
          <w:lang w:eastAsia="ar-SA"/>
        </w:rPr>
        <w:t>года</w:t>
      </w:r>
      <w:r w:rsidR="00A00AB9" w:rsidRPr="000A6C80">
        <w:rPr>
          <w:sz w:val="24"/>
          <w:szCs w:val="24"/>
          <w:lang w:eastAsia="ar-SA"/>
        </w:rPr>
        <w:t>.</w:t>
      </w:r>
    </w:p>
    <w:p w:rsidR="00C644F2" w:rsidRPr="00321F43" w:rsidRDefault="00C644F2" w:rsidP="00C644F2">
      <w:pPr>
        <w:shd w:val="clear" w:color="auto" w:fill="FFFFFF"/>
        <w:tabs>
          <w:tab w:val="left" w:pos="1579"/>
          <w:tab w:val="left" w:pos="9923"/>
        </w:tabs>
        <w:suppressAutoHyphens/>
        <w:jc w:val="both"/>
        <w:rPr>
          <w:sz w:val="24"/>
          <w:szCs w:val="24"/>
          <w:lang w:eastAsia="ar-SA"/>
        </w:rPr>
      </w:pPr>
      <w:r w:rsidRPr="00321F43">
        <w:rPr>
          <w:sz w:val="24"/>
          <w:szCs w:val="24"/>
          <w:lang w:eastAsia="ar-SA"/>
        </w:rPr>
        <w:t>3.2</w:t>
      </w:r>
      <w:r>
        <w:rPr>
          <w:sz w:val="24"/>
          <w:szCs w:val="24"/>
          <w:lang w:eastAsia="ar-SA"/>
        </w:rPr>
        <w:t>.  Поставка Т</w:t>
      </w:r>
      <w:r w:rsidRPr="00321F43">
        <w:rPr>
          <w:sz w:val="24"/>
          <w:szCs w:val="24"/>
          <w:lang w:eastAsia="ar-SA"/>
        </w:rPr>
        <w:t>овара осуществляется силами и средствами ПОСТАВЩИКА.</w:t>
      </w:r>
    </w:p>
    <w:p w:rsidR="00C644F2" w:rsidRPr="00321F43" w:rsidRDefault="00C644F2" w:rsidP="00C644F2">
      <w:pPr>
        <w:shd w:val="clear" w:color="auto" w:fill="FFFFFF"/>
        <w:tabs>
          <w:tab w:val="left" w:pos="1579"/>
          <w:tab w:val="left" w:pos="9923"/>
        </w:tabs>
        <w:suppressAutoHyphens/>
        <w:jc w:val="both"/>
        <w:rPr>
          <w:sz w:val="24"/>
          <w:szCs w:val="24"/>
          <w:lang w:eastAsia="ar-SA"/>
        </w:rPr>
      </w:pPr>
      <w:r w:rsidRPr="00321F43">
        <w:rPr>
          <w:sz w:val="24"/>
          <w:szCs w:val="24"/>
          <w:lang w:eastAsia="ar-SA"/>
        </w:rPr>
        <w:t>3.3.</w:t>
      </w:r>
      <w:r>
        <w:rPr>
          <w:sz w:val="24"/>
          <w:szCs w:val="24"/>
          <w:lang w:eastAsia="ar-SA"/>
        </w:rPr>
        <w:t xml:space="preserve"> </w:t>
      </w:r>
      <w:r w:rsidRPr="00321F43">
        <w:rPr>
          <w:sz w:val="24"/>
          <w:szCs w:val="24"/>
          <w:lang w:eastAsia="ar-SA"/>
        </w:rPr>
        <w:t>При поставке Товара ПОСТАВЩИК передает ЗАКАЗЧИКУ сопроводительную документацию и документы, подтверждающие качество Товара.</w:t>
      </w:r>
    </w:p>
    <w:p w:rsidR="00C644F2" w:rsidRPr="00321F43" w:rsidRDefault="00C644F2" w:rsidP="00C644F2">
      <w:pPr>
        <w:shd w:val="clear" w:color="auto" w:fill="FFFFFF"/>
        <w:tabs>
          <w:tab w:val="left" w:pos="1579"/>
          <w:tab w:val="left" w:pos="9923"/>
        </w:tabs>
        <w:suppressAutoHyphens/>
        <w:jc w:val="both"/>
        <w:rPr>
          <w:sz w:val="24"/>
          <w:szCs w:val="24"/>
        </w:rPr>
      </w:pPr>
      <w:r w:rsidRPr="00321F43">
        <w:rPr>
          <w:sz w:val="24"/>
          <w:szCs w:val="24"/>
          <w:lang w:eastAsia="ar-SA"/>
        </w:rPr>
        <w:lastRenderedPageBreak/>
        <w:t>3.4.</w:t>
      </w:r>
      <w:r>
        <w:rPr>
          <w:sz w:val="24"/>
          <w:szCs w:val="24"/>
          <w:lang w:eastAsia="ar-SA"/>
        </w:rPr>
        <w:t xml:space="preserve"> </w:t>
      </w:r>
      <w:r w:rsidRPr="00321F43">
        <w:rPr>
          <w:sz w:val="24"/>
          <w:szCs w:val="24"/>
          <w:lang w:eastAsia="ar-SA"/>
        </w:rPr>
        <w:t xml:space="preserve"> Моментом исполнения обязательств ПОСТАВЩИКА по поставке Товара по Договору считается факт передачи товаров, который подтверждается подписанием сторонами накладной и </w:t>
      </w:r>
      <w:r w:rsidRPr="00321F43">
        <w:rPr>
          <w:sz w:val="24"/>
          <w:szCs w:val="24"/>
        </w:rPr>
        <w:t>актам приёма-передачи  Товара.</w:t>
      </w:r>
    </w:p>
    <w:p w:rsidR="00C644F2" w:rsidRPr="00321F43" w:rsidRDefault="00C644F2" w:rsidP="00C644F2">
      <w:pPr>
        <w:suppressAutoHyphens/>
        <w:jc w:val="both"/>
        <w:rPr>
          <w:sz w:val="24"/>
          <w:szCs w:val="24"/>
          <w:lang w:eastAsia="ar-SA"/>
        </w:rPr>
      </w:pPr>
      <w:r w:rsidRPr="00321F43">
        <w:rPr>
          <w:sz w:val="24"/>
          <w:szCs w:val="24"/>
          <w:lang w:eastAsia="ar-SA"/>
        </w:rPr>
        <w:t>3.5. Право собственности на Товар переходит от ПОСТАВЩИКА к ЗАКАЗЧИКУ в момент передачи Товара.</w:t>
      </w:r>
    </w:p>
    <w:p w:rsidR="00C644F2" w:rsidRPr="00321F43" w:rsidRDefault="00C644F2" w:rsidP="00C644F2">
      <w:pPr>
        <w:suppressAutoHyphens/>
        <w:jc w:val="both"/>
        <w:rPr>
          <w:sz w:val="24"/>
          <w:szCs w:val="24"/>
          <w:lang w:eastAsia="ar-SA"/>
        </w:rPr>
      </w:pPr>
      <w:r w:rsidRPr="00321F43">
        <w:rPr>
          <w:sz w:val="24"/>
          <w:szCs w:val="24"/>
          <w:lang w:eastAsia="ar-SA"/>
        </w:rPr>
        <w:t xml:space="preserve">3.6. Товар, не соответствующий требованиям, указанным в </w:t>
      </w:r>
      <w:r>
        <w:rPr>
          <w:sz w:val="24"/>
          <w:szCs w:val="24"/>
          <w:lang w:eastAsia="ar-SA"/>
        </w:rPr>
        <w:t xml:space="preserve">характеристиках </w:t>
      </w:r>
      <w:r w:rsidRPr="00321F43">
        <w:rPr>
          <w:sz w:val="24"/>
          <w:szCs w:val="24"/>
          <w:lang w:eastAsia="ar-SA"/>
        </w:rPr>
        <w:t xml:space="preserve">поставляемого Товара считается недопоставленным. </w:t>
      </w:r>
    </w:p>
    <w:p w:rsidR="00C644F2" w:rsidRDefault="00C644F2" w:rsidP="00C644F2">
      <w:pPr>
        <w:suppressAutoHyphens/>
        <w:rPr>
          <w:b/>
          <w:sz w:val="24"/>
          <w:szCs w:val="24"/>
          <w:lang w:eastAsia="ar-SA"/>
        </w:rPr>
      </w:pPr>
    </w:p>
    <w:p w:rsidR="00D36418" w:rsidRPr="000A6C80" w:rsidRDefault="00D36418" w:rsidP="009A3CBB">
      <w:pPr>
        <w:suppressAutoHyphens/>
        <w:spacing w:line="0" w:lineRule="atLeast"/>
        <w:jc w:val="both"/>
        <w:rPr>
          <w:b/>
          <w:sz w:val="24"/>
          <w:szCs w:val="24"/>
          <w:lang w:eastAsia="ar-SA"/>
        </w:rPr>
      </w:pPr>
    </w:p>
    <w:p w:rsidR="00385BF2" w:rsidRPr="000A6C80" w:rsidRDefault="00385BF2" w:rsidP="009A3CBB">
      <w:pPr>
        <w:suppressAutoHyphens/>
        <w:spacing w:line="0" w:lineRule="atLeast"/>
        <w:jc w:val="center"/>
        <w:rPr>
          <w:rFonts w:eastAsia="TimesNewRoman"/>
          <w:b/>
          <w:sz w:val="24"/>
          <w:szCs w:val="24"/>
          <w:lang w:eastAsia="ar-SA"/>
        </w:rPr>
      </w:pPr>
      <w:r w:rsidRPr="000A6C80">
        <w:rPr>
          <w:b/>
          <w:sz w:val="24"/>
          <w:szCs w:val="24"/>
          <w:lang w:eastAsia="ar-SA"/>
        </w:rPr>
        <w:t xml:space="preserve">4. </w:t>
      </w:r>
      <w:r w:rsidRPr="000A6C80">
        <w:rPr>
          <w:rFonts w:eastAsia="TimesNewRoman"/>
          <w:b/>
          <w:sz w:val="24"/>
          <w:szCs w:val="24"/>
          <w:lang w:eastAsia="ar-SA"/>
        </w:rPr>
        <w:t>ПОРЯДОК ПРИЕМКИ ПОСТАВЛЯЕМОГО ТОВАРА</w:t>
      </w:r>
    </w:p>
    <w:p w:rsidR="00385BF2" w:rsidRPr="000A6C80" w:rsidRDefault="00385BF2" w:rsidP="009A3CBB">
      <w:pPr>
        <w:suppressAutoHyphens/>
        <w:spacing w:line="0" w:lineRule="atLeast"/>
        <w:jc w:val="both"/>
        <w:rPr>
          <w:rFonts w:eastAsia="TimesNewRoman"/>
          <w:sz w:val="24"/>
          <w:szCs w:val="24"/>
          <w:lang w:eastAsia="ar-SA"/>
        </w:rPr>
      </w:pP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 При приемке Товара ответственное лицо:</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4.1.1. Проверяет соответствие Товара по количеству, качеству и иным требованиям, установленным договором, а также сведениям, указанным в </w:t>
      </w:r>
      <w:r w:rsidR="00750D0C" w:rsidRPr="000A6C80">
        <w:rPr>
          <w:rFonts w:eastAsia="Arial"/>
          <w:sz w:val="24"/>
          <w:szCs w:val="24"/>
          <w:lang w:eastAsia="ar-SA"/>
        </w:rPr>
        <w:t xml:space="preserve">накладных </w:t>
      </w:r>
      <w:r w:rsidRPr="000A6C80">
        <w:rPr>
          <w:rFonts w:eastAsia="Arial"/>
          <w:sz w:val="24"/>
          <w:szCs w:val="24"/>
          <w:lang w:eastAsia="ar-SA"/>
        </w:rPr>
        <w:t>и сопроводительных документах.</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4.1.2. Проводит анализ отчетных документов и материалов, представленных П</w:t>
      </w:r>
      <w:r w:rsidR="00750D0C" w:rsidRPr="000A6C80">
        <w:rPr>
          <w:rFonts w:eastAsia="Arial"/>
          <w:sz w:val="24"/>
          <w:szCs w:val="24"/>
          <w:lang w:eastAsia="ar-SA"/>
        </w:rPr>
        <w:t>ОСТАВЩИКОМ</w:t>
      </w:r>
      <w:r w:rsidR="00CB0C70" w:rsidRPr="000A6C80">
        <w:rPr>
          <w:rFonts w:eastAsia="Arial"/>
          <w:sz w:val="24"/>
          <w:szCs w:val="24"/>
          <w:lang w:eastAsia="ar-SA"/>
        </w:rPr>
        <w:t>,</w:t>
      </w:r>
      <w:r w:rsidRPr="000A6C80">
        <w:rPr>
          <w:rFonts w:eastAsia="Arial"/>
          <w:sz w:val="24"/>
          <w:szCs w:val="24"/>
          <w:lang w:eastAsia="ar-SA"/>
        </w:rPr>
        <w:t xml:space="preserve"> на предмет соответствия их оформления требованиям законодательства Российской Федерации и условиям Договора, проверяет комплектность и количество экземпляров представленной документации.</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4.1.3. При необходимости запрашивает от П</w:t>
      </w:r>
      <w:r w:rsidR="00750D0C" w:rsidRPr="000A6C80">
        <w:rPr>
          <w:rFonts w:eastAsia="Arial"/>
          <w:sz w:val="24"/>
          <w:szCs w:val="24"/>
          <w:lang w:eastAsia="ar-SA"/>
        </w:rPr>
        <w:t>ОСТАВЩИКА</w:t>
      </w:r>
      <w:r w:rsidRPr="000A6C80">
        <w:rPr>
          <w:rFonts w:eastAsia="Arial"/>
          <w:sz w:val="24"/>
          <w:szCs w:val="24"/>
          <w:lang w:eastAsia="ar-SA"/>
        </w:rPr>
        <w:t xml:space="preserve"> недостающие документы и материалы, а также получает разъяснения по представленным документам и материалам.</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4.1.4.</w:t>
      </w:r>
      <w:r w:rsidRPr="000A6C80">
        <w:rPr>
          <w:rFonts w:eastAsia="Arial"/>
          <w:sz w:val="24"/>
          <w:szCs w:val="24"/>
          <w:lang w:eastAsia="ar-SA"/>
        </w:rPr>
        <w:tab/>
        <w:t>При выявлении несоответствий или недостатков поставленного Товара незамедлительно оформляет акт, перечисляющий недостатки и устанавливающий сроки их устранения, при устранении недостатков оформляет акт устранения недостатков.</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4.1.5. Осуществляет иные действия для всесторонней оценки (проверки) соответствия Товара условиям Договора и требованиям законодательства Российской Федерации. </w:t>
      </w:r>
    </w:p>
    <w:p w:rsidR="00575A13" w:rsidRPr="000A6C80" w:rsidRDefault="00575A13"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4.1.6. </w:t>
      </w:r>
      <w:r w:rsidRPr="000A6C80">
        <w:rPr>
          <w:sz w:val="24"/>
          <w:szCs w:val="24"/>
        </w:rPr>
        <w:t>. По результатам приёмки Товара Стороны составляют и подписывают акт приёма-передачи Товара, в котором указывается наименование Товара, цена Товара, количество Товара, качество Товара и обнаруженные недостатки Товара</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4.2.  Риски утраты или порчи Товаров в процессе их поставки несет П</w:t>
      </w:r>
      <w:r w:rsidR="00750D0C" w:rsidRPr="000A6C80">
        <w:rPr>
          <w:rFonts w:eastAsia="Arial"/>
          <w:sz w:val="24"/>
          <w:szCs w:val="24"/>
          <w:lang w:eastAsia="ar-SA"/>
        </w:rPr>
        <w:t>ОСТАВЩИК</w:t>
      </w:r>
      <w:r w:rsidRPr="000A6C80">
        <w:rPr>
          <w:rFonts w:eastAsia="Arial"/>
          <w:sz w:val="24"/>
          <w:szCs w:val="24"/>
          <w:lang w:eastAsia="ar-SA"/>
        </w:rPr>
        <w:t xml:space="preserve">. </w:t>
      </w:r>
    </w:p>
    <w:p w:rsidR="00385BF2" w:rsidRDefault="00AF0919"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4.3. </w:t>
      </w:r>
      <w:r w:rsidR="00385BF2" w:rsidRPr="000A6C80">
        <w:rPr>
          <w:rFonts w:eastAsia="Arial"/>
          <w:sz w:val="24"/>
          <w:szCs w:val="24"/>
          <w:lang w:eastAsia="ar-SA"/>
        </w:rPr>
        <w:t>Для проверки соответствия качества и количества поставленных Товаров требованиям, установленным Договором, З</w:t>
      </w:r>
      <w:r w:rsidR="00750D0C" w:rsidRPr="000A6C80">
        <w:rPr>
          <w:rFonts w:eastAsia="Arial"/>
          <w:sz w:val="24"/>
          <w:szCs w:val="24"/>
          <w:lang w:eastAsia="ar-SA"/>
        </w:rPr>
        <w:t>АКАЗЧИК</w:t>
      </w:r>
      <w:r w:rsidR="00385BF2" w:rsidRPr="000A6C80">
        <w:rPr>
          <w:rFonts w:eastAsia="Arial"/>
          <w:sz w:val="24"/>
          <w:szCs w:val="24"/>
          <w:lang w:eastAsia="ar-SA"/>
        </w:rPr>
        <w:t xml:space="preserve"> вправе привлекать независимых экспертов.</w:t>
      </w:r>
    </w:p>
    <w:p w:rsidR="00385BF2" w:rsidRPr="000A6C80" w:rsidRDefault="00385BF2" w:rsidP="009A3CBB">
      <w:pPr>
        <w:suppressAutoHyphens/>
        <w:autoSpaceDE w:val="0"/>
        <w:spacing w:line="0" w:lineRule="atLeast"/>
        <w:jc w:val="both"/>
        <w:rPr>
          <w:rFonts w:eastAsia="Arial"/>
          <w:sz w:val="24"/>
          <w:szCs w:val="24"/>
          <w:lang w:eastAsia="ar-SA"/>
        </w:rPr>
      </w:pPr>
    </w:p>
    <w:p w:rsidR="00385BF2" w:rsidRPr="000A6C80" w:rsidRDefault="00385BF2" w:rsidP="00D36418">
      <w:pPr>
        <w:suppressAutoHyphens/>
        <w:autoSpaceDE w:val="0"/>
        <w:spacing w:line="0" w:lineRule="atLeast"/>
        <w:jc w:val="center"/>
        <w:rPr>
          <w:b/>
          <w:sz w:val="24"/>
          <w:szCs w:val="24"/>
          <w:lang w:eastAsia="ar-SA"/>
        </w:rPr>
      </w:pPr>
      <w:r w:rsidRPr="000A6C80">
        <w:rPr>
          <w:b/>
          <w:sz w:val="24"/>
          <w:szCs w:val="24"/>
          <w:lang w:eastAsia="ar-SA"/>
        </w:rPr>
        <w:t xml:space="preserve">5. ПОРЯДОК РАСЧЕТОВ </w:t>
      </w:r>
    </w:p>
    <w:p w:rsidR="00385BF2" w:rsidRPr="000A6C80" w:rsidRDefault="00385BF2" w:rsidP="009A3CBB">
      <w:pPr>
        <w:suppressAutoHyphens/>
        <w:autoSpaceDE w:val="0"/>
        <w:spacing w:line="0" w:lineRule="atLeast"/>
        <w:jc w:val="both"/>
        <w:rPr>
          <w:sz w:val="24"/>
          <w:szCs w:val="24"/>
          <w:lang w:eastAsia="ar-SA"/>
        </w:rPr>
      </w:pP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5.1. Оплата по Договору осуществляется по безналичному расчету платежными поручениями путем перечисления З</w:t>
      </w:r>
      <w:r w:rsidR="00750D0C" w:rsidRPr="000A6C80">
        <w:rPr>
          <w:sz w:val="24"/>
          <w:szCs w:val="24"/>
          <w:lang w:eastAsia="ar-SA"/>
        </w:rPr>
        <w:t xml:space="preserve">АКАЗЧИКОМ </w:t>
      </w:r>
      <w:r w:rsidRPr="000A6C80">
        <w:rPr>
          <w:sz w:val="24"/>
          <w:szCs w:val="24"/>
          <w:lang w:eastAsia="ar-SA"/>
        </w:rPr>
        <w:t xml:space="preserve"> денежных средств на расчетный счет П</w:t>
      </w:r>
      <w:r w:rsidR="00750D0C" w:rsidRPr="000A6C80">
        <w:rPr>
          <w:sz w:val="24"/>
          <w:szCs w:val="24"/>
          <w:lang w:eastAsia="ar-SA"/>
        </w:rPr>
        <w:t>ОСТАВЩИКА</w:t>
      </w:r>
      <w:r w:rsidRPr="000A6C80">
        <w:rPr>
          <w:sz w:val="24"/>
          <w:szCs w:val="24"/>
          <w:lang w:eastAsia="ar-SA"/>
        </w:rPr>
        <w:t>, указанный в настоящем Договоре. В случае изменения его расчетного счета П</w:t>
      </w:r>
      <w:r w:rsidR="00750D0C" w:rsidRPr="000A6C80">
        <w:rPr>
          <w:sz w:val="24"/>
          <w:szCs w:val="24"/>
          <w:lang w:eastAsia="ar-SA"/>
        </w:rPr>
        <w:t>ОСТАВЩИК</w:t>
      </w:r>
      <w:r w:rsidRPr="000A6C80">
        <w:rPr>
          <w:sz w:val="24"/>
          <w:szCs w:val="24"/>
          <w:lang w:eastAsia="ar-SA"/>
        </w:rPr>
        <w:t xml:space="preserve"> обязан в однодневный срок в письменной форме сообщить об этом З</w:t>
      </w:r>
      <w:r w:rsidR="00750D0C" w:rsidRPr="000A6C80">
        <w:rPr>
          <w:sz w:val="24"/>
          <w:szCs w:val="24"/>
          <w:lang w:eastAsia="ar-SA"/>
        </w:rPr>
        <w:t>АКАЗЧИКУ</w:t>
      </w:r>
      <w:r w:rsidRPr="000A6C80">
        <w:rPr>
          <w:sz w:val="24"/>
          <w:szCs w:val="24"/>
          <w:lang w:eastAsia="ar-SA"/>
        </w:rPr>
        <w:t>, с указанием новых реквизитов расчетного счета. В противном случае все риски, связанные с перечислением З</w:t>
      </w:r>
      <w:r w:rsidR="00750D0C" w:rsidRPr="000A6C80">
        <w:rPr>
          <w:sz w:val="24"/>
          <w:szCs w:val="24"/>
          <w:lang w:eastAsia="ar-SA"/>
        </w:rPr>
        <w:t>АКАЗЧИКОМ</w:t>
      </w:r>
      <w:r w:rsidRPr="000A6C80">
        <w:rPr>
          <w:sz w:val="24"/>
          <w:szCs w:val="24"/>
          <w:lang w:eastAsia="ar-SA"/>
        </w:rPr>
        <w:t xml:space="preserve"> денежных средств на указанный в настоящем Договоре счет П</w:t>
      </w:r>
      <w:r w:rsidR="00750D0C" w:rsidRPr="000A6C80">
        <w:rPr>
          <w:sz w:val="24"/>
          <w:szCs w:val="24"/>
          <w:lang w:eastAsia="ar-SA"/>
        </w:rPr>
        <w:t>ОСТАВЩИКА</w:t>
      </w:r>
      <w:r w:rsidRPr="000A6C80">
        <w:rPr>
          <w:sz w:val="24"/>
          <w:szCs w:val="24"/>
          <w:lang w:eastAsia="ar-SA"/>
        </w:rPr>
        <w:t xml:space="preserve"> несет П</w:t>
      </w:r>
      <w:r w:rsidR="00750D0C" w:rsidRPr="000A6C80">
        <w:rPr>
          <w:sz w:val="24"/>
          <w:szCs w:val="24"/>
          <w:lang w:eastAsia="ar-SA"/>
        </w:rPr>
        <w:t>ОСТАВЩИК</w:t>
      </w:r>
      <w:r w:rsidRPr="000A6C80">
        <w:rPr>
          <w:sz w:val="24"/>
          <w:szCs w:val="24"/>
          <w:lang w:eastAsia="ar-SA"/>
        </w:rPr>
        <w:t>.</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5.</w:t>
      </w:r>
      <w:r w:rsidR="00D36418" w:rsidRPr="000A6C80">
        <w:rPr>
          <w:sz w:val="24"/>
          <w:szCs w:val="24"/>
          <w:lang w:eastAsia="ar-SA"/>
        </w:rPr>
        <w:t>2. Опла</w:t>
      </w:r>
      <w:r w:rsidR="000308D7" w:rsidRPr="000A6C80">
        <w:rPr>
          <w:sz w:val="24"/>
          <w:szCs w:val="24"/>
          <w:lang w:eastAsia="ar-SA"/>
        </w:rPr>
        <w:t xml:space="preserve">та Товара производится </w:t>
      </w:r>
      <w:r w:rsidR="00836DF8">
        <w:rPr>
          <w:sz w:val="24"/>
          <w:szCs w:val="24"/>
          <w:lang w:eastAsia="ar-SA"/>
        </w:rPr>
        <w:t xml:space="preserve">с момента получения счетов </w:t>
      </w:r>
      <w:r w:rsidR="00A00AB9" w:rsidRPr="000A6C80">
        <w:rPr>
          <w:sz w:val="24"/>
          <w:szCs w:val="24"/>
          <w:lang w:eastAsia="ar-SA"/>
        </w:rPr>
        <w:t xml:space="preserve"> до </w:t>
      </w:r>
      <w:r w:rsidR="00464EEE">
        <w:rPr>
          <w:sz w:val="24"/>
          <w:szCs w:val="24"/>
          <w:lang w:eastAsia="ar-SA"/>
        </w:rPr>
        <w:t xml:space="preserve">31 декабря </w:t>
      </w:r>
      <w:r w:rsidR="00396043">
        <w:rPr>
          <w:sz w:val="24"/>
          <w:szCs w:val="24"/>
          <w:lang w:eastAsia="ar-SA"/>
        </w:rPr>
        <w:t xml:space="preserve">2014 </w:t>
      </w:r>
      <w:r w:rsidR="00575A13" w:rsidRPr="000A6C80">
        <w:rPr>
          <w:sz w:val="24"/>
          <w:szCs w:val="24"/>
          <w:lang w:eastAsia="ar-SA"/>
        </w:rPr>
        <w:t>г</w:t>
      </w:r>
      <w:r w:rsidRPr="000A6C80">
        <w:rPr>
          <w:sz w:val="24"/>
          <w:szCs w:val="24"/>
          <w:lang w:eastAsia="ar-SA"/>
        </w:rPr>
        <w:t>.</w:t>
      </w:r>
    </w:p>
    <w:p w:rsidR="00E460F3" w:rsidRPr="000A6C80" w:rsidRDefault="00E460F3" w:rsidP="00AF0919">
      <w:pPr>
        <w:suppressAutoHyphens/>
        <w:spacing w:line="0" w:lineRule="atLeast"/>
        <w:jc w:val="center"/>
        <w:rPr>
          <w:b/>
          <w:sz w:val="24"/>
          <w:szCs w:val="24"/>
          <w:lang w:eastAsia="ar-SA"/>
        </w:rPr>
      </w:pPr>
    </w:p>
    <w:p w:rsidR="00385BF2" w:rsidRPr="000A6C80" w:rsidRDefault="00385BF2" w:rsidP="00AF0919">
      <w:pPr>
        <w:suppressAutoHyphens/>
        <w:spacing w:line="0" w:lineRule="atLeast"/>
        <w:jc w:val="center"/>
        <w:rPr>
          <w:b/>
          <w:sz w:val="24"/>
          <w:szCs w:val="24"/>
          <w:lang w:eastAsia="ar-SA"/>
        </w:rPr>
      </w:pPr>
      <w:r w:rsidRPr="000A6C80">
        <w:rPr>
          <w:b/>
          <w:sz w:val="24"/>
          <w:szCs w:val="24"/>
          <w:lang w:eastAsia="ar-SA"/>
        </w:rPr>
        <w:t>6. ОБЯЗАННОСТИ СТОРОН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6.1. З</w:t>
      </w:r>
      <w:r w:rsidR="00750D0C" w:rsidRPr="000A6C80">
        <w:rPr>
          <w:sz w:val="24"/>
          <w:szCs w:val="24"/>
          <w:lang w:eastAsia="ar-SA"/>
        </w:rPr>
        <w:t>АКАЗЧИК</w:t>
      </w:r>
      <w:r w:rsidRPr="000A6C80">
        <w:rPr>
          <w:sz w:val="24"/>
          <w:szCs w:val="24"/>
          <w:lang w:eastAsia="ar-SA"/>
        </w:rPr>
        <w:t xml:space="preserve"> обязан: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6.1.1. Принять и оплатить Товар согласно условиям настоящего Договора.</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 xml:space="preserve">6.1.2. Осуществить проверку Товара по количеству, качеству. По окончании проверки подписать соответствующие документы (накладную и </w:t>
      </w:r>
      <w:r w:rsidR="00FA29AB" w:rsidRPr="000A6C80">
        <w:rPr>
          <w:sz w:val="24"/>
          <w:szCs w:val="24"/>
        </w:rPr>
        <w:t>акт приёма-передачи Товара)</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 П</w:t>
      </w:r>
      <w:r w:rsidR="00FB462A" w:rsidRPr="000A6C80">
        <w:rPr>
          <w:sz w:val="24"/>
          <w:szCs w:val="24"/>
          <w:lang w:eastAsia="ar-SA"/>
        </w:rPr>
        <w:t>ОСТАВЩИК</w:t>
      </w:r>
      <w:r w:rsidRPr="000A6C80">
        <w:rPr>
          <w:sz w:val="24"/>
          <w:szCs w:val="24"/>
          <w:lang w:eastAsia="ar-SA"/>
        </w:rPr>
        <w:t xml:space="preserve"> обязан: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6.2.1. Передать З</w:t>
      </w:r>
      <w:r w:rsidR="00FB462A" w:rsidRPr="000A6C80">
        <w:rPr>
          <w:sz w:val="24"/>
          <w:szCs w:val="24"/>
          <w:lang w:eastAsia="ar-SA"/>
        </w:rPr>
        <w:t>АКАЗЧИКУ</w:t>
      </w:r>
      <w:r w:rsidRPr="000A6C80">
        <w:rPr>
          <w:sz w:val="24"/>
          <w:szCs w:val="24"/>
          <w:lang w:eastAsia="ar-SA"/>
        </w:rPr>
        <w:t xml:space="preserve"> Товар на условиях и в сроки, предусмотренные настоящим Договором.</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6.2.2. По требованию З</w:t>
      </w:r>
      <w:r w:rsidR="00FB462A" w:rsidRPr="000A6C80">
        <w:rPr>
          <w:sz w:val="24"/>
          <w:szCs w:val="24"/>
          <w:lang w:eastAsia="ar-SA"/>
        </w:rPr>
        <w:t>АКАЗЧИКА</w:t>
      </w:r>
      <w:r w:rsidRPr="000A6C80">
        <w:rPr>
          <w:sz w:val="24"/>
          <w:szCs w:val="24"/>
          <w:lang w:eastAsia="ar-SA"/>
        </w:rPr>
        <w:t xml:space="preserve"> заменить ненадлежащий Товар на Товар, соответствующий по качествам условиям настоящего Договора.</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7. ОБСТОЯТЕЛЬСТВА НЕПРЕОДОЛИМОЙ СИЛЫ</w:t>
      </w:r>
    </w:p>
    <w:p w:rsidR="009A3CBB" w:rsidRPr="000A6C80" w:rsidRDefault="009A3CBB" w:rsidP="009A3CBB">
      <w:pPr>
        <w:suppressAutoHyphens/>
        <w:spacing w:line="0" w:lineRule="atLeast"/>
        <w:jc w:val="center"/>
        <w:rPr>
          <w:sz w:val="24"/>
          <w:szCs w:val="24"/>
          <w:lang w:eastAsia="ar-SA"/>
        </w:rPr>
      </w:pP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7.1. Стороны освобождаются от ответственности за полное или частичное неисполнение своих обязательств по настоящему Договору, в случае наступления форс-мажорных обстоятельств. Форс-мажорные обстоятельства должны быть документально подтверждены.</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7.2. При наступлении таких обстоятельств, срок исполнения обязательств по настоящему Договору отодвигается соразмерно времени действия данных обстоятельств,  поскольку эти обстоятельства значительно влияют на исполнение настоящего Договора в срок.</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 xml:space="preserve">7.3.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7.4. Если данные обстоятельства будут длиться более двух недель с даты соответствующего уведомления, каждая из Сторон вправе расторгнуть настоящий Договор без требования возмещения убытков, понесенных в связи с наступлением таких обстоятельств.</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8. ОТВЕТСТВЕННОСТЬ СТОРОН</w:t>
      </w:r>
    </w:p>
    <w:p w:rsidR="00385BF2" w:rsidRPr="000A6C80" w:rsidRDefault="00385BF2" w:rsidP="009A3CBB">
      <w:pPr>
        <w:suppressAutoHyphens/>
        <w:spacing w:line="0" w:lineRule="atLeast"/>
        <w:jc w:val="both"/>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2. В случае просрочки исполнения З</w:t>
      </w:r>
      <w:r w:rsidR="00FB462A" w:rsidRPr="000A6C80">
        <w:rPr>
          <w:sz w:val="24"/>
          <w:szCs w:val="24"/>
          <w:lang w:eastAsia="ar-SA"/>
        </w:rPr>
        <w:t xml:space="preserve">АКАЗЧИКОМ </w:t>
      </w:r>
      <w:r w:rsidR="00385BF2" w:rsidRPr="000A6C80">
        <w:rPr>
          <w:sz w:val="24"/>
          <w:szCs w:val="24"/>
          <w:lang w:eastAsia="ar-SA"/>
        </w:rPr>
        <w:t>обязательства, предусмотренного настоящим Договором, П</w:t>
      </w:r>
      <w:r w:rsidR="00FB462A" w:rsidRPr="000A6C80">
        <w:rPr>
          <w:sz w:val="24"/>
          <w:szCs w:val="24"/>
          <w:lang w:eastAsia="ar-SA"/>
        </w:rPr>
        <w:t xml:space="preserve">ОСТАВЩИК </w:t>
      </w:r>
      <w:r w:rsidR="00385BF2" w:rsidRPr="000A6C80">
        <w:rPr>
          <w:sz w:val="24"/>
          <w:szCs w:val="24"/>
          <w:lang w:eastAsia="ar-SA"/>
        </w:rPr>
        <w:t xml:space="preserve">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Договору.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З</w:t>
      </w:r>
      <w:r w:rsidR="00FB462A" w:rsidRPr="000A6C80">
        <w:rPr>
          <w:sz w:val="24"/>
          <w:szCs w:val="24"/>
          <w:lang w:eastAsia="ar-SA"/>
        </w:rPr>
        <w:t>АКАЗЧИК</w:t>
      </w:r>
      <w:r w:rsidRPr="000A6C80">
        <w:rPr>
          <w:sz w:val="24"/>
          <w:szCs w:val="24"/>
          <w:lang w:eastAsia="ar-SA"/>
        </w:rPr>
        <w:t xml:space="preserve">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w:t>
      </w:r>
      <w:r w:rsidR="00FB462A" w:rsidRPr="000A6C80">
        <w:rPr>
          <w:sz w:val="24"/>
          <w:szCs w:val="24"/>
          <w:lang w:eastAsia="ar-SA"/>
        </w:rPr>
        <w:t>ОСТАВЩИКА</w:t>
      </w:r>
      <w:r w:rsidRPr="000A6C80">
        <w:rPr>
          <w:sz w:val="24"/>
          <w:szCs w:val="24"/>
          <w:lang w:eastAsia="ar-SA"/>
        </w:rPr>
        <w:t>.</w:t>
      </w:r>
    </w:p>
    <w:p w:rsidR="00385BF2" w:rsidRPr="000A6C80" w:rsidRDefault="000A6C80" w:rsidP="009A3CBB">
      <w:pPr>
        <w:jc w:val="both"/>
        <w:rPr>
          <w:sz w:val="24"/>
          <w:szCs w:val="24"/>
          <w:lang w:eastAsia="ar-SA"/>
        </w:rPr>
      </w:pPr>
      <w:r>
        <w:rPr>
          <w:sz w:val="24"/>
          <w:szCs w:val="24"/>
          <w:lang w:eastAsia="ar-SA"/>
        </w:rPr>
        <w:t>8</w:t>
      </w:r>
      <w:r w:rsidR="00385BF2" w:rsidRPr="000A6C80">
        <w:rPr>
          <w:sz w:val="24"/>
          <w:szCs w:val="24"/>
          <w:lang w:eastAsia="ar-SA"/>
        </w:rPr>
        <w:t xml:space="preserve">.3. </w:t>
      </w:r>
      <w:r w:rsidR="00385BF2" w:rsidRPr="000A6C80">
        <w:rPr>
          <w:bCs/>
          <w:sz w:val="24"/>
          <w:szCs w:val="24"/>
          <w:lang w:eastAsia="ar-SA"/>
        </w:rPr>
        <w:t>В случае просрочки П</w:t>
      </w:r>
      <w:r w:rsidR="00FB462A" w:rsidRPr="000A6C80">
        <w:rPr>
          <w:bCs/>
          <w:sz w:val="24"/>
          <w:szCs w:val="24"/>
          <w:lang w:eastAsia="ar-SA"/>
        </w:rPr>
        <w:t>ОСТАВЩИКОМ</w:t>
      </w:r>
      <w:r w:rsidR="00385BF2" w:rsidRPr="000A6C80">
        <w:rPr>
          <w:bCs/>
          <w:sz w:val="24"/>
          <w:szCs w:val="24"/>
          <w:lang w:eastAsia="ar-SA"/>
        </w:rPr>
        <w:t xml:space="preserve"> исполнения </w:t>
      </w:r>
      <w:r w:rsidR="00385BF2" w:rsidRPr="000A6C80">
        <w:rPr>
          <w:sz w:val="24"/>
          <w:szCs w:val="24"/>
          <w:lang w:eastAsia="ar-SA"/>
        </w:rPr>
        <w:t>обязательства, предусмотренного настоящим Договором, З</w:t>
      </w:r>
      <w:r w:rsidR="00FB462A" w:rsidRPr="000A6C80">
        <w:rPr>
          <w:sz w:val="24"/>
          <w:szCs w:val="24"/>
          <w:lang w:eastAsia="ar-SA"/>
        </w:rPr>
        <w:t xml:space="preserve">АКАЗЧИК </w:t>
      </w:r>
      <w:r w:rsidR="00385BF2" w:rsidRPr="000A6C80">
        <w:rPr>
          <w:sz w:val="24"/>
          <w:szCs w:val="24"/>
          <w:lang w:eastAsia="ar-SA"/>
        </w:rPr>
        <w:t xml:space="preserve">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Договору</w:t>
      </w:r>
      <w:r w:rsidR="00385BF2" w:rsidRPr="000A6C80">
        <w:rPr>
          <w:bCs/>
          <w:sz w:val="24"/>
          <w:szCs w:val="24"/>
          <w:lang w:eastAsia="ar-SA"/>
        </w:rPr>
        <w:t>.</w:t>
      </w:r>
      <w:r w:rsidR="00385BF2" w:rsidRPr="000A6C80">
        <w:rPr>
          <w:sz w:val="24"/>
          <w:szCs w:val="24"/>
          <w:lang w:eastAsia="ar-SA"/>
        </w:rPr>
        <w:t xml:space="preserve">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385BF2" w:rsidRPr="000A6C80" w:rsidRDefault="00385BF2" w:rsidP="009A3CBB">
      <w:pPr>
        <w:tabs>
          <w:tab w:val="left" w:pos="1118"/>
        </w:tabs>
        <w:autoSpaceDE w:val="0"/>
        <w:autoSpaceDN w:val="0"/>
        <w:adjustRightInd w:val="0"/>
        <w:spacing w:line="0" w:lineRule="atLeast"/>
        <w:jc w:val="both"/>
        <w:rPr>
          <w:sz w:val="24"/>
          <w:szCs w:val="24"/>
        </w:rPr>
      </w:pPr>
      <w:r w:rsidRPr="000A6C80">
        <w:rPr>
          <w:bCs/>
          <w:sz w:val="24"/>
          <w:szCs w:val="24"/>
        </w:rPr>
        <w:t>П</w:t>
      </w:r>
      <w:r w:rsidR="00FB462A" w:rsidRPr="000A6C80">
        <w:rPr>
          <w:bCs/>
          <w:sz w:val="24"/>
          <w:szCs w:val="24"/>
        </w:rPr>
        <w:t>ОСТАВЩИК</w:t>
      </w:r>
      <w:r w:rsidRPr="000A6C80">
        <w:rPr>
          <w:bCs/>
          <w:sz w:val="24"/>
          <w:szCs w:val="24"/>
        </w:rPr>
        <w:t xml:space="preserve">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w:t>
      </w:r>
      <w:r w:rsidR="00FB462A" w:rsidRPr="000A6C80">
        <w:rPr>
          <w:bCs/>
          <w:sz w:val="24"/>
          <w:szCs w:val="24"/>
        </w:rPr>
        <w:t>АКАЗЧИКА</w:t>
      </w:r>
      <w:r w:rsidRPr="000A6C80">
        <w:rPr>
          <w:bCs/>
          <w:sz w:val="24"/>
          <w:szCs w:val="24"/>
        </w:rPr>
        <w:t xml:space="preserve">. </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.4. Уплата санкций не освобождает Стороны от выполнения принятых обязательств, если это не урегулировано дополнительным соглашением.</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.5. Все иные противоречия, возникающие между Сторонами, регулируются действующим законодательством.</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.6. Во всем, что не предусмотрено настоящим Договором, Стороны руководствуются действующим законодательством Российской  Федерации.</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9. ПОРЯДОК РАЗРЕШЕНИЯ СПОРОВ</w:t>
      </w:r>
    </w:p>
    <w:p w:rsidR="00385BF2" w:rsidRPr="000A6C80" w:rsidRDefault="00385BF2" w:rsidP="009A3CBB">
      <w:pPr>
        <w:suppressAutoHyphens/>
        <w:spacing w:line="0" w:lineRule="atLeast"/>
        <w:jc w:val="both"/>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lastRenderedPageBreak/>
        <w:t>9</w:t>
      </w:r>
      <w:r w:rsidR="00385BF2" w:rsidRPr="000A6C80">
        <w:rPr>
          <w:sz w:val="24"/>
          <w:szCs w:val="24"/>
          <w:lang w:eastAsia="ar-SA"/>
        </w:rPr>
        <w:t>.1. Все споры и разногласия между Сторонами, возникающие в период действия настоящего договора, разрешаются путем переговоров.</w:t>
      </w: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 xml:space="preserve">.2. В случае не урегулирования споров и разногласий путем переговоров спор подлежит разрешению в Арбитражном суде. </w:t>
      </w: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.3. Во всем остальном, что не предусмотрено настоящим Договором, Стороны руководствуются действующим законодательством Российской Федерации.</w:t>
      </w:r>
    </w:p>
    <w:p w:rsidR="00385BF2" w:rsidRDefault="00385BF2" w:rsidP="00385BF2">
      <w:pPr>
        <w:suppressAutoHyphens/>
        <w:spacing w:line="0" w:lineRule="atLeast"/>
        <w:rPr>
          <w:sz w:val="24"/>
          <w:szCs w:val="24"/>
          <w:lang w:eastAsia="ar-SA"/>
        </w:rPr>
      </w:pPr>
    </w:p>
    <w:p w:rsidR="00396043" w:rsidRPr="000A6C80" w:rsidRDefault="00396043"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10. СРОК ДЕЙСТВИЯ ДОГОВОРА</w:t>
      </w:r>
    </w:p>
    <w:p w:rsidR="00385BF2" w:rsidRPr="000A6C80" w:rsidRDefault="00385BF2" w:rsidP="00385BF2">
      <w:pPr>
        <w:suppressAutoHyphens/>
        <w:spacing w:line="0" w:lineRule="atLeast"/>
        <w:jc w:val="center"/>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10</w:t>
      </w:r>
      <w:r w:rsidR="00385BF2" w:rsidRPr="000A6C80">
        <w:rPr>
          <w:sz w:val="24"/>
          <w:szCs w:val="24"/>
          <w:lang w:eastAsia="ar-SA"/>
        </w:rPr>
        <w:t>.1. Настоящий Договор, вступает в силу с момента его подписания и действует до полного исполнения Сторонами своих обязательств по Договору.</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11. ПОРЯДОК ИЗМЕНЕНИЯ И РАСТОРЖЕНИЯ ДОГОВОРА</w:t>
      </w:r>
    </w:p>
    <w:p w:rsidR="00385BF2" w:rsidRPr="000A6C80" w:rsidRDefault="00385BF2" w:rsidP="00385BF2">
      <w:pPr>
        <w:suppressAutoHyphens/>
        <w:spacing w:line="0" w:lineRule="atLeast"/>
        <w:jc w:val="center"/>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11</w:t>
      </w:r>
      <w:r w:rsidR="00385BF2" w:rsidRPr="000A6C80">
        <w:rPr>
          <w:sz w:val="24"/>
          <w:szCs w:val="24"/>
          <w:lang w:eastAsia="ar-SA"/>
        </w:rPr>
        <w:t>.1. Расторжение Договора допускается по соглашению Сторон или по решению суда по основаниям, предусмотренным законодательством Российской Федерации.</w:t>
      </w:r>
    </w:p>
    <w:p w:rsidR="00385BF2" w:rsidRPr="000A6C80" w:rsidRDefault="000A6C80" w:rsidP="009A3CBB">
      <w:pPr>
        <w:suppressAutoHyphens/>
        <w:spacing w:line="0" w:lineRule="atLeast"/>
        <w:jc w:val="both"/>
        <w:rPr>
          <w:sz w:val="24"/>
          <w:szCs w:val="24"/>
          <w:lang w:eastAsia="ar-SA"/>
        </w:rPr>
      </w:pPr>
      <w:r>
        <w:rPr>
          <w:sz w:val="24"/>
          <w:szCs w:val="24"/>
          <w:lang w:eastAsia="ar-SA"/>
        </w:rPr>
        <w:t>11</w:t>
      </w:r>
      <w:r w:rsidR="00385BF2" w:rsidRPr="000A6C80">
        <w:rPr>
          <w:sz w:val="24"/>
          <w:szCs w:val="24"/>
          <w:lang w:eastAsia="ar-SA"/>
        </w:rPr>
        <w:t>.2. Любые изменения и дополнения к настоящему Договору будут действительны лишь в том случае, если они оформлены Сторонами в письменном виде, подписаны уполномоченными на то лицами и скреплены печатями.</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12. ЗАКЛЮЧИТЕЛЬНЫЕ ПОЛОЖЕНИЯ</w:t>
      </w:r>
    </w:p>
    <w:p w:rsidR="00385BF2" w:rsidRPr="000A6C80" w:rsidRDefault="00385BF2" w:rsidP="00385BF2">
      <w:pPr>
        <w:suppressAutoHyphens/>
        <w:spacing w:line="0" w:lineRule="atLeast"/>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12</w:t>
      </w:r>
      <w:r w:rsidR="00385BF2" w:rsidRPr="000A6C80">
        <w:rPr>
          <w:sz w:val="24"/>
          <w:szCs w:val="24"/>
          <w:lang w:eastAsia="ar-SA"/>
        </w:rPr>
        <w:t>.1. Во всем ином, не нашедшем отражения в настоящем Договоре, Стороны руководствуются действующим законодательством.</w:t>
      </w:r>
    </w:p>
    <w:p w:rsidR="00385BF2" w:rsidRPr="000A6C80" w:rsidRDefault="00385BF2" w:rsidP="009A3CBB">
      <w:pPr>
        <w:suppressAutoHyphens/>
        <w:spacing w:line="0" w:lineRule="atLeast"/>
        <w:jc w:val="both"/>
        <w:rPr>
          <w:sz w:val="24"/>
          <w:szCs w:val="24"/>
          <w:lang w:eastAsia="ar-SA"/>
        </w:rPr>
      </w:pPr>
    </w:p>
    <w:p w:rsidR="00385BF2" w:rsidRPr="00FB462A" w:rsidRDefault="00385BF2" w:rsidP="00385BF2">
      <w:pPr>
        <w:shd w:val="clear" w:color="auto" w:fill="FFFFFF"/>
        <w:suppressAutoHyphens/>
        <w:spacing w:line="0" w:lineRule="atLeast"/>
        <w:rPr>
          <w:b/>
          <w:bCs/>
          <w:lang w:eastAsia="ar-SA"/>
        </w:rPr>
      </w:pPr>
    </w:p>
    <w:p w:rsidR="00385BF2" w:rsidRPr="00FB462A" w:rsidRDefault="00836DF8" w:rsidP="00385BF2">
      <w:pPr>
        <w:shd w:val="clear" w:color="auto" w:fill="FFFFFF"/>
        <w:suppressAutoHyphens/>
        <w:spacing w:line="0" w:lineRule="atLeast"/>
        <w:jc w:val="center"/>
        <w:rPr>
          <w:b/>
          <w:bCs/>
          <w:lang w:eastAsia="ar-SA"/>
        </w:rPr>
      </w:pPr>
      <w:r>
        <w:rPr>
          <w:b/>
          <w:bCs/>
          <w:lang w:eastAsia="ar-SA"/>
        </w:rPr>
        <w:t>13</w:t>
      </w:r>
      <w:r w:rsidR="00385BF2" w:rsidRPr="00FB462A">
        <w:rPr>
          <w:b/>
          <w:bCs/>
          <w:lang w:eastAsia="ar-SA"/>
        </w:rPr>
        <w:t>. АДРЕСА И РЕКВИЗИТЫ СТОРОН</w:t>
      </w:r>
    </w:p>
    <w:p w:rsidR="00A258BE" w:rsidRPr="00F506F3" w:rsidRDefault="00A258BE" w:rsidP="00385BF2">
      <w:pPr>
        <w:shd w:val="clear" w:color="auto" w:fill="FFFFFF"/>
        <w:suppressAutoHyphens/>
        <w:spacing w:line="0" w:lineRule="atLeast"/>
        <w:jc w:val="center"/>
        <w:rPr>
          <w:bCs/>
          <w:lang w:eastAsia="ar-SA"/>
        </w:rPr>
      </w:pPr>
    </w:p>
    <w:tbl>
      <w:tblPr>
        <w:tblW w:w="0" w:type="auto"/>
        <w:tblInd w:w="245" w:type="dxa"/>
        <w:tblLook w:val="04A0"/>
      </w:tblPr>
      <w:tblGrid>
        <w:gridCol w:w="4492"/>
        <w:gridCol w:w="397"/>
        <w:gridCol w:w="4151"/>
      </w:tblGrid>
      <w:tr w:rsidR="00385BF2" w:rsidRPr="00C97D79">
        <w:tc>
          <w:tcPr>
            <w:tcW w:w="4492" w:type="dxa"/>
          </w:tcPr>
          <w:p w:rsidR="00385BF2" w:rsidRPr="00C97D79" w:rsidRDefault="0025721B" w:rsidP="000A6C80">
            <w:pPr>
              <w:tabs>
                <w:tab w:val="left" w:pos="2986"/>
              </w:tabs>
              <w:suppressAutoHyphens/>
              <w:spacing w:line="0" w:lineRule="atLeast"/>
              <w:rPr>
                <w:b/>
                <w:spacing w:val="-4"/>
                <w:sz w:val="24"/>
                <w:szCs w:val="24"/>
                <w:lang w:eastAsia="ar-SA"/>
              </w:rPr>
            </w:pPr>
            <w:r>
              <w:rPr>
                <w:b/>
                <w:spacing w:val="-4"/>
                <w:sz w:val="24"/>
                <w:szCs w:val="24"/>
                <w:lang w:eastAsia="ar-SA"/>
              </w:rPr>
              <w:t xml:space="preserve">           </w:t>
            </w:r>
            <w:r w:rsidR="00385BF2" w:rsidRPr="00C97D79">
              <w:rPr>
                <w:b/>
                <w:spacing w:val="-4"/>
                <w:sz w:val="24"/>
                <w:szCs w:val="24"/>
                <w:lang w:eastAsia="ar-SA"/>
              </w:rPr>
              <w:t>«З</w:t>
            </w:r>
            <w:r w:rsidR="000A6C80">
              <w:rPr>
                <w:b/>
                <w:spacing w:val="-4"/>
                <w:sz w:val="24"/>
                <w:szCs w:val="24"/>
                <w:lang w:eastAsia="ar-SA"/>
              </w:rPr>
              <w:t>АКАЗЧИК</w:t>
            </w:r>
            <w:r w:rsidR="00385BF2" w:rsidRPr="00C97D79">
              <w:rPr>
                <w:b/>
                <w:spacing w:val="-4"/>
                <w:sz w:val="24"/>
                <w:szCs w:val="24"/>
                <w:lang w:eastAsia="ar-SA"/>
              </w:rPr>
              <w:t>»</w:t>
            </w:r>
          </w:p>
        </w:tc>
        <w:tc>
          <w:tcPr>
            <w:tcW w:w="397" w:type="dxa"/>
          </w:tcPr>
          <w:p w:rsidR="00385BF2" w:rsidRPr="00C97D79" w:rsidRDefault="00385BF2" w:rsidP="00385BF2">
            <w:pPr>
              <w:tabs>
                <w:tab w:val="left" w:pos="2986"/>
              </w:tabs>
              <w:suppressAutoHyphens/>
              <w:spacing w:line="0" w:lineRule="atLeast"/>
              <w:rPr>
                <w:b/>
                <w:spacing w:val="-4"/>
                <w:sz w:val="24"/>
                <w:szCs w:val="24"/>
                <w:lang w:eastAsia="ar-SA"/>
              </w:rPr>
            </w:pPr>
          </w:p>
        </w:tc>
        <w:tc>
          <w:tcPr>
            <w:tcW w:w="4151" w:type="dxa"/>
          </w:tcPr>
          <w:p w:rsidR="00385BF2" w:rsidRPr="00C97D79" w:rsidRDefault="0025721B" w:rsidP="000A6C80">
            <w:pPr>
              <w:tabs>
                <w:tab w:val="left" w:pos="2986"/>
              </w:tabs>
              <w:suppressAutoHyphens/>
              <w:spacing w:line="0" w:lineRule="atLeast"/>
              <w:rPr>
                <w:b/>
                <w:spacing w:val="-4"/>
                <w:sz w:val="24"/>
                <w:szCs w:val="24"/>
                <w:lang w:eastAsia="ar-SA"/>
              </w:rPr>
            </w:pPr>
            <w:r>
              <w:rPr>
                <w:b/>
                <w:spacing w:val="-4"/>
                <w:sz w:val="24"/>
                <w:szCs w:val="24"/>
                <w:lang w:eastAsia="ar-SA"/>
              </w:rPr>
              <w:t xml:space="preserve">    </w:t>
            </w:r>
            <w:r w:rsidR="00385BF2" w:rsidRPr="00C97D79">
              <w:rPr>
                <w:b/>
                <w:spacing w:val="-4"/>
                <w:sz w:val="24"/>
                <w:szCs w:val="24"/>
                <w:lang w:eastAsia="ar-SA"/>
              </w:rPr>
              <w:t>«П</w:t>
            </w:r>
            <w:r w:rsidR="000A6C80">
              <w:rPr>
                <w:b/>
                <w:spacing w:val="-4"/>
                <w:sz w:val="24"/>
                <w:szCs w:val="24"/>
                <w:lang w:eastAsia="ar-SA"/>
              </w:rPr>
              <w:t>ОСТАВЩИК</w:t>
            </w:r>
            <w:r w:rsidR="00385BF2" w:rsidRPr="00C97D79">
              <w:rPr>
                <w:b/>
                <w:spacing w:val="-4"/>
                <w:sz w:val="24"/>
                <w:szCs w:val="24"/>
                <w:lang w:eastAsia="ar-SA"/>
              </w:rPr>
              <w:t>»</w:t>
            </w:r>
          </w:p>
        </w:tc>
      </w:tr>
    </w:tbl>
    <w:p w:rsidR="00A258BE" w:rsidRPr="00C97D79" w:rsidRDefault="00A258BE" w:rsidP="00A258BE">
      <w:pPr>
        <w:jc w:val="both"/>
        <w:rPr>
          <w:b/>
          <w:sz w:val="24"/>
          <w:szCs w:val="24"/>
        </w:rPr>
      </w:pPr>
      <w:r w:rsidRPr="00C97D79">
        <w:rPr>
          <w:b/>
          <w:sz w:val="24"/>
          <w:szCs w:val="24"/>
        </w:rPr>
        <w:t xml:space="preserve">     МУП Тонкинского района                  </w:t>
      </w:r>
    </w:p>
    <w:p w:rsidR="00A258BE" w:rsidRPr="00C97D79" w:rsidRDefault="00A258BE" w:rsidP="00A258BE">
      <w:pPr>
        <w:jc w:val="both"/>
        <w:rPr>
          <w:b/>
          <w:sz w:val="24"/>
          <w:szCs w:val="24"/>
        </w:rPr>
      </w:pPr>
      <w:r w:rsidRPr="00C97D79">
        <w:rPr>
          <w:b/>
          <w:sz w:val="24"/>
          <w:szCs w:val="24"/>
        </w:rPr>
        <w:t xml:space="preserve">    «Тонкинские теплосети»</w:t>
      </w:r>
    </w:p>
    <w:p w:rsidR="00A258BE" w:rsidRPr="00C97D79" w:rsidRDefault="00A258BE" w:rsidP="00A258BE">
      <w:pPr>
        <w:jc w:val="both"/>
        <w:rPr>
          <w:sz w:val="24"/>
          <w:szCs w:val="24"/>
        </w:rPr>
      </w:pPr>
      <w:r w:rsidRPr="00C97D79">
        <w:rPr>
          <w:sz w:val="24"/>
          <w:szCs w:val="24"/>
        </w:rPr>
        <w:t xml:space="preserve">   </w:t>
      </w:r>
      <w:r w:rsidR="0025721B">
        <w:rPr>
          <w:sz w:val="24"/>
          <w:szCs w:val="24"/>
        </w:rPr>
        <w:t xml:space="preserve"> Адрес: 606970 Нижегородская область</w:t>
      </w:r>
      <w:r w:rsidRPr="00C97D79">
        <w:rPr>
          <w:sz w:val="24"/>
          <w:szCs w:val="24"/>
        </w:rPr>
        <w:t xml:space="preserve">      </w:t>
      </w:r>
    </w:p>
    <w:p w:rsidR="00A258BE" w:rsidRPr="00C97D79" w:rsidRDefault="0025721B" w:rsidP="00A258BE">
      <w:pPr>
        <w:jc w:val="both"/>
        <w:rPr>
          <w:sz w:val="24"/>
          <w:szCs w:val="24"/>
        </w:rPr>
      </w:pPr>
      <w:r>
        <w:rPr>
          <w:sz w:val="24"/>
          <w:szCs w:val="24"/>
        </w:rPr>
        <w:t xml:space="preserve">  </w:t>
      </w:r>
      <w:r w:rsidR="00A258BE" w:rsidRPr="00C97D79">
        <w:rPr>
          <w:sz w:val="24"/>
          <w:szCs w:val="24"/>
        </w:rPr>
        <w:t xml:space="preserve">  р.п. Тонкино</w:t>
      </w:r>
      <w:r>
        <w:rPr>
          <w:sz w:val="24"/>
          <w:szCs w:val="24"/>
        </w:rPr>
        <w:t>,</w:t>
      </w:r>
      <w:r w:rsidR="00A258BE" w:rsidRPr="00C97D79">
        <w:rPr>
          <w:sz w:val="24"/>
          <w:szCs w:val="24"/>
        </w:rPr>
        <w:t xml:space="preserve"> ул. Победы</w:t>
      </w:r>
      <w:r w:rsidRPr="00C97D79">
        <w:rPr>
          <w:sz w:val="24"/>
          <w:szCs w:val="24"/>
        </w:rPr>
        <w:t>,</w:t>
      </w:r>
      <w:r>
        <w:rPr>
          <w:sz w:val="24"/>
          <w:szCs w:val="24"/>
        </w:rPr>
        <w:t xml:space="preserve"> д. </w:t>
      </w:r>
      <w:r w:rsidR="00A258BE" w:rsidRPr="00C97D79">
        <w:rPr>
          <w:sz w:val="24"/>
          <w:szCs w:val="24"/>
        </w:rPr>
        <w:t>10А</w:t>
      </w:r>
      <w:r>
        <w:rPr>
          <w:sz w:val="24"/>
          <w:szCs w:val="24"/>
        </w:rPr>
        <w:t>.</w:t>
      </w:r>
      <w:r w:rsidR="00A258BE"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ИНН 5233002810 КПП  523301001      </w:t>
      </w:r>
    </w:p>
    <w:p w:rsidR="00A258BE" w:rsidRPr="00C97D79" w:rsidRDefault="00A258BE" w:rsidP="00A258BE">
      <w:pPr>
        <w:jc w:val="both"/>
        <w:rPr>
          <w:sz w:val="24"/>
          <w:szCs w:val="24"/>
        </w:rPr>
      </w:pPr>
      <w:r w:rsidRPr="00C97D79">
        <w:rPr>
          <w:sz w:val="24"/>
          <w:szCs w:val="24"/>
        </w:rPr>
        <w:t xml:space="preserve">    Банк: Волго-Вятский банк СБ РФ     </w:t>
      </w:r>
    </w:p>
    <w:p w:rsidR="00A258BE" w:rsidRPr="00C97D79" w:rsidRDefault="00A258BE" w:rsidP="00A258BE">
      <w:pPr>
        <w:jc w:val="both"/>
        <w:rPr>
          <w:sz w:val="24"/>
          <w:szCs w:val="24"/>
        </w:rPr>
      </w:pPr>
      <w:r w:rsidRPr="00C97D79">
        <w:rPr>
          <w:sz w:val="24"/>
          <w:szCs w:val="24"/>
        </w:rPr>
        <w:t xml:space="preserve">    г. Нижний Новгород                          </w:t>
      </w:r>
    </w:p>
    <w:p w:rsidR="00A258BE" w:rsidRPr="00C97D79" w:rsidRDefault="00A258BE" w:rsidP="00A258BE">
      <w:pPr>
        <w:jc w:val="both"/>
        <w:rPr>
          <w:sz w:val="24"/>
          <w:szCs w:val="24"/>
        </w:rPr>
      </w:pPr>
      <w:r w:rsidRPr="00C97D79">
        <w:rPr>
          <w:sz w:val="24"/>
          <w:szCs w:val="24"/>
        </w:rPr>
        <w:t xml:space="preserve">    БИК 042202603                                    </w:t>
      </w:r>
    </w:p>
    <w:p w:rsidR="00A258BE" w:rsidRPr="00C97D79" w:rsidRDefault="0025721B" w:rsidP="00A258BE">
      <w:pPr>
        <w:jc w:val="both"/>
        <w:rPr>
          <w:sz w:val="24"/>
          <w:szCs w:val="24"/>
        </w:rPr>
      </w:pPr>
      <w:r>
        <w:rPr>
          <w:sz w:val="24"/>
          <w:szCs w:val="24"/>
        </w:rPr>
        <w:t xml:space="preserve">    р</w:t>
      </w:r>
      <w:r w:rsidR="00A258BE" w:rsidRPr="00C97D79">
        <w:rPr>
          <w:sz w:val="24"/>
          <w:szCs w:val="24"/>
        </w:rPr>
        <w:t xml:space="preserve">/сч 40602810142340005018         </w:t>
      </w:r>
    </w:p>
    <w:p w:rsidR="00A258BE" w:rsidRPr="00C97D79" w:rsidRDefault="0025721B" w:rsidP="00A258BE">
      <w:pPr>
        <w:jc w:val="both"/>
        <w:rPr>
          <w:sz w:val="24"/>
          <w:szCs w:val="24"/>
        </w:rPr>
      </w:pPr>
      <w:r>
        <w:rPr>
          <w:sz w:val="24"/>
          <w:szCs w:val="24"/>
        </w:rPr>
        <w:t xml:space="preserve">    к</w:t>
      </w:r>
      <w:r w:rsidR="00A258BE" w:rsidRPr="00C97D79">
        <w:rPr>
          <w:sz w:val="24"/>
          <w:szCs w:val="24"/>
        </w:rPr>
        <w:t xml:space="preserve">/сч30101810900000000603   </w:t>
      </w:r>
    </w:p>
    <w:p w:rsidR="00A258BE" w:rsidRPr="00C97D79" w:rsidRDefault="00A258BE" w:rsidP="00A258BE">
      <w:pPr>
        <w:jc w:val="both"/>
        <w:rPr>
          <w:sz w:val="24"/>
          <w:szCs w:val="24"/>
        </w:rPr>
      </w:pPr>
      <w:r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Директор предприятия:    </w:t>
      </w:r>
    </w:p>
    <w:p w:rsidR="00A258BE" w:rsidRPr="00C97D79" w:rsidRDefault="00A258BE" w:rsidP="00A258BE">
      <w:pPr>
        <w:jc w:val="both"/>
        <w:rPr>
          <w:sz w:val="24"/>
          <w:szCs w:val="24"/>
        </w:rPr>
      </w:pPr>
      <w:r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________________ </w:t>
      </w:r>
      <w:r w:rsidR="0025721B">
        <w:rPr>
          <w:sz w:val="24"/>
          <w:szCs w:val="24"/>
        </w:rPr>
        <w:t xml:space="preserve">А.А.Богомолов </w:t>
      </w:r>
    </w:p>
    <w:p w:rsidR="00385BF2" w:rsidRPr="00EB65C8" w:rsidRDefault="00A258BE" w:rsidP="00A258BE">
      <w:pPr>
        <w:rPr>
          <w:sz w:val="24"/>
          <w:szCs w:val="24"/>
        </w:rPr>
      </w:pPr>
      <w:r>
        <w:t xml:space="preserve">                                                                       </w:t>
      </w:r>
    </w:p>
    <w:p w:rsidR="00D169E7" w:rsidRPr="00EB65C8" w:rsidRDefault="00D169E7" w:rsidP="00D169E7">
      <w:pPr>
        <w:rPr>
          <w:sz w:val="24"/>
          <w:szCs w:val="24"/>
        </w:rPr>
      </w:pPr>
    </w:p>
    <w:bookmarkEnd w:id="99"/>
    <w:p w:rsidR="00257448" w:rsidRDefault="00257448" w:rsidP="009B7D80"/>
    <w:p w:rsidR="00464EEE" w:rsidRDefault="00464EEE" w:rsidP="009B7D80"/>
    <w:p w:rsidR="005346A0" w:rsidRDefault="005346A0" w:rsidP="009B7D80"/>
    <w:p w:rsidR="005346A0" w:rsidRDefault="005346A0" w:rsidP="009B7D80"/>
    <w:p w:rsidR="005346A0" w:rsidRDefault="005346A0" w:rsidP="009B7D80"/>
    <w:p w:rsidR="005346A0" w:rsidRDefault="005346A0" w:rsidP="009B7D80"/>
    <w:p w:rsidR="005139EF" w:rsidRPr="00D36418" w:rsidRDefault="005139EF" w:rsidP="00D36418">
      <w:pPr>
        <w:pStyle w:val="2"/>
        <w:rPr>
          <w:bCs w:val="0"/>
          <w:caps/>
          <w:kern w:val="28"/>
          <w:sz w:val="24"/>
          <w:szCs w:val="24"/>
        </w:rPr>
      </w:pPr>
      <w:r w:rsidRPr="00D36418">
        <w:rPr>
          <w:rStyle w:val="11"/>
          <w:b/>
          <w:bCs w:val="0"/>
          <w:caps/>
          <w:sz w:val="24"/>
          <w:szCs w:val="24"/>
        </w:rPr>
        <w:lastRenderedPageBreak/>
        <w:t xml:space="preserve">IV. ОБРАЗЦЫ </w:t>
      </w:r>
      <w:r w:rsidRPr="00D36418">
        <w:rPr>
          <w:bCs w:val="0"/>
          <w:caps/>
          <w:sz w:val="24"/>
          <w:szCs w:val="24"/>
        </w:rPr>
        <w:t>ФОРМ</w:t>
      </w:r>
      <w:r w:rsidRPr="00D36418">
        <w:rPr>
          <w:rStyle w:val="11"/>
          <w:b/>
          <w:bCs w:val="0"/>
          <w:caps/>
          <w:sz w:val="24"/>
          <w:szCs w:val="24"/>
        </w:rPr>
        <w:t xml:space="preserve"> И ДОКУМЕНТОВ ДЛЯ ЗАПОЛНЕНИЯ УЧАСТНИКАМИ осуществления закупки</w:t>
      </w:r>
      <w:bookmarkStart w:id="115" w:name="_Toc127334282"/>
      <w:bookmarkStart w:id="116" w:name="_Ref166329160"/>
      <w:bookmarkStart w:id="117" w:name="_Ref166329169"/>
      <w:bookmarkStart w:id="118" w:name="_Ref166487238"/>
      <w:bookmarkStart w:id="119" w:name="_Ref166487244"/>
      <w:bookmarkStart w:id="120" w:name="_Ref166487316"/>
      <w:bookmarkStart w:id="121" w:name="_Toc167251516"/>
      <w:bookmarkStart w:id="122" w:name="_Toc180912175"/>
    </w:p>
    <w:p w:rsidR="005139EF" w:rsidRPr="00EB65C8" w:rsidRDefault="005139EF" w:rsidP="00D36418">
      <w:pPr>
        <w:pStyle w:val="2"/>
        <w:ind w:firstLine="720"/>
        <w:jc w:val="center"/>
        <w:rPr>
          <w:bCs w:val="0"/>
          <w:color w:val="000000"/>
          <w:sz w:val="24"/>
          <w:szCs w:val="24"/>
        </w:rPr>
      </w:pPr>
      <w:bookmarkStart w:id="123" w:name="_Toc236631721"/>
      <w:bookmarkStart w:id="124" w:name="_Toc256584011"/>
      <w:r>
        <w:rPr>
          <w:bCs w:val="0"/>
          <w:color w:val="000000"/>
          <w:sz w:val="24"/>
          <w:szCs w:val="24"/>
        </w:rPr>
        <w:t>ФОРМА 1. ОП</w:t>
      </w:r>
      <w:r w:rsidRPr="00EB65C8">
        <w:rPr>
          <w:bCs w:val="0"/>
          <w:color w:val="000000"/>
          <w:sz w:val="24"/>
          <w:szCs w:val="24"/>
        </w:rPr>
        <w:t>ИСЬ ДОКУМЕНТОВ</w:t>
      </w:r>
      <w:bookmarkEnd w:id="115"/>
      <w:bookmarkEnd w:id="116"/>
      <w:bookmarkEnd w:id="117"/>
      <w:bookmarkEnd w:id="118"/>
      <w:bookmarkEnd w:id="119"/>
      <w:bookmarkEnd w:id="120"/>
      <w:bookmarkEnd w:id="121"/>
      <w:bookmarkEnd w:id="122"/>
      <w:bookmarkEnd w:id="123"/>
      <w:bookmarkEnd w:id="124"/>
    </w:p>
    <w:p w:rsidR="005139EF" w:rsidRPr="00EB65C8" w:rsidRDefault="005139EF" w:rsidP="005139EF">
      <w:pPr>
        <w:rPr>
          <w:b/>
          <w:sz w:val="24"/>
          <w:szCs w:val="24"/>
        </w:rPr>
      </w:pPr>
    </w:p>
    <w:p w:rsidR="005139EF" w:rsidRPr="00EB65C8" w:rsidRDefault="005139EF" w:rsidP="005139EF">
      <w:pPr>
        <w:jc w:val="center"/>
        <w:rPr>
          <w:b/>
          <w:sz w:val="24"/>
          <w:szCs w:val="24"/>
        </w:rPr>
      </w:pPr>
      <w:r w:rsidRPr="00EB65C8">
        <w:rPr>
          <w:b/>
          <w:sz w:val="24"/>
          <w:szCs w:val="24"/>
        </w:rPr>
        <w:t>Опись документов,</w:t>
      </w:r>
    </w:p>
    <w:p w:rsidR="005139EF" w:rsidRDefault="005139EF" w:rsidP="005139EF">
      <w:pPr>
        <w:jc w:val="center"/>
        <w:rPr>
          <w:sz w:val="24"/>
          <w:szCs w:val="24"/>
        </w:rPr>
      </w:pPr>
      <w:r w:rsidRPr="00EB65C8">
        <w:rPr>
          <w:sz w:val="24"/>
          <w:szCs w:val="24"/>
        </w:rPr>
        <w:t>представл</w:t>
      </w:r>
      <w:r w:rsidR="000A6C80">
        <w:rPr>
          <w:sz w:val="24"/>
          <w:szCs w:val="24"/>
        </w:rPr>
        <w:t>енных</w:t>
      </w:r>
      <w:r w:rsidRPr="00EB65C8">
        <w:rPr>
          <w:sz w:val="24"/>
          <w:szCs w:val="24"/>
        </w:rPr>
        <w:t xml:space="preserve"> для участия в </w:t>
      </w:r>
      <w:r w:rsidR="00D36418">
        <w:rPr>
          <w:sz w:val="24"/>
          <w:szCs w:val="24"/>
        </w:rPr>
        <w:t>открытом</w:t>
      </w:r>
      <w:r w:rsidR="00A258BE">
        <w:rPr>
          <w:sz w:val="24"/>
          <w:szCs w:val="24"/>
        </w:rPr>
        <w:t xml:space="preserve"> конкурсе </w:t>
      </w:r>
      <w:r w:rsidR="00D36418">
        <w:rPr>
          <w:sz w:val="24"/>
          <w:szCs w:val="24"/>
        </w:rPr>
        <w:t xml:space="preserve"> </w:t>
      </w:r>
      <w:r w:rsidRPr="004D484B">
        <w:rPr>
          <w:sz w:val="24"/>
          <w:szCs w:val="24"/>
        </w:rPr>
        <w:t xml:space="preserve">на право заключения </w:t>
      </w:r>
      <w:r>
        <w:rPr>
          <w:sz w:val="24"/>
          <w:szCs w:val="24"/>
        </w:rPr>
        <w:t>договора</w:t>
      </w:r>
    </w:p>
    <w:p w:rsidR="00A258BE" w:rsidRDefault="005139EF" w:rsidP="00A258BE">
      <w:pPr>
        <w:jc w:val="center"/>
        <w:rPr>
          <w:sz w:val="24"/>
          <w:szCs w:val="24"/>
        </w:rPr>
      </w:pPr>
      <w:r w:rsidRPr="004D484B">
        <w:rPr>
          <w:sz w:val="24"/>
          <w:szCs w:val="24"/>
        </w:rPr>
        <w:t xml:space="preserve">на </w:t>
      </w:r>
      <w:r>
        <w:rPr>
          <w:sz w:val="24"/>
          <w:szCs w:val="24"/>
        </w:rPr>
        <w:t>поставку</w:t>
      </w:r>
      <w:r w:rsidR="00A258BE" w:rsidRPr="00A258BE">
        <w:t xml:space="preserve"> </w:t>
      </w:r>
      <w:r w:rsidR="0025721B">
        <w:rPr>
          <w:sz w:val="24"/>
          <w:szCs w:val="24"/>
        </w:rPr>
        <w:t xml:space="preserve"> топлива </w:t>
      </w:r>
      <w:r w:rsidR="00A258BE" w:rsidRPr="00A258BE">
        <w:rPr>
          <w:sz w:val="24"/>
          <w:szCs w:val="24"/>
        </w:rPr>
        <w:t xml:space="preserve">для </w:t>
      </w:r>
      <w:r w:rsidR="00396043">
        <w:rPr>
          <w:sz w:val="24"/>
          <w:szCs w:val="24"/>
        </w:rPr>
        <w:t xml:space="preserve">обеспечения  </w:t>
      </w:r>
      <w:r w:rsidR="00A258BE" w:rsidRPr="00A258BE">
        <w:rPr>
          <w:sz w:val="24"/>
          <w:szCs w:val="24"/>
        </w:rPr>
        <w:t>нужд</w:t>
      </w:r>
      <w:r w:rsidR="00A258BE">
        <w:t xml:space="preserve"> </w:t>
      </w:r>
      <w:r w:rsidR="00A258BE" w:rsidRPr="00A258BE">
        <w:rPr>
          <w:sz w:val="24"/>
          <w:szCs w:val="24"/>
        </w:rPr>
        <w:t xml:space="preserve"> Муниципального унитарного предприятия Тонкинского района «Тонкинские теплосети».</w:t>
      </w:r>
    </w:p>
    <w:p w:rsidR="007B4B50" w:rsidRDefault="007B4B50" w:rsidP="007B4B50">
      <w:pPr>
        <w:jc w:val="center"/>
        <w:rPr>
          <w:sz w:val="24"/>
          <w:szCs w:val="24"/>
        </w:rPr>
      </w:pPr>
    </w:p>
    <w:p w:rsidR="007B4B50" w:rsidRPr="0011278F" w:rsidRDefault="007B4B50" w:rsidP="007B4B50">
      <w:pPr>
        <w:jc w:val="center"/>
        <w:rPr>
          <w:sz w:val="24"/>
          <w:szCs w:val="24"/>
        </w:rPr>
      </w:pPr>
    </w:p>
    <w:p w:rsidR="007B4B50" w:rsidRPr="00EB65C8" w:rsidRDefault="007B4B50" w:rsidP="007B4B50">
      <w:pPr>
        <w:spacing w:after="120"/>
        <w:jc w:val="both"/>
        <w:rPr>
          <w:sz w:val="24"/>
          <w:szCs w:val="24"/>
        </w:rPr>
      </w:pPr>
      <w:r w:rsidRPr="00EB65C8">
        <w:rPr>
          <w:sz w:val="24"/>
          <w:szCs w:val="24"/>
        </w:rPr>
        <w:t>_________________________</w:t>
      </w:r>
      <w:r>
        <w:rPr>
          <w:sz w:val="24"/>
          <w:szCs w:val="24"/>
        </w:rPr>
        <w:t>______</w:t>
      </w:r>
      <w:r w:rsidRPr="00EB65C8">
        <w:rPr>
          <w:sz w:val="24"/>
          <w:szCs w:val="24"/>
        </w:rPr>
        <w:t xml:space="preserve"> (наименование участника размещения заказа) подтверждает, что для участия в </w:t>
      </w:r>
      <w:r>
        <w:rPr>
          <w:sz w:val="24"/>
          <w:szCs w:val="24"/>
        </w:rPr>
        <w:t xml:space="preserve">открытом конкурсе </w:t>
      </w:r>
      <w:r w:rsidRPr="004D484B">
        <w:rPr>
          <w:sz w:val="24"/>
          <w:szCs w:val="24"/>
        </w:rPr>
        <w:t xml:space="preserve">на право заключения </w:t>
      </w:r>
      <w:r>
        <w:rPr>
          <w:sz w:val="24"/>
          <w:szCs w:val="24"/>
        </w:rPr>
        <w:t>договора</w:t>
      </w:r>
      <w:r w:rsidRPr="004D484B">
        <w:rPr>
          <w:sz w:val="24"/>
          <w:szCs w:val="24"/>
        </w:rPr>
        <w:t xml:space="preserve"> на </w:t>
      </w:r>
      <w:r>
        <w:rPr>
          <w:sz w:val="24"/>
          <w:szCs w:val="24"/>
        </w:rPr>
        <w:t xml:space="preserve">поставку топлива </w:t>
      </w:r>
      <w:r w:rsidRPr="00A258BE">
        <w:rPr>
          <w:sz w:val="24"/>
          <w:szCs w:val="24"/>
        </w:rPr>
        <w:t xml:space="preserve">для </w:t>
      </w:r>
      <w:r w:rsidR="00396043">
        <w:rPr>
          <w:sz w:val="24"/>
          <w:szCs w:val="24"/>
        </w:rPr>
        <w:t xml:space="preserve">обеспечения </w:t>
      </w:r>
      <w:r w:rsidRPr="00A258BE">
        <w:rPr>
          <w:sz w:val="24"/>
          <w:szCs w:val="24"/>
        </w:rPr>
        <w:t>нужд</w:t>
      </w:r>
      <w:r>
        <w:t xml:space="preserve"> </w:t>
      </w:r>
      <w:r w:rsidRPr="00A258BE">
        <w:rPr>
          <w:sz w:val="24"/>
          <w:szCs w:val="24"/>
        </w:rPr>
        <w:t xml:space="preserve"> Муниципального унитарного предприятия Тонкинског</w:t>
      </w:r>
      <w:r>
        <w:rPr>
          <w:sz w:val="24"/>
          <w:szCs w:val="24"/>
        </w:rPr>
        <w:t>о района «Тонкинские теплосети» направляет  ниже перечисленные документы:</w:t>
      </w:r>
    </w:p>
    <w:p w:rsidR="005139EF" w:rsidRPr="00EB65C8" w:rsidRDefault="005139EF" w:rsidP="007B4B50">
      <w:pPr>
        <w:jc w:val="center"/>
        <w:rPr>
          <w:sz w:val="24"/>
          <w:szCs w:val="24"/>
        </w:rPr>
      </w:pPr>
    </w:p>
    <w:tbl>
      <w:tblPr>
        <w:tblW w:w="9954"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tblPr>
      <w:tblGrid>
        <w:gridCol w:w="568"/>
        <w:gridCol w:w="6945"/>
        <w:gridCol w:w="1276"/>
        <w:gridCol w:w="1165"/>
      </w:tblGrid>
      <w:tr w:rsidR="005139EF" w:rsidRPr="00890438" w:rsidTr="00D36418">
        <w:trPr>
          <w:tblHeader/>
        </w:trPr>
        <w:tc>
          <w:tcPr>
            <w:tcW w:w="568" w:type="dxa"/>
            <w:tcBorders>
              <w:bottom w:val="single" w:sz="4" w:space="0" w:color="auto"/>
            </w:tcBorders>
            <w:shd w:val="clear" w:color="000000" w:fill="auto"/>
            <w:vAlign w:val="center"/>
          </w:tcPr>
          <w:p w:rsidR="005139EF" w:rsidRPr="00890438" w:rsidRDefault="007B4B50" w:rsidP="000D077E">
            <w:pPr>
              <w:rPr>
                <w:b/>
                <w:sz w:val="22"/>
                <w:szCs w:val="22"/>
              </w:rPr>
            </w:pPr>
            <w:r>
              <w:rPr>
                <w:b/>
                <w:sz w:val="22"/>
                <w:szCs w:val="22"/>
              </w:rPr>
              <w:t>№ п.</w:t>
            </w:r>
            <w:r w:rsidR="005139EF" w:rsidRPr="00890438">
              <w:rPr>
                <w:b/>
                <w:sz w:val="22"/>
                <w:szCs w:val="22"/>
              </w:rPr>
              <w:t>п</w:t>
            </w:r>
          </w:p>
        </w:tc>
        <w:tc>
          <w:tcPr>
            <w:tcW w:w="6945" w:type="dxa"/>
            <w:tcBorders>
              <w:bottom w:val="single" w:sz="4" w:space="0" w:color="auto"/>
            </w:tcBorders>
            <w:shd w:val="clear" w:color="000000" w:fill="auto"/>
            <w:vAlign w:val="center"/>
          </w:tcPr>
          <w:p w:rsidR="005139EF" w:rsidRPr="00890438" w:rsidRDefault="005139EF" w:rsidP="000D077E">
            <w:pPr>
              <w:jc w:val="center"/>
              <w:rPr>
                <w:b/>
                <w:sz w:val="22"/>
                <w:szCs w:val="22"/>
              </w:rPr>
            </w:pPr>
            <w:r w:rsidRPr="00890438">
              <w:rPr>
                <w:b/>
                <w:sz w:val="22"/>
                <w:szCs w:val="22"/>
              </w:rPr>
              <w:t>Наименование документов</w:t>
            </w:r>
          </w:p>
        </w:tc>
        <w:tc>
          <w:tcPr>
            <w:tcW w:w="1276" w:type="dxa"/>
            <w:tcBorders>
              <w:bottom w:val="single" w:sz="4" w:space="0" w:color="auto"/>
            </w:tcBorders>
            <w:shd w:val="clear" w:color="000000" w:fill="auto"/>
          </w:tcPr>
          <w:p w:rsidR="005139EF" w:rsidRPr="00890438" w:rsidRDefault="005139EF" w:rsidP="000D077E">
            <w:pPr>
              <w:rPr>
                <w:b/>
                <w:sz w:val="22"/>
                <w:szCs w:val="22"/>
              </w:rPr>
            </w:pPr>
            <w:r w:rsidRPr="00890438">
              <w:rPr>
                <w:b/>
                <w:sz w:val="22"/>
                <w:szCs w:val="22"/>
              </w:rPr>
              <w:t>Страницы</w:t>
            </w:r>
          </w:p>
          <w:p w:rsidR="005139EF" w:rsidRPr="00890438" w:rsidRDefault="005139EF" w:rsidP="000D077E">
            <w:pPr>
              <w:rPr>
                <w:b/>
                <w:sz w:val="22"/>
                <w:szCs w:val="22"/>
              </w:rPr>
            </w:pPr>
            <w:r w:rsidRPr="00890438">
              <w:rPr>
                <w:b/>
                <w:sz w:val="22"/>
                <w:szCs w:val="22"/>
              </w:rPr>
              <w:t xml:space="preserve"> с __ по __</w:t>
            </w:r>
          </w:p>
        </w:tc>
        <w:tc>
          <w:tcPr>
            <w:tcW w:w="1165" w:type="dxa"/>
            <w:tcBorders>
              <w:bottom w:val="single" w:sz="4" w:space="0" w:color="auto"/>
            </w:tcBorders>
            <w:shd w:val="clear" w:color="000000" w:fill="auto"/>
            <w:vAlign w:val="center"/>
          </w:tcPr>
          <w:p w:rsidR="005139EF" w:rsidRPr="00890438" w:rsidRDefault="005139EF" w:rsidP="000D077E">
            <w:pPr>
              <w:rPr>
                <w:b/>
                <w:sz w:val="22"/>
                <w:szCs w:val="22"/>
              </w:rPr>
            </w:pPr>
            <w:r w:rsidRPr="00890438">
              <w:rPr>
                <w:b/>
                <w:sz w:val="22"/>
                <w:szCs w:val="22"/>
              </w:rPr>
              <w:t xml:space="preserve">Количество страниц </w:t>
            </w:r>
          </w:p>
        </w:tc>
      </w:tr>
      <w:tr w:rsidR="005139EF" w:rsidRPr="00890438" w:rsidTr="00D36418">
        <w:tc>
          <w:tcPr>
            <w:tcW w:w="568" w:type="dxa"/>
            <w:tcBorders>
              <w:top w:val="single" w:sz="4" w:space="0" w:color="auto"/>
            </w:tcBorders>
          </w:tcPr>
          <w:p w:rsidR="005139EF" w:rsidRPr="00890438" w:rsidRDefault="005139EF" w:rsidP="000D077E">
            <w:pPr>
              <w:rPr>
                <w:sz w:val="22"/>
                <w:szCs w:val="22"/>
              </w:rPr>
            </w:pPr>
          </w:p>
        </w:tc>
        <w:tc>
          <w:tcPr>
            <w:tcW w:w="6945" w:type="dxa"/>
            <w:tcBorders>
              <w:top w:val="single" w:sz="4" w:space="0" w:color="auto"/>
              <w:bottom w:val="single" w:sz="4" w:space="0" w:color="auto"/>
            </w:tcBorders>
          </w:tcPr>
          <w:p w:rsidR="005139EF" w:rsidRPr="00890438" w:rsidRDefault="005139EF" w:rsidP="000D077E">
            <w:pPr>
              <w:rPr>
                <w:b/>
                <w:bCs/>
                <w:sz w:val="22"/>
                <w:szCs w:val="22"/>
              </w:rPr>
            </w:pPr>
            <w:r w:rsidRPr="00890438">
              <w:rPr>
                <w:b/>
                <w:bCs/>
                <w:sz w:val="22"/>
                <w:szCs w:val="22"/>
              </w:rPr>
              <w:t>Настоящая опись</w:t>
            </w:r>
          </w:p>
        </w:tc>
        <w:tc>
          <w:tcPr>
            <w:tcW w:w="1276" w:type="dxa"/>
            <w:tcBorders>
              <w:top w:val="single" w:sz="4" w:space="0" w:color="auto"/>
            </w:tcBorders>
          </w:tcPr>
          <w:p w:rsidR="005139EF" w:rsidRPr="00890438" w:rsidRDefault="005139EF" w:rsidP="000D077E">
            <w:pPr>
              <w:rPr>
                <w:sz w:val="22"/>
                <w:szCs w:val="22"/>
              </w:rPr>
            </w:pPr>
          </w:p>
        </w:tc>
        <w:tc>
          <w:tcPr>
            <w:tcW w:w="1165" w:type="dxa"/>
            <w:tcBorders>
              <w:top w:val="single" w:sz="4" w:space="0" w:color="auto"/>
            </w:tcBorders>
          </w:tcPr>
          <w:p w:rsidR="005139EF" w:rsidRPr="00890438" w:rsidRDefault="005139EF" w:rsidP="000D077E">
            <w:pPr>
              <w:rPr>
                <w:sz w:val="22"/>
                <w:szCs w:val="22"/>
              </w:rPr>
            </w:pPr>
          </w:p>
        </w:tc>
      </w:tr>
      <w:tr w:rsidR="005139EF" w:rsidRPr="00890438" w:rsidTr="00D36418">
        <w:tc>
          <w:tcPr>
            <w:tcW w:w="568" w:type="dxa"/>
            <w:tcBorders>
              <w:top w:val="single" w:sz="4" w:space="0" w:color="auto"/>
            </w:tcBorders>
          </w:tcPr>
          <w:p w:rsidR="005139EF" w:rsidRPr="00890438" w:rsidRDefault="005139EF" w:rsidP="000D077E">
            <w:pPr>
              <w:numPr>
                <w:ilvl w:val="0"/>
                <w:numId w:val="2"/>
              </w:numPr>
              <w:rPr>
                <w:sz w:val="22"/>
                <w:szCs w:val="22"/>
              </w:rPr>
            </w:pPr>
          </w:p>
        </w:tc>
        <w:tc>
          <w:tcPr>
            <w:tcW w:w="6945" w:type="dxa"/>
            <w:tcBorders>
              <w:top w:val="single" w:sz="4" w:space="0" w:color="auto"/>
              <w:bottom w:val="single" w:sz="4" w:space="0" w:color="auto"/>
            </w:tcBorders>
          </w:tcPr>
          <w:p w:rsidR="005139EF" w:rsidRPr="00890438" w:rsidRDefault="005139EF" w:rsidP="000D077E">
            <w:pPr>
              <w:jc w:val="both"/>
              <w:rPr>
                <w:sz w:val="22"/>
                <w:szCs w:val="22"/>
              </w:rPr>
            </w:pPr>
            <w:r w:rsidRPr="00890438">
              <w:rPr>
                <w:b/>
                <w:bCs/>
                <w:sz w:val="22"/>
                <w:szCs w:val="22"/>
              </w:rPr>
              <w:t>Заявка на участие в конкурсе</w:t>
            </w:r>
            <w:r w:rsidRPr="00890438">
              <w:rPr>
                <w:sz w:val="22"/>
                <w:szCs w:val="22"/>
              </w:rPr>
              <w:t xml:space="preserve"> (Форма 2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 в том числе следующие приложения:</w:t>
            </w:r>
          </w:p>
        </w:tc>
        <w:tc>
          <w:tcPr>
            <w:tcW w:w="1276" w:type="dxa"/>
            <w:tcBorders>
              <w:top w:val="single" w:sz="4" w:space="0" w:color="auto"/>
            </w:tcBorders>
          </w:tcPr>
          <w:p w:rsidR="005139EF" w:rsidRPr="00890438" w:rsidRDefault="005139EF" w:rsidP="000D077E">
            <w:pPr>
              <w:rPr>
                <w:sz w:val="22"/>
                <w:szCs w:val="22"/>
              </w:rPr>
            </w:pPr>
          </w:p>
        </w:tc>
        <w:tc>
          <w:tcPr>
            <w:tcW w:w="1165" w:type="dxa"/>
            <w:tcBorders>
              <w:top w:val="single" w:sz="4" w:space="0" w:color="auto"/>
            </w:tcBorders>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Borders>
              <w:bottom w:val="single" w:sz="4" w:space="0" w:color="auto"/>
            </w:tcBorders>
          </w:tcPr>
          <w:p w:rsidR="005139EF" w:rsidRPr="00890438" w:rsidRDefault="005139EF" w:rsidP="000D077E">
            <w:pPr>
              <w:jc w:val="both"/>
              <w:rPr>
                <w:sz w:val="22"/>
                <w:szCs w:val="22"/>
              </w:rPr>
            </w:pPr>
            <w:r w:rsidRPr="00890438">
              <w:rPr>
                <w:b/>
                <w:bCs/>
                <w:sz w:val="22"/>
                <w:szCs w:val="22"/>
              </w:rPr>
              <w:t>Приложение №1</w:t>
            </w:r>
            <w:r w:rsidRPr="00890438">
              <w:rPr>
                <w:sz w:val="22"/>
                <w:szCs w:val="22"/>
              </w:rPr>
              <w:t xml:space="preserve"> «Предложение о цене контракта» (Форма 3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Borders>
              <w:top w:val="single" w:sz="4" w:space="0" w:color="auto"/>
            </w:tcBorders>
          </w:tcPr>
          <w:p w:rsidR="005139EF" w:rsidRPr="00890438" w:rsidRDefault="005139EF" w:rsidP="000D077E">
            <w:pPr>
              <w:jc w:val="both"/>
              <w:rPr>
                <w:sz w:val="22"/>
                <w:szCs w:val="22"/>
              </w:rPr>
            </w:pPr>
            <w:r w:rsidRPr="00890438">
              <w:rPr>
                <w:b/>
                <w:bCs/>
                <w:sz w:val="22"/>
                <w:szCs w:val="22"/>
              </w:rPr>
              <w:t>Приложение №2</w:t>
            </w:r>
            <w:r w:rsidRPr="00890438">
              <w:rPr>
                <w:sz w:val="22"/>
                <w:szCs w:val="22"/>
              </w:rPr>
              <w:t xml:space="preserve"> «Предложение по качеству </w:t>
            </w:r>
            <w:r>
              <w:rPr>
                <w:sz w:val="22"/>
                <w:szCs w:val="22"/>
              </w:rPr>
              <w:t>поставляемого товара</w:t>
            </w:r>
            <w:r w:rsidRPr="00890438">
              <w:rPr>
                <w:sz w:val="22"/>
                <w:szCs w:val="22"/>
              </w:rPr>
              <w:t xml:space="preserve"> участника </w:t>
            </w:r>
            <w:r>
              <w:rPr>
                <w:sz w:val="24"/>
                <w:szCs w:val="24"/>
              </w:rPr>
              <w:t>осуществления закупки</w:t>
            </w:r>
            <w:r w:rsidRPr="00890438">
              <w:rPr>
                <w:sz w:val="22"/>
                <w:szCs w:val="22"/>
              </w:rPr>
              <w:t xml:space="preserve">» (Форма 4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b/>
                <w:sz w:val="22"/>
                <w:szCs w:val="22"/>
              </w:rPr>
              <w:t>Приложение №3</w:t>
            </w:r>
            <w:r w:rsidRPr="00890438">
              <w:rPr>
                <w:sz w:val="22"/>
                <w:szCs w:val="22"/>
              </w:rPr>
              <w:t xml:space="preserve"> «Предложение по срокам (периодам) </w:t>
            </w:r>
            <w:r>
              <w:rPr>
                <w:sz w:val="22"/>
                <w:szCs w:val="22"/>
              </w:rPr>
              <w:t>поставки товара</w:t>
            </w:r>
            <w:r w:rsidRPr="00890438">
              <w:rPr>
                <w:sz w:val="22"/>
                <w:szCs w:val="22"/>
              </w:rPr>
              <w:t xml:space="preserve">» (Форма 5 части  IV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ind w:right="175"/>
              <w:rPr>
                <w:sz w:val="22"/>
                <w:szCs w:val="22"/>
              </w:rPr>
            </w:pPr>
          </w:p>
        </w:tc>
      </w:tr>
      <w:tr w:rsidR="005139EF" w:rsidRPr="00890438" w:rsidTr="00D36418">
        <w:trPr>
          <w:trHeight w:val="389"/>
        </w:trPr>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Pr>
                <w:sz w:val="22"/>
                <w:szCs w:val="22"/>
              </w:rPr>
              <w:t xml:space="preserve">Приложение № ___ </w:t>
            </w:r>
            <w:r w:rsidRPr="00B65417">
              <w:rPr>
                <w:i/>
                <w:sz w:val="22"/>
                <w:szCs w:val="22"/>
              </w:rPr>
              <w:t>(далее указываются остальные приложения к заявке и прикладываются соответствующие формам документы)</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rPr>
          <w:trHeight w:val="389"/>
        </w:trPr>
        <w:tc>
          <w:tcPr>
            <w:tcW w:w="568" w:type="dxa"/>
          </w:tcPr>
          <w:p w:rsidR="005139EF" w:rsidRPr="00890438" w:rsidRDefault="005139EF" w:rsidP="000D077E">
            <w:pPr>
              <w:numPr>
                <w:ilvl w:val="0"/>
                <w:numId w:val="2"/>
              </w:numPr>
              <w:rPr>
                <w:sz w:val="22"/>
                <w:szCs w:val="22"/>
              </w:rPr>
            </w:pPr>
          </w:p>
        </w:tc>
        <w:tc>
          <w:tcPr>
            <w:tcW w:w="6945" w:type="dxa"/>
          </w:tcPr>
          <w:p w:rsidR="005139EF" w:rsidRPr="009B7D80" w:rsidRDefault="005139EF" w:rsidP="009B7D80">
            <w:r w:rsidRPr="00890438">
              <w:rPr>
                <w:sz w:val="22"/>
                <w:szCs w:val="22"/>
              </w:rPr>
              <w:t xml:space="preserve">Выписка из Единого государственного реестра юридических лиц, выданная ФНС России, или нотариально заверенная копия такой выписки, полученная не ранее чем за шесть месяцев до дня размещения на </w:t>
            </w:r>
            <w:r w:rsidR="009B7D80">
              <w:t>официальном</w:t>
            </w:r>
            <w:r w:rsidR="009B7D80" w:rsidRPr="006B26F4">
              <w:t xml:space="preserve"> сайт</w:t>
            </w:r>
            <w:r w:rsidR="009B7D80">
              <w:t>е Российской Федерации</w:t>
            </w:r>
            <w:r w:rsidR="009B7D80" w:rsidRPr="006B26F4">
              <w:t xml:space="preserve"> </w:t>
            </w:r>
            <w:hyperlink r:id="rId27" w:history="1">
              <w:r w:rsidR="009B7D80" w:rsidRPr="006B26F4">
                <w:rPr>
                  <w:rStyle w:val="a4"/>
                  <w:lang w:val="en-US"/>
                </w:rPr>
                <w:t>www</w:t>
              </w:r>
              <w:r w:rsidR="009B7D80" w:rsidRPr="006B26F4">
                <w:rPr>
                  <w:rStyle w:val="a4"/>
                </w:rPr>
                <w:t>.</w:t>
              </w:r>
              <w:r w:rsidR="009B7D80" w:rsidRPr="006B26F4">
                <w:rPr>
                  <w:rStyle w:val="a4"/>
                  <w:lang w:val="en-US"/>
                </w:rPr>
                <w:t>zakupki</w:t>
              </w:r>
              <w:r w:rsidR="009B7D80" w:rsidRPr="006B26F4">
                <w:rPr>
                  <w:rStyle w:val="a4"/>
                </w:rPr>
                <w:t>.</w:t>
              </w:r>
              <w:r w:rsidR="009B7D80" w:rsidRPr="006B26F4">
                <w:rPr>
                  <w:rStyle w:val="a4"/>
                  <w:lang w:val="en-US"/>
                </w:rPr>
                <w:t>gov</w:t>
              </w:r>
              <w:r w:rsidR="009B7D80" w:rsidRPr="006B26F4">
                <w:rPr>
                  <w:rStyle w:val="a4"/>
                </w:rPr>
                <w:t>.</w:t>
              </w:r>
              <w:r w:rsidR="009B7D80" w:rsidRPr="006B26F4">
                <w:rPr>
                  <w:rStyle w:val="a4"/>
                  <w:lang w:val="en-US"/>
                </w:rPr>
                <w:t>ru</w:t>
              </w:r>
            </w:hyperlink>
            <w:r w:rsidR="009B7D80" w:rsidRPr="006B26F4">
              <w:t xml:space="preserve">  и сайт</w:t>
            </w:r>
            <w:r w:rsidR="009B7D80">
              <w:t>е</w:t>
            </w:r>
            <w:r w:rsidR="009B7D80" w:rsidRPr="006B26F4">
              <w:t xml:space="preserve"> МУП Тонкинского района «Тонкинские теплосети» </w:t>
            </w:r>
            <w:hyperlink r:id="rId28" w:history="1">
              <w:r w:rsidR="009B7D80" w:rsidRPr="006B26F4">
                <w:rPr>
                  <w:rStyle w:val="a4"/>
                  <w:lang w:val="en-US"/>
                </w:rPr>
                <w:t>http</w:t>
              </w:r>
              <w:r w:rsidR="009B7D80" w:rsidRPr="006B26F4">
                <w:rPr>
                  <w:rStyle w:val="a4"/>
                </w:rPr>
                <w:t>://</w:t>
              </w:r>
              <w:r w:rsidR="009B7D80" w:rsidRPr="006B26F4">
                <w:rPr>
                  <w:rStyle w:val="a4"/>
                  <w:lang w:val="en-US"/>
                </w:rPr>
                <w:t>www</w:t>
              </w:r>
              <w:r w:rsidR="009B7D80" w:rsidRPr="006B26F4">
                <w:rPr>
                  <w:rStyle w:val="a4"/>
                </w:rPr>
                <w:t>.</w:t>
              </w:r>
              <w:r w:rsidR="009B7D80" w:rsidRPr="006B26F4">
                <w:rPr>
                  <w:rStyle w:val="a4"/>
                  <w:lang w:val="en-US"/>
                </w:rPr>
                <w:t>tonkino</w:t>
              </w:r>
              <w:r w:rsidR="009B7D80" w:rsidRPr="006B26F4">
                <w:rPr>
                  <w:rStyle w:val="a4"/>
                </w:rPr>
                <w:t>.</w:t>
              </w:r>
              <w:r w:rsidR="009B7D80" w:rsidRPr="006B26F4">
                <w:rPr>
                  <w:rStyle w:val="a4"/>
                  <w:lang w:val="en-US"/>
                </w:rPr>
                <w:t>ru</w:t>
              </w:r>
              <w:r w:rsidR="009B7D80" w:rsidRPr="006B26F4">
                <w:rPr>
                  <w:rStyle w:val="a4"/>
                </w:rPr>
                <w:t>/</w:t>
              </w:r>
              <w:r w:rsidR="009B7D80" w:rsidRPr="006B26F4">
                <w:rPr>
                  <w:rStyle w:val="a4"/>
                  <w:lang w:val="en-US"/>
                </w:rPr>
                <w:t>zhkh</w:t>
              </w:r>
              <w:r w:rsidR="009B7D80" w:rsidRPr="006B26F4">
                <w:rPr>
                  <w:rStyle w:val="a4"/>
                </w:rPr>
                <w:t>/</w:t>
              </w:r>
            </w:hyperlink>
            <w:r w:rsidR="009B7D80" w:rsidRPr="006B26F4">
              <w:t xml:space="preserve"> </w:t>
            </w:r>
            <w:r w:rsidRPr="00890438">
              <w:rPr>
                <w:sz w:val="22"/>
                <w:szCs w:val="22"/>
              </w:rPr>
              <w:t>извещения о проведении</w:t>
            </w:r>
            <w:r w:rsidR="00391001">
              <w:rPr>
                <w:sz w:val="22"/>
                <w:szCs w:val="22"/>
              </w:rPr>
              <w:t xml:space="preserve"> открытого конкурса</w:t>
            </w:r>
            <w:r w:rsidRPr="00890438">
              <w:rPr>
                <w:sz w:val="22"/>
                <w:szCs w:val="22"/>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sz w:val="22"/>
                <w:szCs w:val="22"/>
              </w:rPr>
              <w:t>Документы</w:t>
            </w:r>
            <w:r>
              <w:rPr>
                <w:sz w:val="22"/>
                <w:szCs w:val="22"/>
              </w:rPr>
              <w:t>, подтверждающие</w:t>
            </w:r>
            <w:r w:rsidRPr="00890438">
              <w:rPr>
                <w:sz w:val="22"/>
                <w:szCs w:val="22"/>
              </w:rPr>
              <w:t xml:space="preserve"> полномочия лица на осуществление действий от имени участника </w:t>
            </w:r>
            <w:r>
              <w:rPr>
                <w:sz w:val="22"/>
                <w:szCs w:val="22"/>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color w:val="000000"/>
                <w:sz w:val="22"/>
                <w:szCs w:val="22"/>
              </w:rPr>
            </w:pPr>
            <w:r w:rsidRPr="00890438">
              <w:rPr>
                <w:sz w:val="22"/>
                <w:szCs w:val="22"/>
              </w:rPr>
              <w:t xml:space="preserve">Копия документа, подтверждающего право осуществлять </w:t>
            </w:r>
            <w:r>
              <w:rPr>
                <w:sz w:val="22"/>
                <w:szCs w:val="22"/>
              </w:rPr>
              <w:t xml:space="preserve">поставку товара </w:t>
            </w:r>
            <w:r w:rsidRPr="00890438">
              <w:rPr>
                <w:sz w:val="22"/>
                <w:szCs w:val="22"/>
              </w:rPr>
              <w:t xml:space="preserve"> в РФ, предусмотренное действующим законодательством.</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391001">
            <w:pPr>
              <w:jc w:val="both"/>
              <w:rPr>
                <w:sz w:val="22"/>
                <w:szCs w:val="22"/>
              </w:rPr>
            </w:pPr>
            <w:r w:rsidRPr="00890438">
              <w:rPr>
                <w:sz w:val="22"/>
                <w:szCs w:val="22"/>
              </w:rPr>
              <w:t xml:space="preserve">Документы и/или копии документов, подтверждающих соответствие участника </w:t>
            </w:r>
            <w:r>
              <w:rPr>
                <w:sz w:val="22"/>
                <w:szCs w:val="22"/>
              </w:rPr>
              <w:t>осуществления закупки</w:t>
            </w:r>
            <w:r w:rsidRPr="00890438">
              <w:rPr>
                <w:sz w:val="22"/>
                <w:szCs w:val="22"/>
              </w:rPr>
              <w:t xml:space="preserve"> требованиям, устанавливаемым в соответствии с законодательством Российской Федерации к лицам,  осуществляющим </w:t>
            </w:r>
            <w:r>
              <w:rPr>
                <w:sz w:val="22"/>
                <w:szCs w:val="22"/>
              </w:rPr>
              <w:t>поставку товара</w:t>
            </w:r>
            <w:r w:rsidRPr="00890438">
              <w:rPr>
                <w:sz w:val="22"/>
                <w:szCs w:val="22"/>
              </w:rPr>
              <w:t xml:space="preserve"> в соответствии с требованиям Информационн</w:t>
            </w:r>
            <w:r>
              <w:rPr>
                <w:sz w:val="22"/>
                <w:szCs w:val="22"/>
              </w:rPr>
              <w:t xml:space="preserve">ой </w:t>
            </w:r>
            <w:r w:rsidRPr="00890438">
              <w:rPr>
                <w:sz w:val="22"/>
                <w:szCs w:val="22"/>
              </w:rPr>
              <w:t>карт</w:t>
            </w:r>
            <w:r>
              <w:rPr>
                <w:sz w:val="22"/>
                <w:szCs w:val="22"/>
              </w:rPr>
              <w:t>ы</w:t>
            </w:r>
            <w:r w:rsidR="00391001">
              <w:rPr>
                <w:sz w:val="22"/>
                <w:szCs w:val="22"/>
              </w:rPr>
              <w:t xml:space="preserve"> открытого конкурса</w:t>
            </w:r>
            <w:r>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0308D7" w:rsidRPr="00890438" w:rsidRDefault="005139EF" w:rsidP="000D077E">
            <w:pPr>
              <w:jc w:val="both"/>
              <w:rPr>
                <w:sz w:val="22"/>
                <w:szCs w:val="22"/>
              </w:rPr>
            </w:pPr>
            <w:r w:rsidRPr="00890438">
              <w:rPr>
                <w:sz w:val="22"/>
                <w:szCs w:val="22"/>
              </w:rPr>
              <w:t xml:space="preserve">Копии учредительных документов участника </w:t>
            </w:r>
            <w:r>
              <w:rPr>
                <w:sz w:val="22"/>
                <w:szCs w:val="22"/>
              </w:rPr>
              <w:t>осуществления закупки</w:t>
            </w:r>
            <w:r w:rsidRPr="00890438">
              <w:rPr>
                <w:sz w:val="22"/>
                <w:szCs w:val="22"/>
              </w:rPr>
              <w:t xml:space="preserve"> (для юридических лиц).</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sz w:val="22"/>
                <w:szCs w:val="22"/>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Pr>
                <w:sz w:val="22"/>
                <w:szCs w:val="22"/>
              </w:rPr>
              <w:t>осуществления закупки</w:t>
            </w:r>
            <w:r w:rsidRPr="00890438">
              <w:rPr>
                <w:sz w:val="22"/>
                <w:szCs w:val="22"/>
              </w:rPr>
              <w:t xml:space="preserve"> оказание услуг, являющихся предметом </w:t>
            </w:r>
            <w:r>
              <w:rPr>
                <w:sz w:val="22"/>
                <w:szCs w:val="22"/>
              </w:rPr>
              <w:t>договора</w:t>
            </w:r>
            <w:r w:rsidRPr="00890438">
              <w:rPr>
                <w:sz w:val="22"/>
                <w:szCs w:val="22"/>
              </w:rPr>
              <w:t xml:space="preserve">, или внесение денежных средств в качестве обеспечения исполнения </w:t>
            </w:r>
            <w:r>
              <w:rPr>
                <w:sz w:val="22"/>
                <w:szCs w:val="22"/>
              </w:rPr>
              <w:t>договора</w:t>
            </w:r>
            <w:r w:rsidRPr="00890438">
              <w:rPr>
                <w:sz w:val="22"/>
                <w:szCs w:val="22"/>
              </w:rPr>
              <w:t xml:space="preserve"> являются крупной сделкой.</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tc>
          <w:tcPr>
            <w:tcW w:w="9954" w:type="dxa"/>
            <w:gridSpan w:val="4"/>
          </w:tcPr>
          <w:p w:rsidR="005139EF" w:rsidRPr="00890438" w:rsidRDefault="005139EF" w:rsidP="000D077E">
            <w:pPr>
              <w:jc w:val="both"/>
              <w:rPr>
                <w:b/>
                <w:sz w:val="22"/>
                <w:szCs w:val="22"/>
              </w:rPr>
            </w:pPr>
            <w:r w:rsidRPr="00890438">
              <w:rPr>
                <w:b/>
                <w:sz w:val="22"/>
                <w:szCs w:val="22"/>
              </w:rPr>
              <w:t xml:space="preserve">Другие документы, прикладываемые по усмотрению участником </w:t>
            </w:r>
            <w:r w:rsidRPr="007113C0">
              <w:rPr>
                <w:b/>
                <w:sz w:val="22"/>
                <w:szCs w:val="22"/>
              </w:rPr>
              <w:t>осуществления закупки</w:t>
            </w: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Borders>
              <w:bottom w:val="single" w:sz="4" w:space="0" w:color="auto"/>
            </w:tcBorders>
          </w:tcPr>
          <w:p w:rsidR="005139EF" w:rsidRPr="00890438" w:rsidRDefault="005139EF" w:rsidP="000D077E">
            <w:pPr>
              <w:rPr>
                <w:sz w:val="22"/>
                <w:szCs w:val="22"/>
              </w:rPr>
            </w:pPr>
          </w:p>
        </w:tc>
        <w:tc>
          <w:tcPr>
            <w:tcW w:w="8221" w:type="dxa"/>
            <w:gridSpan w:val="2"/>
            <w:tcBorders>
              <w:bottom w:val="single" w:sz="4" w:space="0" w:color="auto"/>
            </w:tcBorders>
          </w:tcPr>
          <w:p w:rsidR="005139EF" w:rsidRPr="00890438" w:rsidRDefault="005139EF" w:rsidP="000D077E">
            <w:pPr>
              <w:rPr>
                <w:sz w:val="22"/>
                <w:szCs w:val="22"/>
              </w:rPr>
            </w:pPr>
            <w:r w:rsidRPr="00890438">
              <w:rPr>
                <w:b/>
                <w:sz w:val="22"/>
                <w:szCs w:val="22"/>
              </w:rPr>
              <w:t>ВСЕГО листов:</w:t>
            </w:r>
          </w:p>
        </w:tc>
        <w:tc>
          <w:tcPr>
            <w:tcW w:w="1165" w:type="dxa"/>
            <w:tcBorders>
              <w:bottom w:val="single" w:sz="4" w:space="0" w:color="auto"/>
            </w:tcBorders>
          </w:tcPr>
          <w:p w:rsidR="005139EF" w:rsidRPr="00890438" w:rsidRDefault="005139EF" w:rsidP="000D077E">
            <w:pPr>
              <w:rPr>
                <w:sz w:val="22"/>
                <w:szCs w:val="22"/>
              </w:rPr>
            </w:pPr>
          </w:p>
        </w:tc>
      </w:tr>
    </w:tbl>
    <w:p w:rsidR="005139EF" w:rsidRPr="00EB65C8" w:rsidRDefault="005139EF" w:rsidP="005139EF">
      <w:pPr>
        <w:rPr>
          <w:b/>
        </w:rPr>
      </w:pPr>
    </w:p>
    <w:p w:rsidR="005139EF" w:rsidRDefault="005139EF" w:rsidP="005139EF">
      <w:pPr>
        <w:rPr>
          <w:b/>
        </w:rPr>
      </w:pPr>
    </w:p>
    <w:p w:rsidR="005139EF" w:rsidRPr="00EB65C8" w:rsidRDefault="005139EF" w:rsidP="005139EF">
      <w:pPr>
        <w:rPr>
          <w:b/>
        </w:rPr>
      </w:pPr>
    </w:p>
    <w:p w:rsidR="005139EF" w:rsidRPr="00EB65C8" w:rsidRDefault="005139EF" w:rsidP="005139EF">
      <w:pPr>
        <w:rPr>
          <w:b/>
          <w:sz w:val="24"/>
          <w:szCs w:val="24"/>
        </w:rPr>
      </w:pPr>
      <w:r w:rsidRPr="00EB65C8">
        <w:rPr>
          <w:b/>
          <w:sz w:val="24"/>
          <w:szCs w:val="24"/>
        </w:rPr>
        <w:t xml:space="preserve">Участник </w:t>
      </w:r>
      <w:r w:rsidRPr="007113C0">
        <w:rPr>
          <w:b/>
          <w:sz w:val="22"/>
          <w:szCs w:val="22"/>
        </w:rPr>
        <w:t>осуществления закупки</w:t>
      </w:r>
      <w:r w:rsidRPr="00EB65C8">
        <w:rPr>
          <w:b/>
          <w:sz w:val="24"/>
          <w:szCs w:val="24"/>
        </w:rPr>
        <w:t xml:space="preserve"> / уполномоченный представитель</w:t>
      </w:r>
    </w:p>
    <w:p w:rsidR="005139EF" w:rsidRPr="00EB65C8" w:rsidRDefault="005139EF" w:rsidP="005139EF">
      <w:r w:rsidRPr="00EB65C8">
        <w:t xml:space="preserve">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rPr>
          <w:b/>
          <w:kern w:val="28"/>
          <w:sz w:val="24"/>
          <w:szCs w:val="24"/>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w:t>
      </w:r>
      <w:r w:rsidR="00391001">
        <w:rPr>
          <w:sz w:val="24"/>
          <w:szCs w:val="24"/>
          <w:vertAlign w:val="superscript"/>
        </w:rPr>
        <w:t xml:space="preserve"> в открытом конкурсе</w:t>
      </w:r>
      <w:r w:rsidRPr="00EB65C8">
        <w:rPr>
          <w:sz w:val="24"/>
          <w:szCs w:val="24"/>
          <w:vertAlign w:val="superscript"/>
        </w:rPr>
        <w:t>)</w:t>
      </w:r>
    </w:p>
    <w:p w:rsidR="00D169E7" w:rsidRDefault="00D169E7" w:rsidP="00776960">
      <w:pPr>
        <w:jc w:val="center"/>
      </w:pPr>
    </w:p>
    <w:p w:rsidR="00D169E7" w:rsidRDefault="00D169E7"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FB0A71" w:rsidRDefault="00FB0A71" w:rsidP="00776960">
      <w:pPr>
        <w:jc w:val="center"/>
      </w:pPr>
    </w:p>
    <w:p w:rsidR="00585765" w:rsidRDefault="00585765"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A55F09" w:rsidRDefault="00A55F09" w:rsidP="00585765"/>
    <w:p w:rsidR="00A55F09" w:rsidRDefault="00A55F09" w:rsidP="00585765"/>
    <w:p w:rsidR="00585765" w:rsidRPr="00585765" w:rsidRDefault="00585765" w:rsidP="00585765"/>
    <w:p w:rsidR="005139EF" w:rsidRPr="00EB65C8" w:rsidRDefault="005139EF" w:rsidP="005139EF">
      <w:pPr>
        <w:pStyle w:val="2"/>
        <w:ind w:left="720"/>
        <w:jc w:val="center"/>
        <w:rPr>
          <w:sz w:val="24"/>
          <w:szCs w:val="24"/>
        </w:rPr>
      </w:pPr>
      <w:r>
        <w:rPr>
          <w:sz w:val="24"/>
          <w:szCs w:val="24"/>
        </w:rPr>
        <w:lastRenderedPageBreak/>
        <w:t xml:space="preserve">ФОРМА 2. ЗАЯВКА НА УЧАСТИЕ В  </w:t>
      </w:r>
      <w:r w:rsidR="00391001">
        <w:rPr>
          <w:sz w:val="24"/>
          <w:szCs w:val="24"/>
        </w:rPr>
        <w:t>ОТКРЫТОМ КОНКУРСЕ</w:t>
      </w:r>
    </w:p>
    <w:p w:rsidR="005139EF" w:rsidRPr="00EB65C8" w:rsidRDefault="005139EF" w:rsidP="005139EF">
      <w:pPr>
        <w:rPr>
          <w:sz w:val="24"/>
          <w:szCs w:val="24"/>
        </w:rPr>
      </w:pPr>
      <w:r w:rsidRPr="00EB65C8">
        <w:rPr>
          <w:sz w:val="24"/>
          <w:szCs w:val="24"/>
        </w:rPr>
        <w:t xml:space="preserve">На бланке участника </w:t>
      </w:r>
      <w:r>
        <w:rPr>
          <w:sz w:val="24"/>
          <w:szCs w:val="24"/>
        </w:rPr>
        <w:t>осуществления закупки</w:t>
      </w:r>
    </w:p>
    <w:p w:rsidR="005139EF" w:rsidRPr="00EB65C8" w:rsidRDefault="005139EF" w:rsidP="005139EF">
      <w:pPr>
        <w:rPr>
          <w:sz w:val="24"/>
          <w:szCs w:val="24"/>
        </w:rPr>
      </w:pPr>
      <w:r w:rsidRPr="00EB65C8">
        <w:rPr>
          <w:sz w:val="24"/>
          <w:szCs w:val="24"/>
        </w:rPr>
        <w:t>(по возможности)</w:t>
      </w:r>
    </w:p>
    <w:p w:rsidR="005139EF" w:rsidRDefault="005139EF" w:rsidP="005139EF">
      <w:pPr>
        <w:rPr>
          <w:sz w:val="24"/>
          <w:szCs w:val="24"/>
        </w:rPr>
      </w:pPr>
      <w:r w:rsidRPr="00EB65C8">
        <w:rPr>
          <w:sz w:val="24"/>
          <w:szCs w:val="24"/>
        </w:rPr>
        <w:t>Дата, исх. Номер</w:t>
      </w:r>
    </w:p>
    <w:p w:rsidR="005139EF" w:rsidRPr="00EB65C8" w:rsidRDefault="005139EF" w:rsidP="005139EF">
      <w:pPr>
        <w:rPr>
          <w:sz w:val="24"/>
          <w:szCs w:val="24"/>
        </w:rPr>
      </w:pPr>
    </w:p>
    <w:p w:rsidR="005139EF" w:rsidRPr="00EB65C8" w:rsidRDefault="005139EF" w:rsidP="005139EF">
      <w:pPr>
        <w:jc w:val="right"/>
        <w:rPr>
          <w:b/>
          <w:sz w:val="24"/>
          <w:szCs w:val="24"/>
        </w:rPr>
      </w:pPr>
      <w:r w:rsidRPr="00EB65C8">
        <w:rPr>
          <w:b/>
          <w:sz w:val="24"/>
          <w:szCs w:val="24"/>
        </w:rPr>
        <w:t>Заказчику:</w:t>
      </w:r>
    </w:p>
    <w:p w:rsidR="005139EF" w:rsidRDefault="00585765" w:rsidP="005139EF">
      <w:pPr>
        <w:jc w:val="right"/>
        <w:rPr>
          <w:sz w:val="24"/>
          <w:szCs w:val="24"/>
        </w:rPr>
      </w:pPr>
      <w:r>
        <w:rPr>
          <w:sz w:val="24"/>
          <w:szCs w:val="24"/>
        </w:rPr>
        <w:t>Муниципальное унитарное предприятие                                                                                            Тонкинского района «Тонкинские теплосети»</w:t>
      </w:r>
    </w:p>
    <w:p w:rsidR="005139EF" w:rsidRDefault="005139EF" w:rsidP="00391001">
      <w:pPr>
        <w:jc w:val="right"/>
        <w:rPr>
          <w:color w:val="000000"/>
          <w:sz w:val="24"/>
          <w:szCs w:val="24"/>
        </w:rPr>
      </w:pPr>
      <w:r w:rsidRPr="00FB1E20">
        <w:rPr>
          <w:sz w:val="24"/>
          <w:szCs w:val="24"/>
        </w:rPr>
        <w:t>Почтовый адрес:</w:t>
      </w:r>
      <w:r w:rsidR="0045364A">
        <w:rPr>
          <w:sz w:val="24"/>
          <w:szCs w:val="24"/>
        </w:rPr>
        <w:t xml:space="preserve"> </w:t>
      </w:r>
      <w:r w:rsidR="00585765">
        <w:rPr>
          <w:color w:val="000000"/>
          <w:sz w:val="24"/>
          <w:szCs w:val="24"/>
        </w:rPr>
        <w:t>606970</w:t>
      </w:r>
      <w:r w:rsidR="00391001">
        <w:rPr>
          <w:color w:val="000000"/>
          <w:sz w:val="24"/>
          <w:szCs w:val="24"/>
        </w:rPr>
        <w:t>,</w:t>
      </w:r>
      <w:r w:rsidR="00585765">
        <w:rPr>
          <w:color w:val="000000"/>
          <w:sz w:val="24"/>
          <w:szCs w:val="24"/>
        </w:rPr>
        <w:t xml:space="preserve"> Нижегородская область,</w:t>
      </w:r>
    </w:p>
    <w:p w:rsidR="00391001" w:rsidRDefault="00585765" w:rsidP="00585765">
      <w:pPr>
        <w:jc w:val="center"/>
        <w:rPr>
          <w:color w:val="000000"/>
          <w:sz w:val="24"/>
          <w:szCs w:val="24"/>
        </w:rPr>
      </w:pPr>
      <w:r>
        <w:rPr>
          <w:color w:val="000000"/>
          <w:sz w:val="24"/>
          <w:szCs w:val="24"/>
        </w:rPr>
        <w:t xml:space="preserve">                                                               Тонкинский район, р.п. Тонкино</w:t>
      </w:r>
      <w:r w:rsidR="00391001">
        <w:rPr>
          <w:color w:val="000000"/>
          <w:sz w:val="24"/>
          <w:szCs w:val="24"/>
        </w:rPr>
        <w:t>,</w:t>
      </w:r>
      <w:r w:rsidR="0045364A">
        <w:rPr>
          <w:color w:val="000000"/>
          <w:sz w:val="24"/>
          <w:szCs w:val="24"/>
        </w:rPr>
        <w:t xml:space="preserve"> ул</w:t>
      </w:r>
      <w:r>
        <w:rPr>
          <w:color w:val="000000"/>
          <w:sz w:val="24"/>
          <w:szCs w:val="24"/>
        </w:rPr>
        <w:t>. Победы, д. 10 А</w:t>
      </w:r>
      <w:r w:rsidR="0045364A">
        <w:rPr>
          <w:color w:val="000000"/>
          <w:sz w:val="24"/>
          <w:szCs w:val="24"/>
        </w:rPr>
        <w:t>.</w:t>
      </w:r>
    </w:p>
    <w:p w:rsidR="005139EF" w:rsidRDefault="005139EF" w:rsidP="005139EF">
      <w:pPr>
        <w:jc w:val="right"/>
        <w:rPr>
          <w:color w:val="000000"/>
          <w:sz w:val="24"/>
          <w:szCs w:val="24"/>
        </w:rPr>
      </w:pPr>
    </w:p>
    <w:p w:rsidR="005139EF" w:rsidRPr="00EB65C8" w:rsidRDefault="005139EF" w:rsidP="005139EF">
      <w:pPr>
        <w:jc w:val="center"/>
        <w:rPr>
          <w:b/>
          <w:sz w:val="24"/>
          <w:szCs w:val="24"/>
        </w:rPr>
      </w:pPr>
      <w:r w:rsidRPr="00EB65C8">
        <w:rPr>
          <w:b/>
          <w:sz w:val="24"/>
          <w:szCs w:val="24"/>
        </w:rPr>
        <w:t xml:space="preserve">ЗАЯВКА НА УЧАСТИЕ В </w:t>
      </w:r>
      <w:r w:rsidR="00391001">
        <w:rPr>
          <w:b/>
          <w:sz w:val="24"/>
          <w:szCs w:val="24"/>
        </w:rPr>
        <w:t>ОТКРЫТОМ КОНКУРСЕ</w:t>
      </w:r>
    </w:p>
    <w:p w:rsidR="005139EF" w:rsidRDefault="005139EF" w:rsidP="005139EF">
      <w:pPr>
        <w:jc w:val="center"/>
        <w:rPr>
          <w:sz w:val="24"/>
          <w:szCs w:val="24"/>
        </w:rPr>
      </w:pPr>
      <w:r w:rsidRPr="004D484B">
        <w:rPr>
          <w:sz w:val="24"/>
          <w:szCs w:val="24"/>
        </w:rPr>
        <w:t xml:space="preserve">на право заключения </w:t>
      </w:r>
      <w:r>
        <w:rPr>
          <w:sz w:val="24"/>
          <w:szCs w:val="24"/>
        </w:rPr>
        <w:t>договора</w:t>
      </w:r>
      <w:r w:rsidRPr="004D484B">
        <w:rPr>
          <w:sz w:val="24"/>
          <w:szCs w:val="24"/>
        </w:rPr>
        <w:t xml:space="preserve"> на </w:t>
      </w:r>
      <w:r>
        <w:rPr>
          <w:sz w:val="24"/>
          <w:szCs w:val="24"/>
        </w:rPr>
        <w:t>поставку</w:t>
      </w:r>
      <w:r w:rsidR="0045364A">
        <w:rPr>
          <w:sz w:val="24"/>
          <w:szCs w:val="24"/>
        </w:rPr>
        <w:t xml:space="preserve"> топлива </w:t>
      </w:r>
      <w:r w:rsidR="00FB0A71">
        <w:rPr>
          <w:sz w:val="24"/>
          <w:szCs w:val="24"/>
        </w:rPr>
        <w:t xml:space="preserve"> </w:t>
      </w:r>
      <w:r w:rsidR="00585765" w:rsidRPr="00A258BE">
        <w:rPr>
          <w:sz w:val="24"/>
          <w:szCs w:val="24"/>
        </w:rPr>
        <w:t xml:space="preserve">для </w:t>
      </w:r>
      <w:r w:rsidR="009B7D80">
        <w:rPr>
          <w:sz w:val="24"/>
          <w:szCs w:val="24"/>
        </w:rPr>
        <w:t xml:space="preserve">обеспечения </w:t>
      </w:r>
      <w:r w:rsidR="00585765" w:rsidRPr="00A258BE">
        <w:rPr>
          <w:sz w:val="24"/>
          <w:szCs w:val="24"/>
        </w:rPr>
        <w:t>нужд</w:t>
      </w:r>
      <w:r w:rsidR="00585765">
        <w:t xml:space="preserve"> </w:t>
      </w:r>
      <w:r w:rsidR="00585765" w:rsidRPr="00A258BE">
        <w:rPr>
          <w:sz w:val="24"/>
          <w:szCs w:val="24"/>
        </w:rPr>
        <w:t xml:space="preserve"> Муниципального унитарного предприятия Тонкинского района «Тонкинские теплосети».</w:t>
      </w:r>
    </w:p>
    <w:p w:rsidR="005139EF" w:rsidRPr="00EB65C8" w:rsidRDefault="005139EF" w:rsidP="005139EF">
      <w:pPr>
        <w:jc w:val="center"/>
        <w:rPr>
          <w:sz w:val="24"/>
          <w:szCs w:val="24"/>
        </w:rPr>
      </w:pPr>
    </w:p>
    <w:p w:rsidR="005139EF" w:rsidRPr="00EB65C8" w:rsidRDefault="005139EF" w:rsidP="005139EF">
      <w:pPr>
        <w:ind w:firstLine="720"/>
        <w:jc w:val="both"/>
        <w:rPr>
          <w:sz w:val="24"/>
          <w:szCs w:val="24"/>
        </w:rPr>
      </w:pPr>
      <w:r w:rsidRPr="00EB65C8">
        <w:rPr>
          <w:b/>
          <w:sz w:val="24"/>
          <w:szCs w:val="24"/>
        </w:rPr>
        <w:t>1.</w:t>
      </w:r>
      <w:r w:rsidRPr="00EB65C8">
        <w:rPr>
          <w:bCs/>
          <w:sz w:val="24"/>
          <w:szCs w:val="24"/>
        </w:rPr>
        <w:t> Изучив</w:t>
      </w:r>
      <w:r w:rsidR="00391001">
        <w:rPr>
          <w:bCs/>
          <w:sz w:val="24"/>
          <w:szCs w:val="24"/>
        </w:rPr>
        <w:t xml:space="preserve"> конкурсную документацию</w:t>
      </w:r>
      <w:r>
        <w:rPr>
          <w:bCs/>
          <w:sz w:val="24"/>
          <w:szCs w:val="24"/>
        </w:rPr>
        <w:t xml:space="preserve"> </w:t>
      </w:r>
      <w:r w:rsidRPr="00EB65C8">
        <w:rPr>
          <w:bCs/>
          <w:sz w:val="24"/>
          <w:szCs w:val="24"/>
        </w:rPr>
        <w:t xml:space="preserve"> на право заключения вышеупомянутого </w:t>
      </w:r>
      <w:r>
        <w:rPr>
          <w:bCs/>
          <w:sz w:val="24"/>
          <w:szCs w:val="24"/>
        </w:rPr>
        <w:t>договора</w:t>
      </w:r>
      <w:r w:rsidRPr="00EB65C8">
        <w:rPr>
          <w:bCs/>
          <w:sz w:val="24"/>
          <w:szCs w:val="24"/>
        </w:rPr>
        <w:t xml:space="preserve">, а также применимые к данному </w:t>
      </w:r>
      <w:r w:rsidR="00391001">
        <w:rPr>
          <w:bCs/>
          <w:sz w:val="24"/>
          <w:szCs w:val="24"/>
        </w:rPr>
        <w:t xml:space="preserve">открытому конкурсу </w:t>
      </w:r>
      <w:r w:rsidRPr="00EB65C8">
        <w:rPr>
          <w:bCs/>
          <w:sz w:val="24"/>
          <w:szCs w:val="24"/>
        </w:rPr>
        <w:t xml:space="preserve">законодательство и нормативно-правовые акты _____________________________ (наименование участника </w:t>
      </w:r>
      <w:r>
        <w:rPr>
          <w:sz w:val="24"/>
          <w:szCs w:val="24"/>
        </w:rPr>
        <w:t>осуществления закупки</w:t>
      </w:r>
      <w:r w:rsidRPr="00616BC2">
        <w:rPr>
          <w:sz w:val="24"/>
          <w:szCs w:val="24"/>
        </w:rPr>
        <w:t xml:space="preserve"> </w:t>
      </w:r>
      <w:r w:rsidRPr="00EB65C8">
        <w:rPr>
          <w:bCs/>
          <w:sz w:val="24"/>
          <w:szCs w:val="24"/>
        </w:rPr>
        <w:t>с указанием организационно-правовой формы, места нахождения, почтового адреса, номер</w:t>
      </w:r>
      <w:r>
        <w:rPr>
          <w:bCs/>
          <w:sz w:val="24"/>
          <w:szCs w:val="24"/>
        </w:rPr>
        <w:t>а</w:t>
      </w:r>
      <w:r w:rsidRPr="00EB65C8">
        <w:rPr>
          <w:bCs/>
          <w:sz w:val="24"/>
          <w:szCs w:val="24"/>
        </w:rPr>
        <w:t xml:space="preserve"> контактного телефона) в лице ____________________ (наименование должности, Ф.И.О. руководителя, уполномоченного лица) </w:t>
      </w:r>
      <w:r w:rsidRPr="00EB65C8">
        <w:rPr>
          <w:sz w:val="24"/>
          <w:szCs w:val="24"/>
        </w:rPr>
        <w:t xml:space="preserve">сообщает о согласии участвовать в </w:t>
      </w:r>
      <w:r w:rsidR="00391001">
        <w:rPr>
          <w:sz w:val="24"/>
          <w:szCs w:val="24"/>
        </w:rPr>
        <w:t xml:space="preserve">открытом конкурсе </w:t>
      </w:r>
      <w:r w:rsidRPr="00EB65C8">
        <w:rPr>
          <w:sz w:val="24"/>
          <w:szCs w:val="24"/>
        </w:rPr>
        <w:t>на условиях, установленных в указанных выше документах, и направляет настоящую заявку на участие в</w:t>
      </w:r>
      <w:r w:rsidR="00391001">
        <w:rPr>
          <w:sz w:val="24"/>
          <w:szCs w:val="24"/>
        </w:rPr>
        <w:t xml:space="preserve"> открытом конкурсе</w:t>
      </w:r>
      <w:r w:rsidRPr="00EB65C8">
        <w:rPr>
          <w:sz w:val="24"/>
          <w:szCs w:val="24"/>
        </w:rPr>
        <w:t>.</w:t>
      </w:r>
    </w:p>
    <w:p w:rsidR="005139EF" w:rsidRDefault="005139EF" w:rsidP="005139EF">
      <w:pPr>
        <w:ind w:firstLine="720"/>
        <w:jc w:val="both"/>
        <w:rPr>
          <w:sz w:val="24"/>
          <w:szCs w:val="24"/>
        </w:rPr>
      </w:pPr>
      <w:r w:rsidRPr="00EB65C8">
        <w:rPr>
          <w:b/>
          <w:sz w:val="24"/>
          <w:szCs w:val="24"/>
        </w:rPr>
        <w:t>2.</w:t>
      </w:r>
      <w:r w:rsidRPr="00EB65C8">
        <w:rPr>
          <w:sz w:val="24"/>
          <w:szCs w:val="24"/>
        </w:rPr>
        <w:t xml:space="preserve"> Мы согласны оказать </w:t>
      </w:r>
      <w:r w:rsidR="000A6C80">
        <w:rPr>
          <w:sz w:val="24"/>
          <w:szCs w:val="24"/>
        </w:rPr>
        <w:t xml:space="preserve">поставку топлива </w:t>
      </w:r>
      <w:r w:rsidRPr="00EB65C8">
        <w:rPr>
          <w:sz w:val="24"/>
          <w:szCs w:val="24"/>
        </w:rPr>
        <w:t xml:space="preserve">в соответствии с требованиями </w:t>
      </w:r>
      <w:r w:rsidR="00391001">
        <w:rPr>
          <w:sz w:val="24"/>
          <w:szCs w:val="24"/>
        </w:rPr>
        <w:t xml:space="preserve">конкурсной </w:t>
      </w:r>
      <w:r w:rsidRPr="00EB65C8">
        <w:rPr>
          <w:sz w:val="24"/>
          <w:szCs w:val="24"/>
        </w:rPr>
        <w:t>документаци</w:t>
      </w:r>
      <w:r>
        <w:rPr>
          <w:sz w:val="24"/>
          <w:szCs w:val="24"/>
        </w:rPr>
        <w:t>и</w:t>
      </w:r>
      <w:r w:rsidRPr="00EB65C8">
        <w:rPr>
          <w:sz w:val="24"/>
          <w:szCs w:val="24"/>
        </w:rPr>
        <w:t xml:space="preserve"> и на условиях, которые мы представили ниже в предложении, а именно:</w:t>
      </w:r>
    </w:p>
    <w:p w:rsidR="00BB457F" w:rsidRPr="00EB65C8" w:rsidRDefault="00BB457F" w:rsidP="005139EF">
      <w:pPr>
        <w:ind w:firstLine="720"/>
        <w:jc w:val="both"/>
        <w:rPr>
          <w:sz w:val="24"/>
          <w:szCs w:val="24"/>
        </w:rPr>
      </w:pPr>
    </w:p>
    <w:tbl>
      <w:tblPr>
        <w:tblW w:w="10191"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5"/>
        <w:gridCol w:w="3454"/>
        <w:gridCol w:w="2018"/>
        <w:gridCol w:w="1520"/>
        <w:gridCol w:w="2684"/>
      </w:tblGrid>
      <w:tr w:rsidR="005139EF" w:rsidRPr="00CE6F6D" w:rsidTr="00391001">
        <w:trPr>
          <w:tblHeade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vAlign w:val="center"/>
          </w:tcPr>
          <w:p w:rsidR="005139EF" w:rsidRPr="00CE6F6D" w:rsidRDefault="005139EF" w:rsidP="000D077E">
            <w:pPr>
              <w:rPr>
                <w:b/>
                <w:sz w:val="22"/>
                <w:szCs w:val="22"/>
              </w:rPr>
            </w:pPr>
            <w:r w:rsidRPr="00CE6F6D">
              <w:rPr>
                <w:b/>
                <w:sz w:val="22"/>
                <w:szCs w:val="22"/>
              </w:rPr>
              <w:t xml:space="preserve">№  </w:t>
            </w:r>
            <w:r w:rsidRPr="00CE6F6D">
              <w:rPr>
                <w:b/>
                <w:sz w:val="22"/>
                <w:szCs w:val="22"/>
              </w:rPr>
              <w:br/>
              <w:t>п/п</w:t>
            </w:r>
          </w:p>
        </w:tc>
        <w:tc>
          <w:tcPr>
            <w:tcW w:w="3454"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rPr>
                <w:b/>
                <w:sz w:val="22"/>
                <w:szCs w:val="22"/>
              </w:rPr>
            </w:pPr>
            <w:r w:rsidRPr="00CE6F6D">
              <w:rPr>
                <w:b/>
                <w:sz w:val="22"/>
                <w:szCs w:val="22"/>
              </w:rPr>
              <w:t xml:space="preserve">Наименование показателя (указываются критерии по конкретному </w:t>
            </w:r>
            <w:r w:rsidR="00391001">
              <w:rPr>
                <w:b/>
                <w:sz w:val="22"/>
                <w:szCs w:val="22"/>
              </w:rPr>
              <w:t xml:space="preserve">открытому конкурсу  </w:t>
            </w:r>
            <w:r w:rsidRPr="00CE6F6D">
              <w:rPr>
                <w:b/>
                <w:sz w:val="22"/>
                <w:szCs w:val="22"/>
              </w:rPr>
              <w:t xml:space="preserve">в соответствии с </w:t>
            </w:r>
            <w:r w:rsidR="00391001">
              <w:rPr>
                <w:b/>
                <w:sz w:val="22"/>
                <w:szCs w:val="22"/>
              </w:rPr>
              <w:t>Информационной картой открытого конкурса)</w:t>
            </w:r>
            <w:r w:rsidRPr="004A66F5">
              <w:rPr>
                <w:b/>
                <w:sz w:val="22"/>
                <w:szCs w:val="22"/>
              </w:rPr>
              <w:t>.</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0D077E">
            <w:pPr>
              <w:jc w:val="center"/>
              <w:rPr>
                <w:b/>
                <w:sz w:val="22"/>
                <w:szCs w:val="22"/>
              </w:rPr>
            </w:pPr>
            <w:r w:rsidRPr="00CE6F6D">
              <w:rPr>
                <w:b/>
                <w:sz w:val="22"/>
                <w:szCs w:val="22"/>
              </w:rPr>
              <w:t>Единица измерения</w:t>
            </w:r>
          </w:p>
        </w:tc>
        <w:tc>
          <w:tcPr>
            <w:tcW w:w="1520"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0D077E">
            <w:pPr>
              <w:rPr>
                <w:b/>
                <w:sz w:val="22"/>
                <w:szCs w:val="22"/>
              </w:rPr>
            </w:pPr>
            <w:r w:rsidRPr="00CE6F6D">
              <w:rPr>
                <w:b/>
                <w:sz w:val="22"/>
                <w:szCs w:val="22"/>
              </w:rPr>
              <w:t>Значение (цифрами и прописью)</w:t>
            </w:r>
          </w:p>
        </w:tc>
        <w:tc>
          <w:tcPr>
            <w:tcW w:w="2684" w:type="dxa"/>
            <w:tcBorders>
              <w:top w:val="single" w:sz="12" w:space="0" w:color="auto"/>
              <w:left w:val="single" w:sz="4" w:space="0" w:color="auto"/>
              <w:bottom w:val="single" w:sz="12" w:space="0" w:color="auto"/>
              <w:right w:val="single" w:sz="12" w:space="0" w:color="auto"/>
            </w:tcBorders>
            <w:shd w:val="clear" w:color="000000" w:fill="auto"/>
            <w:vAlign w:val="center"/>
          </w:tcPr>
          <w:p w:rsidR="005139EF" w:rsidRPr="00CE6F6D" w:rsidRDefault="005139EF" w:rsidP="000D077E">
            <w:pPr>
              <w:rPr>
                <w:b/>
                <w:sz w:val="22"/>
                <w:szCs w:val="22"/>
              </w:rPr>
            </w:pPr>
            <w:r w:rsidRPr="00CE6F6D">
              <w:rPr>
                <w:b/>
                <w:sz w:val="22"/>
                <w:szCs w:val="22"/>
              </w:rPr>
              <w:t>Примечание</w:t>
            </w:r>
          </w:p>
        </w:tc>
      </w:tr>
      <w:tr w:rsidR="005139EF" w:rsidRPr="00CE6F6D" w:rsidTr="00391001">
        <w:trPr>
          <w:trHeight w:val="1285"/>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1</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 xml:space="preserve">Предложение о цене </w:t>
            </w:r>
            <w:r>
              <w:rPr>
                <w:sz w:val="22"/>
                <w:szCs w:val="22"/>
              </w:rPr>
              <w:t>договора</w:t>
            </w:r>
            <w:r w:rsidRPr="00CE6F6D">
              <w:rPr>
                <w:sz w:val="22"/>
                <w:szCs w:val="22"/>
              </w:rPr>
              <w:t xml:space="preserve"> </w:t>
            </w:r>
            <w:r w:rsidRPr="00CE6F6D">
              <w:rPr>
                <w:color w:val="000000"/>
                <w:sz w:val="22"/>
                <w:szCs w:val="22"/>
              </w:rPr>
              <w:t xml:space="preserve">(с учетом всех налогов и сборов, всех затрат, издержек и иных расходов исполнителя, в том числе сопутствующих, связанных с исполнением </w:t>
            </w:r>
            <w:r>
              <w:rPr>
                <w:color w:val="000000"/>
                <w:sz w:val="22"/>
                <w:szCs w:val="22"/>
              </w:rPr>
              <w:t>договора</w:t>
            </w:r>
            <w:r w:rsidRPr="00CE6F6D">
              <w:rPr>
                <w:color w:val="000000"/>
                <w:sz w:val="22"/>
                <w:szCs w:val="22"/>
              </w:rPr>
              <w:t>)</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jc w:val="center"/>
              <w:rPr>
                <w:sz w:val="22"/>
                <w:szCs w:val="22"/>
              </w:rPr>
            </w:pPr>
            <w:r w:rsidRPr="00CE6F6D">
              <w:rPr>
                <w:color w:val="000000"/>
                <w:sz w:val="22"/>
                <w:szCs w:val="22"/>
              </w:rPr>
              <w:t>рубли</w:t>
            </w:r>
          </w:p>
        </w:tc>
        <w:tc>
          <w:tcPr>
            <w:tcW w:w="1520"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p>
        </w:tc>
        <w:tc>
          <w:tcPr>
            <w:tcW w:w="2684" w:type="dxa"/>
            <w:tcBorders>
              <w:top w:val="single" w:sz="12" w:space="0" w:color="auto"/>
              <w:left w:val="single" w:sz="4" w:space="0" w:color="auto"/>
              <w:bottom w:val="single" w:sz="12" w:space="0" w:color="auto"/>
              <w:right w:val="single" w:sz="12" w:space="0" w:color="auto"/>
            </w:tcBorders>
            <w:shd w:val="clear" w:color="000000" w:fill="auto"/>
          </w:tcPr>
          <w:p w:rsidR="005139EF" w:rsidRPr="00097DAE" w:rsidRDefault="005139EF" w:rsidP="000D077E">
            <w:pPr>
              <w:rPr>
                <w:sz w:val="22"/>
                <w:szCs w:val="22"/>
              </w:rPr>
            </w:pPr>
            <w:r w:rsidRPr="00097DAE">
              <w:rPr>
                <w:sz w:val="22"/>
                <w:szCs w:val="22"/>
              </w:rPr>
              <w:t>Приложение №</w:t>
            </w:r>
            <w:r w:rsidR="00FB0A71">
              <w:rPr>
                <w:sz w:val="22"/>
                <w:szCs w:val="22"/>
              </w:rPr>
              <w:t xml:space="preserve"> </w:t>
            </w:r>
            <w:r w:rsidRPr="00097DAE">
              <w:rPr>
                <w:sz w:val="22"/>
                <w:szCs w:val="22"/>
              </w:rPr>
              <w:t xml:space="preserve">1, </w:t>
            </w:r>
          </w:p>
          <w:p w:rsidR="005139EF" w:rsidRPr="00CE6F6D" w:rsidRDefault="005139EF" w:rsidP="000D077E">
            <w:pPr>
              <w:rPr>
                <w:sz w:val="22"/>
                <w:szCs w:val="22"/>
              </w:rPr>
            </w:pPr>
            <w:r w:rsidRPr="00097DAE">
              <w:rPr>
                <w:sz w:val="22"/>
                <w:szCs w:val="22"/>
              </w:rPr>
              <w:t>(Форма 3)</w:t>
            </w:r>
          </w:p>
        </w:tc>
      </w:tr>
      <w:tr w:rsidR="005139EF" w:rsidRPr="00CE6F6D" w:rsidTr="00391001">
        <w:trP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2</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pStyle w:val="ConsPlusNonformat"/>
              <w:rPr>
                <w:rFonts w:ascii="Times New Roman" w:hAnsi="Times New Roman"/>
                <w:sz w:val="22"/>
                <w:szCs w:val="22"/>
              </w:rPr>
            </w:pPr>
            <w:r w:rsidRPr="00CE6F6D">
              <w:rPr>
                <w:rFonts w:ascii="Times New Roman" w:hAnsi="Times New Roman"/>
                <w:sz w:val="22"/>
                <w:szCs w:val="22"/>
              </w:rPr>
              <w:t xml:space="preserve"> Предложение по качеству </w:t>
            </w:r>
            <w:r>
              <w:rPr>
                <w:rFonts w:ascii="Times New Roman" w:hAnsi="Times New Roman"/>
                <w:sz w:val="22"/>
                <w:szCs w:val="22"/>
              </w:rPr>
              <w:t>поставляемого товара</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jc w:val="center"/>
              <w:rPr>
                <w:sz w:val="22"/>
                <w:szCs w:val="22"/>
              </w:rPr>
            </w:pPr>
          </w:p>
        </w:tc>
        <w:tc>
          <w:tcPr>
            <w:tcW w:w="1520"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p>
        </w:tc>
        <w:tc>
          <w:tcPr>
            <w:tcW w:w="2684" w:type="dxa"/>
            <w:tcBorders>
              <w:top w:val="single" w:sz="12" w:space="0" w:color="auto"/>
              <w:left w:val="single" w:sz="4" w:space="0" w:color="auto"/>
              <w:bottom w:val="single" w:sz="12" w:space="0" w:color="auto"/>
              <w:right w:val="single" w:sz="12" w:space="0" w:color="auto"/>
            </w:tcBorders>
            <w:shd w:val="clear" w:color="000000" w:fill="auto"/>
          </w:tcPr>
          <w:p w:rsidR="005139EF" w:rsidRPr="00CE6F6D" w:rsidRDefault="005139EF" w:rsidP="000D077E">
            <w:pPr>
              <w:rPr>
                <w:sz w:val="22"/>
                <w:szCs w:val="22"/>
              </w:rPr>
            </w:pPr>
            <w:r w:rsidRPr="00CE6F6D">
              <w:rPr>
                <w:sz w:val="22"/>
                <w:szCs w:val="22"/>
              </w:rPr>
              <w:t>Приложение №</w:t>
            </w:r>
            <w:r w:rsidR="00FB0A71">
              <w:rPr>
                <w:sz w:val="22"/>
                <w:szCs w:val="22"/>
              </w:rPr>
              <w:t xml:space="preserve"> </w:t>
            </w:r>
            <w:r w:rsidRPr="00CE6F6D">
              <w:rPr>
                <w:sz w:val="22"/>
                <w:szCs w:val="22"/>
              </w:rPr>
              <w:t>2,</w:t>
            </w:r>
          </w:p>
          <w:p w:rsidR="005139EF" w:rsidRPr="00CE6F6D" w:rsidRDefault="005139EF" w:rsidP="000D077E">
            <w:pPr>
              <w:rPr>
                <w:sz w:val="22"/>
                <w:szCs w:val="22"/>
              </w:rPr>
            </w:pPr>
            <w:r w:rsidRPr="00CE6F6D">
              <w:rPr>
                <w:sz w:val="22"/>
                <w:szCs w:val="22"/>
              </w:rPr>
              <w:t>(Форма 4)</w:t>
            </w:r>
          </w:p>
        </w:tc>
      </w:tr>
      <w:tr w:rsidR="005139EF" w:rsidRPr="00CE6F6D" w:rsidTr="00391001">
        <w:trP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color w:val="000000"/>
                <w:sz w:val="22"/>
                <w:szCs w:val="22"/>
              </w:rPr>
            </w:pPr>
            <w:r w:rsidRPr="00CE6F6D">
              <w:rPr>
                <w:color w:val="000000"/>
                <w:sz w:val="22"/>
                <w:szCs w:val="22"/>
              </w:rPr>
              <w:t>3</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Default="005139EF" w:rsidP="000D077E">
            <w:pPr>
              <w:rPr>
                <w:color w:val="000000"/>
                <w:sz w:val="22"/>
                <w:szCs w:val="22"/>
              </w:rPr>
            </w:pPr>
            <w:r w:rsidRPr="00CE6F6D">
              <w:rPr>
                <w:color w:val="000000"/>
                <w:sz w:val="22"/>
                <w:szCs w:val="22"/>
              </w:rPr>
              <w:t xml:space="preserve">Предложение по срокам (периодам) </w:t>
            </w:r>
            <w:r>
              <w:rPr>
                <w:color w:val="000000"/>
                <w:sz w:val="22"/>
                <w:szCs w:val="22"/>
              </w:rPr>
              <w:t>поставки товара</w:t>
            </w:r>
          </w:p>
          <w:p w:rsidR="005139EF" w:rsidRPr="00CE6F6D" w:rsidRDefault="005139EF" w:rsidP="000D077E">
            <w:pPr>
              <w:rPr>
                <w:color w:val="000000"/>
                <w:sz w:val="22"/>
                <w:szCs w:val="22"/>
              </w:rPr>
            </w:pPr>
          </w:p>
        </w:tc>
        <w:tc>
          <w:tcPr>
            <w:tcW w:w="2018" w:type="dxa"/>
            <w:tcBorders>
              <w:top w:val="single" w:sz="12" w:space="0" w:color="auto"/>
              <w:left w:val="single" w:sz="4" w:space="0" w:color="auto"/>
              <w:right w:val="single" w:sz="4" w:space="0" w:color="auto"/>
            </w:tcBorders>
            <w:shd w:val="clear" w:color="000000" w:fill="auto"/>
            <w:vAlign w:val="center"/>
          </w:tcPr>
          <w:p w:rsidR="005139EF" w:rsidRDefault="005139EF" w:rsidP="00391001">
            <w:pPr>
              <w:jc w:val="center"/>
              <w:rPr>
                <w:color w:val="000000"/>
                <w:sz w:val="22"/>
                <w:szCs w:val="22"/>
              </w:rPr>
            </w:pPr>
          </w:p>
          <w:p w:rsidR="005139EF" w:rsidRPr="00CE6F6D" w:rsidRDefault="009835F0" w:rsidP="009835F0">
            <w:pPr>
              <w:jc w:val="center"/>
              <w:rPr>
                <w:color w:val="000000"/>
                <w:sz w:val="22"/>
                <w:szCs w:val="22"/>
              </w:rPr>
            </w:pPr>
            <w:r>
              <w:rPr>
                <w:color w:val="000000"/>
                <w:sz w:val="22"/>
                <w:szCs w:val="22"/>
              </w:rPr>
              <w:t>месяцы</w:t>
            </w:r>
          </w:p>
        </w:tc>
        <w:tc>
          <w:tcPr>
            <w:tcW w:w="1520" w:type="dxa"/>
            <w:tcBorders>
              <w:top w:val="single" w:sz="12" w:space="0" w:color="auto"/>
              <w:left w:val="single" w:sz="4" w:space="0" w:color="auto"/>
              <w:right w:val="single" w:sz="4" w:space="0" w:color="auto"/>
            </w:tcBorders>
            <w:shd w:val="clear" w:color="000000" w:fill="auto"/>
            <w:vAlign w:val="center"/>
          </w:tcPr>
          <w:p w:rsidR="005139EF" w:rsidRPr="00CE6F6D" w:rsidRDefault="005139EF" w:rsidP="000D077E">
            <w:pPr>
              <w:rPr>
                <w:color w:val="000000"/>
                <w:sz w:val="22"/>
                <w:szCs w:val="22"/>
              </w:rPr>
            </w:pPr>
          </w:p>
        </w:tc>
        <w:tc>
          <w:tcPr>
            <w:tcW w:w="2684" w:type="dxa"/>
            <w:tcBorders>
              <w:top w:val="single" w:sz="12" w:space="0" w:color="auto"/>
              <w:left w:val="single" w:sz="4" w:space="0" w:color="auto"/>
              <w:right w:val="single" w:sz="12" w:space="0" w:color="auto"/>
            </w:tcBorders>
            <w:shd w:val="clear" w:color="000000" w:fill="auto"/>
            <w:vAlign w:val="center"/>
          </w:tcPr>
          <w:p w:rsidR="005139EF" w:rsidRDefault="005139EF" w:rsidP="000D077E">
            <w:pPr>
              <w:rPr>
                <w:color w:val="000000"/>
                <w:sz w:val="22"/>
                <w:szCs w:val="22"/>
              </w:rPr>
            </w:pPr>
          </w:p>
          <w:p w:rsidR="00391001" w:rsidRDefault="005139EF" w:rsidP="000D077E">
            <w:pPr>
              <w:rPr>
                <w:color w:val="000000"/>
                <w:sz w:val="22"/>
                <w:szCs w:val="22"/>
              </w:rPr>
            </w:pPr>
            <w:r w:rsidRPr="00CE6F6D">
              <w:rPr>
                <w:color w:val="000000"/>
                <w:sz w:val="22"/>
                <w:szCs w:val="22"/>
              </w:rPr>
              <w:t>Приложение №</w:t>
            </w:r>
            <w:r w:rsidR="00FB0A71">
              <w:rPr>
                <w:color w:val="000000"/>
                <w:sz w:val="22"/>
                <w:szCs w:val="22"/>
              </w:rPr>
              <w:t xml:space="preserve"> </w:t>
            </w:r>
            <w:r w:rsidRPr="00CE6F6D">
              <w:rPr>
                <w:color w:val="000000"/>
                <w:sz w:val="22"/>
                <w:szCs w:val="22"/>
              </w:rPr>
              <w:t>3</w:t>
            </w:r>
          </w:p>
          <w:p w:rsidR="005139EF" w:rsidRPr="00CE6F6D" w:rsidRDefault="005139EF" w:rsidP="000D077E">
            <w:pPr>
              <w:rPr>
                <w:color w:val="000000"/>
                <w:sz w:val="22"/>
                <w:szCs w:val="22"/>
              </w:rPr>
            </w:pPr>
            <w:r w:rsidRPr="00CE6F6D">
              <w:rPr>
                <w:color w:val="000000"/>
                <w:sz w:val="22"/>
                <w:szCs w:val="22"/>
              </w:rPr>
              <w:t xml:space="preserve"> (Форма 5)</w:t>
            </w:r>
          </w:p>
        </w:tc>
      </w:tr>
    </w:tbl>
    <w:p w:rsidR="00BB457F" w:rsidRDefault="00BB457F" w:rsidP="005139EF">
      <w:pPr>
        <w:ind w:firstLine="720"/>
        <w:jc w:val="both"/>
        <w:rPr>
          <w:b/>
          <w:sz w:val="24"/>
          <w:szCs w:val="24"/>
        </w:rPr>
      </w:pPr>
    </w:p>
    <w:p w:rsidR="005139EF" w:rsidRPr="00EB65C8" w:rsidRDefault="005139EF" w:rsidP="005139EF">
      <w:pPr>
        <w:ind w:firstLine="720"/>
        <w:jc w:val="both"/>
        <w:rPr>
          <w:sz w:val="24"/>
          <w:szCs w:val="24"/>
        </w:rPr>
      </w:pPr>
      <w:r w:rsidRPr="00EB65C8">
        <w:rPr>
          <w:b/>
          <w:sz w:val="24"/>
          <w:szCs w:val="24"/>
        </w:rPr>
        <w:t>3.</w:t>
      </w:r>
      <w:r w:rsidRPr="00EB65C8">
        <w:rPr>
          <w:sz w:val="24"/>
          <w:szCs w:val="24"/>
        </w:rPr>
        <w:t> Предложения, приведенные в пункте 2 настоящей заявки на участие в</w:t>
      </w:r>
      <w:r w:rsidR="00391001">
        <w:rPr>
          <w:sz w:val="24"/>
          <w:szCs w:val="24"/>
        </w:rPr>
        <w:t xml:space="preserve"> открытом конкурсе</w:t>
      </w:r>
      <w:r w:rsidRPr="00EB65C8">
        <w:rPr>
          <w:sz w:val="24"/>
          <w:szCs w:val="24"/>
        </w:rPr>
        <w:t>, сформированы на основании следующих обязательных приложений, которые являются неотъемлемой частью настоящей заявки на участие в</w:t>
      </w:r>
      <w:r w:rsidR="00FE399C">
        <w:rPr>
          <w:sz w:val="24"/>
          <w:szCs w:val="24"/>
        </w:rPr>
        <w:t xml:space="preserve"> открытом ко</w:t>
      </w:r>
      <w:r w:rsidR="00391001">
        <w:rPr>
          <w:sz w:val="24"/>
          <w:szCs w:val="24"/>
        </w:rPr>
        <w:t>нкурсе</w:t>
      </w:r>
      <w:r w:rsidRPr="00EB65C8">
        <w:rPr>
          <w:sz w:val="24"/>
          <w:szCs w:val="24"/>
        </w:rPr>
        <w:t>:</w:t>
      </w:r>
    </w:p>
    <w:p w:rsidR="005139EF" w:rsidRPr="00EB65C8" w:rsidRDefault="005139EF" w:rsidP="005139EF">
      <w:pPr>
        <w:ind w:firstLine="720"/>
        <w:jc w:val="both"/>
        <w:rPr>
          <w:sz w:val="24"/>
          <w:szCs w:val="24"/>
        </w:rPr>
      </w:pPr>
      <w:r w:rsidRPr="00EB65C8">
        <w:rPr>
          <w:sz w:val="24"/>
          <w:szCs w:val="24"/>
        </w:rPr>
        <w:t>3.1. Приложение №</w:t>
      </w:r>
      <w:r>
        <w:rPr>
          <w:sz w:val="24"/>
          <w:szCs w:val="24"/>
        </w:rPr>
        <w:t xml:space="preserve"> 1</w:t>
      </w:r>
      <w:r w:rsidRPr="00EB65C8">
        <w:rPr>
          <w:sz w:val="24"/>
          <w:szCs w:val="24"/>
        </w:rPr>
        <w:t xml:space="preserve"> «Предложение о цене </w:t>
      </w:r>
      <w:r>
        <w:rPr>
          <w:sz w:val="24"/>
          <w:szCs w:val="24"/>
        </w:rPr>
        <w:t>договора</w:t>
      </w:r>
      <w:r w:rsidRPr="00EB65C8">
        <w:rPr>
          <w:sz w:val="24"/>
          <w:szCs w:val="24"/>
        </w:rPr>
        <w:t>» на ___ стр.</w:t>
      </w:r>
    </w:p>
    <w:p w:rsidR="005139EF" w:rsidRPr="00EB65C8" w:rsidRDefault="005139EF" w:rsidP="005139EF">
      <w:pPr>
        <w:ind w:firstLine="720"/>
        <w:jc w:val="both"/>
        <w:rPr>
          <w:sz w:val="24"/>
          <w:szCs w:val="24"/>
        </w:rPr>
      </w:pPr>
      <w:r w:rsidRPr="00EB65C8">
        <w:rPr>
          <w:sz w:val="24"/>
          <w:szCs w:val="24"/>
        </w:rPr>
        <w:t>3.2. Приложение №</w:t>
      </w:r>
      <w:r>
        <w:rPr>
          <w:sz w:val="24"/>
          <w:szCs w:val="24"/>
        </w:rPr>
        <w:t xml:space="preserve"> 2</w:t>
      </w:r>
      <w:r w:rsidRPr="00EB65C8">
        <w:rPr>
          <w:sz w:val="24"/>
          <w:szCs w:val="24"/>
        </w:rPr>
        <w:t xml:space="preserve"> «Предложение по  качеству </w:t>
      </w:r>
      <w:r>
        <w:rPr>
          <w:sz w:val="24"/>
          <w:szCs w:val="24"/>
        </w:rPr>
        <w:t xml:space="preserve">поставки товара </w:t>
      </w:r>
      <w:r w:rsidRPr="00EB65C8">
        <w:rPr>
          <w:sz w:val="24"/>
          <w:szCs w:val="24"/>
        </w:rPr>
        <w:t xml:space="preserve">участника </w:t>
      </w:r>
      <w:r>
        <w:rPr>
          <w:sz w:val="24"/>
          <w:szCs w:val="24"/>
        </w:rPr>
        <w:t>осуществления закупки</w:t>
      </w:r>
      <w:r w:rsidRPr="00EB65C8">
        <w:rPr>
          <w:sz w:val="24"/>
          <w:szCs w:val="24"/>
        </w:rPr>
        <w:t>» на ___ стр.</w:t>
      </w:r>
    </w:p>
    <w:p w:rsidR="005139EF" w:rsidRPr="00EB65C8" w:rsidRDefault="005139EF" w:rsidP="00585765">
      <w:pPr>
        <w:ind w:left="1134" w:hanging="414"/>
        <w:jc w:val="both"/>
        <w:rPr>
          <w:sz w:val="24"/>
          <w:szCs w:val="24"/>
        </w:rPr>
      </w:pPr>
      <w:r w:rsidRPr="00EB65C8">
        <w:rPr>
          <w:sz w:val="24"/>
          <w:szCs w:val="24"/>
        </w:rPr>
        <w:t>3.3. Приложение №</w:t>
      </w:r>
      <w:r>
        <w:rPr>
          <w:sz w:val="24"/>
          <w:szCs w:val="24"/>
        </w:rPr>
        <w:t xml:space="preserve"> 3</w:t>
      </w:r>
      <w:r w:rsidRPr="00EB65C8">
        <w:rPr>
          <w:sz w:val="24"/>
          <w:szCs w:val="24"/>
        </w:rPr>
        <w:t xml:space="preserve"> «Предложение </w:t>
      </w:r>
      <w:r>
        <w:rPr>
          <w:sz w:val="24"/>
          <w:szCs w:val="24"/>
        </w:rPr>
        <w:t>по срокам (периодам) поставки товара</w:t>
      </w:r>
      <w:r w:rsidRPr="00EB65C8">
        <w:rPr>
          <w:sz w:val="24"/>
          <w:szCs w:val="24"/>
        </w:rPr>
        <w:t xml:space="preserve">» на </w:t>
      </w:r>
      <w:r w:rsidR="00585765">
        <w:rPr>
          <w:sz w:val="24"/>
          <w:szCs w:val="24"/>
        </w:rPr>
        <w:t xml:space="preserve">    </w:t>
      </w:r>
      <w:r w:rsidRPr="00EB65C8">
        <w:rPr>
          <w:sz w:val="24"/>
          <w:szCs w:val="24"/>
        </w:rPr>
        <w:t>____ стр.</w:t>
      </w:r>
    </w:p>
    <w:p w:rsidR="00A3483E" w:rsidRDefault="00FD384F" w:rsidP="00585765">
      <w:pPr>
        <w:ind w:left="1134" w:hanging="1134"/>
        <w:rPr>
          <w:sz w:val="24"/>
          <w:szCs w:val="24"/>
        </w:rPr>
      </w:pPr>
      <w:r>
        <w:rPr>
          <w:sz w:val="24"/>
          <w:szCs w:val="24"/>
        </w:rPr>
        <w:t xml:space="preserve">          </w:t>
      </w:r>
      <w:r w:rsidR="00585765">
        <w:rPr>
          <w:sz w:val="24"/>
          <w:szCs w:val="24"/>
        </w:rPr>
        <w:t xml:space="preserve"> 3.4</w:t>
      </w:r>
      <w:r w:rsidR="00A3483E">
        <w:rPr>
          <w:sz w:val="24"/>
          <w:szCs w:val="24"/>
        </w:rPr>
        <w:t>. Приложение №</w:t>
      </w:r>
      <w:r w:rsidR="00585765">
        <w:rPr>
          <w:sz w:val="24"/>
          <w:szCs w:val="24"/>
        </w:rPr>
        <w:t xml:space="preserve"> </w:t>
      </w:r>
      <w:r w:rsidR="00A3483E">
        <w:rPr>
          <w:sz w:val="24"/>
          <w:szCs w:val="24"/>
        </w:rPr>
        <w:t xml:space="preserve">5 «Запрос на разъяснение конкурсной документации» на </w:t>
      </w:r>
      <w:r w:rsidR="00585765">
        <w:rPr>
          <w:sz w:val="24"/>
          <w:szCs w:val="24"/>
        </w:rPr>
        <w:t xml:space="preserve"> </w:t>
      </w:r>
      <w:r w:rsidR="00A3483E">
        <w:rPr>
          <w:sz w:val="24"/>
          <w:szCs w:val="24"/>
        </w:rPr>
        <w:t>___стр.</w:t>
      </w:r>
    </w:p>
    <w:p w:rsidR="00A3483E" w:rsidRDefault="00585765" w:rsidP="00FD384F">
      <w:pPr>
        <w:rPr>
          <w:sz w:val="24"/>
          <w:szCs w:val="24"/>
        </w:rPr>
      </w:pPr>
      <w:r>
        <w:rPr>
          <w:sz w:val="24"/>
          <w:szCs w:val="24"/>
        </w:rPr>
        <w:t xml:space="preserve">           3.5</w:t>
      </w:r>
      <w:r w:rsidR="00A3483E">
        <w:rPr>
          <w:sz w:val="24"/>
          <w:szCs w:val="24"/>
        </w:rPr>
        <w:t>. Приложение №</w:t>
      </w:r>
      <w:r>
        <w:rPr>
          <w:sz w:val="24"/>
          <w:szCs w:val="24"/>
        </w:rPr>
        <w:t xml:space="preserve"> </w:t>
      </w:r>
      <w:r w:rsidR="00A3483E">
        <w:rPr>
          <w:sz w:val="24"/>
          <w:szCs w:val="24"/>
        </w:rPr>
        <w:t>6 «Анкета участника размещения заказа» на ___стр.</w:t>
      </w:r>
    </w:p>
    <w:p w:rsidR="005139EF" w:rsidRPr="00EB65C8" w:rsidRDefault="00A3483E" w:rsidP="00A3483E">
      <w:pPr>
        <w:jc w:val="both"/>
        <w:rPr>
          <w:sz w:val="24"/>
          <w:szCs w:val="24"/>
        </w:rPr>
      </w:pPr>
      <w:r>
        <w:rPr>
          <w:sz w:val="24"/>
          <w:szCs w:val="24"/>
        </w:rPr>
        <w:lastRenderedPageBreak/>
        <w:t xml:space="preserve">           </w:t>
      </w:r>
      <w:r w:rsidR="005139EF" w:rsidRPr="00EB65C8">
        <w:rPr>
          <w:sz w:val="24"/>
          <w:szCs w:val="24"/>
        </w:rPr>
        <w:t>3.</w:t>
      </w:r>
      <w:r w:rsidR="00585765">
        <w:rPr>
          <w:sz w:val="24"/>
          <w:szCs w:val="24"/>
        </w:rPr>
        <w:t>6</w:t>
      </w:r>
      <w:r w:rsidR="005139EF" w:rsidRPr="00EB65C8">
        <w:rPr>
          <w:sz w:val="24"/>
          <w:szCs w:val="24"/>
        </w:rPr>
        <w:t>. Приложение № __(</w:t>
      </w:r>
      <w:r w:rsidR="005139EF" w:rsidRPr="00EB65C8">
        <w:rPr>
          <w:i/>
          <w:iCs/>
          <w:sz w:val="24"/>
          <w:szCs w:val="24"/>
        </w:rPr>
        <w:t>указать другие приложения к заявке</w:t>
      </w:r>
      <w:r w:rsidR="005139EF" w:rsidRPr="00EB65C8">
        <w:rPr>
          <w:sz w:val="24"/>
          <w:szCs w:val="24"/>
        </w:rPr>
        <w:t>) на ___ стр.</w:t>
      </w:r>
    </w:p>
    <w:p w:rsidR="005139EF" w:rsidRPr="00EB65C8" w:rsidRDefault="005139EF" w:rsidP="005139EF">
      <w:pPr>
        <w:ind w:firstLine="720"/>
        <w:jc w:val="both"/>
        <w:rPr>
          <w:sz w:val="24"/>
          <w:szCs w:val="24"/>
        </w:rPr>
      </w:pPr>
      <w:r w:rsidRPr="00CE6F6D">
        <w:rPr>
          <w:b/>
          <w:sz w:val="24"/>
          <w:szCs w:val="24"/>
        </w:rPr>
        <w:t>4.</w:t>
      </w:r>
      <w:r w:rsidRPr="00CE6F6D">
        <w:rPr>
          <w:sz w:val="24"/>
          <w:szCs w:val="24"/>
        </w:rPr>
        <w:t> Мы</w:t>
      </w:r>
      <w:r w:rsidRPr="00EB65C8">
        <w:rPr>
          <w:sz w:val="24"/>
          <w:szCs w:val="24"/>
        </w:rPr>
        <w:t xml:space="preserve"> ознакомлены с материалами, содержащимися в </w:t>
      </w:r>
      <w:r w:rsidR="00FD384F">
        <w:rPr>
          <w:sz w:val="24"/>
          <w:szCs w:val="24"/>
        </w:rPr>
        <w:t xml:space="preserve">конкурсной </w:t>
      </w:r>
      <w:r w:rsidRPr="00EB65C8">
        <w:rPr>
          <w:sz w:val="24"/>
          <w:szCs w:val="24"/>
        </w:rPr>
        <w:t>документации</w:t>
      </w:r>
      <w:r w:rsidR="00FD384F">
        <w:rPr>
          <w:sz w:val="24"/>
          <w:szCs w:val="24"/>
        </w:rPr>
        <w:t xml:space="preserve"> </w:t>
      </w:r>
      <w:r w:rsidRPr="00EB65C8">
        <w:rPr>
          <w:sz w:val="24"/>
          <w:szCs w:val="24"/>
        </w:rPr>
        <w:t xml:space="preserve"> и ее технической частью на стадии «проект», влияющими на стоимость услуг, и не имеем к ней претензий.</w:t>
      </w:r>
    </w:p>
    <w:p w:rsidR="005139EF" w:rsidRPr="00E76977" w:rsidRDefault="005139EF" w:rsidP="005139EF">
      <w:pPr>
        <w:ind w:firstLine="720"/>
        <w:jc w:val="both"/>
        <w:rPr>
          <w:sz w:val="24"/>
          <w:szCs w:val="24"/>
        </w:rPr>
      </w:pPr>
      <w:r w:rsidRPr="00EB65C8">
        <w:rPr>
          <w:b/>
          <w:sz w:val="24"/>
          <w:szCs w:val="24"/>
        </w:rPr>
        <w:t>5.</w:t>
      </w:r>
      <w:r w:rsidRPr="00EB65C8">
        <w:rPr>
          <w:sz w:val="24"/>
          <w:szCs w:val="24"/>
        </w:rPr>
        <w:t> Мы согласны с тем, что в случае, если нами не были учтены какие-либо расценки на оказание услуг, которые должны быть оказаны в соответствии с предметом</w:t>
      </w:r>
      <w:r w:rsidR="00FD384F">
        <w:rPr>
          <w:sz w:val="24"/>
          <w:szCs w:val="24"/>
        </w:rPr>
        <w:t xml:space="preserve"> открытого конкурса</w:t>
      </w:r>
      <w:r w:rsidRPr="00EB65C8">
        <w:rPr>
          <w:sz w:val="24"/>
          <w:szCs w:val="24"/>
        </w:rPr>
        <w:t xml:space="preserve">, данные услуги будут в любом случае оказаны в полном соответствии с требованиями </w:t>
      </w:r>
      <w:r w:rsidR="00FD384F">
        <w:rPr>
          <w:sz w:val="24"/>
          <w:szCs w:val="24"/>
        </w:rPr>
        <w:t xml:space="preserve">конкурсной </w:t>
      </w:r>
      <w:r w:rsidRPr="00EB65C8">
        <w:rPr>
          <w:sz w:val="24"/>
          <w:szCs w:val="24"/>
        </w:rPr>
        <w:t xml:space="preserve">документации, </w:t>
      </w:r>
      <w:r w:rsidRPr="0035642C">
        <w:rPr>
          <w:color w:val="FF0000"/>
          <w:sz w:val="24"/>
          <w:szCs w:val="24"/>
        </w:rPr>
        <w:t xml:space="preserve"> </w:t>
      </w:r>
      <w:r w:rsidRPr="00E76977">
        <w:rPr>
          <w:sz w:val="24"/>
          <w:szCs w:val="24"/>
        </w:rPr>
        <w:t xml:space="preserve">в пределах предлагаемой нами стоимости </w:t>
      </w:r>
      <w:r>
        <w:rPr>
          <w:sz w:val="24"/>
          <w:szCs w:val="24"/>
        </w:rPr>
        <w:t>договора</w:t>
      </w:r>
      <w:r w:rsidRPr="00E76977">
        <w:rPr>
          <w:sz w:val="24"/>
          <w:szCs w:val="24"/>
        </w:rPr>
        <w:t>.</w:t>
      </w:r>
    </w:p>
    <w:p w:rsidR="005139EF" w:rsidRPr="00EB65C8" w:rsidRDefault="005139EF" w:rsidP="005139EF">
      <w:pPr>
        <w:ind w:firstLine="720"/>
        <w:jc w:val="both"/>
        <w:rPr>
          <w:sz w:val="24"/>
          <w:szCs w:val="24"/>
        </w:rPr>
      </w:pPr>
      <w:r w:rsidRPr="00EB65C8">
        <w:rPr>
          <w:b/>
          <w:sz w:val="24"/>
          <w:szCs w:val="24"/>
        </w:rPr>
        <w:t>6.</w:t>
      </w:r>
      <w:r w:rsidRPr="00EB65C8">
        <w:rPr>
          <w:sz w:val="24"/>
          <w:szCs w:val="24"/>
        </w:rPr>
        <w:t xml:space="preserve"> Если наши предложения, изложенные выше, будут приняты, мы берем на себя обязательство </w:t>
      </w:r>
      <w:r>
        <w:rPr>
          <w:sz w:val="24"/>
          <w:szCs w:val="24"/>
        </w:rPr>
        <w:t>поставить товар</w:t>
      </w:r>
      <w:r w:rsidRPr="00EB65C8">
        <w:rPr>
          <w:sz w:val="24"/>
          <w:szCs w:val="24"/>
        </w:rPr>
        <w:t xml:space="preserve"> на требуемых условиях, </w:t>
      </w:r>
      <w:r>
        <w:rPr>
          <w:sz w:val="24"/>
          <w:szCs w:val="24"/>
        </w:rPr>
        <w:t xml:space="preserve">согласно </w:t>
      </w:r>
      <w:r w:rsidR="00FD384F">
        <w:rPr>
          <w:sz w:val="24"/>
          <w:szCs w:val="24"/>
        </w:rPr>
        <w:t xml:space="preserve">конкурсной </w:t>
      </w:r>
      <w:r w:rsidRPr="00EB65C8">
        <w:rPr>
          <w:sz w:val="24"/>
          <w:szCs w:val="24"/>
        </w:rPr>
        <w:t xml:space="preserve">документации и нашим предложениям, которые мы просим включить в </w:t>
      </w:r>
      <w:r>
        <w:rPr>
          <w:sz w:val="24"/>
          <w:szCs w:val="24"/>
        </w:rPr>
        <w:t>договор</w:t>
      </w:r>
      <w:r w:rsidRPr="00EB65C8">
        <w:rPr>
          <w:sz w:val="24"/>
          <w:szCs w:val="24"/>
        </w:rPr>
        <w:t>.</w:t>
      </w:r>
    </w:p>
    <w:p w:rsidR="005139EF" w:rsidRPr="00EB65C8" w:rsidRDefault="005139EF" w:rsidP="005139EF">
      <w:pPr>
        <w:ind w:firstLine="720"/>
        <w:jc w:val="both"/>
        <w:rPr>
          <w:sz w:val="24"/>
          <w:szCs w:val="24"/>
        </w:rPr>
      </w:pPr>
      <w:r>
        <w:rPr>
          <w:b/>
          <w:sz w:val="24"/>
          <w:szCs w:val="24"/>
        </w:rPr>
        <w:t>7</w:t>
      </w:r>
      <w:r w:rsidRPr="00EB65C8">
        <w:rPr>
          <w:b/>
          <w:sz w:val="24"/>
          <w:szCs w:val="24"/>
        </w:rPr>
        <w:t>.</w:t>
      </w:r>
      <w:r w:rsidRPr="00EB65C8">
        <w:rPr>
          <w:sz w:val="24"/>
          <w:szCs w:val="24"/>
        </w:rPr>
        <w:t xml:space="preserve"> Настоящим гарантируем достоверность представленной нами в заявке на участие в </w:t>
      </w:r>
      <w:r w:rsidR="00FD384F">
        <w:rPr>
          <w:sz w:val="24"/>
          <w:szCs w:val="24"/>
        </w:rPr>
        <w:t xml:space="preserve">открытом конкурсе </w:t>
      </w:r>
      <w:r w:rsidRPr="00EB65C8">
        <w:rPr>
          <w:sz w:val="24"/>
          <w:szCs w:val="24"/>
        </w:rPr>
        <w:t xml:space="preserve">информации и подтверждаем право заказчика не противоречащее требованию формирования равных для всех участников </w:t>
      </w:r>
      <w:r w:rsidR="00FD384F">
        <w:rPr>
          <w:sz w:val="24"/>
          <w:szCs w:val="24"/>
        </w:rPr>
        <w:t xml:space="preserve">открытого конкурса </w:t>
      </w:r>
      <w:r w:rsidRPr="00EB65C8">
        <w:rPr>
          <w:sz w:val="24"/>
          <w:szCs w:val="24"/>
        </w:rPr>
        <w:t xml:space="preserve">условий, запрашивать у нас, в уполномоченных органах власти и у упомянутых в нашей заявке на участие в </w:t>
      </w:r>
      <w:r w:rsidR="00FD384F">
        <w:rPr>
          <w:sz w:val="24"/>
          <w:szCs w:val="24"/>
        </w:rPr>
        <w:t xml:space="preserve">открытом конкурсе </w:t>
      </w:r>
      <w:r w:rsidRPr="00EB65C8">
        <w:rPr>
          <w:sz w:val="24"/>
          <w:szCs w:val="24"/>
        </w:rPr>
        <w:t>юридических и физических лиц информацию, уточняющую представленные нами в ней сведения, в том числе сведения о соисполнителях.</w:t>
      </w:r>
    </w:p>
    <w:p w:rsidR="005139EF" w:rsidRPr="00EB65C8" w:rsidRDefault="005139EF" w:rsidP="005139EF">
      <w:pPr>
        <w:ind w:firstLine="709"/>
        <w:jc w:val="both"/>
        <w:rPr>
          <w:sz w:val="24"/>
          <w:szCs w:val="24"/>
        </w:rPr>
      </w:pPr>
      <w:r>
        <w:rPr>
          <w:b/>
          <w:sz w:val="24"/>
          <w:szCs w:val="24"/>
        </w:rPr>
        <w:t>8</w:t>
      </w:r>
      <w:r w:rsidRPr="00EB65C8">
        <w:rPr>
          <w:b/>
          <w:sz w:val="24"/>
          <w:szCs w:val="24"/>
        </w:rPr>
        <w:t>.</w:t>
      </w:r>
      <w:r w:rsidRPr="00EB65C8">
        <w:rPr>
          <w:sz w:val="24"/>
          <w:szCs w:val="24"/>
        </w:rPr>
        <w:t> В случае, если наши предложения будут признаны лучшими, мы берем на себя обязательства</w:t>
      </w:r>
      <w:r>
        <w:rPr>
          <w:sz w:val="24"/>
          <w:szCs w:val="24"/>
        </w:rPr>
        <w:t xml:space="preserve"> </w:t>
      </w:r>
      <w:r w:rsidRPr="00EB65C8">
        <w:rPr>
          <w:sz w:val="24"/>
          <w:szCs w:val="24"/>
        </w:rPr>
        <w:t xml:space="preserve"> подписать </w:t>
      </w:r>
      <w:r>
        <w:rPr>
          <w:sz w:val="24"/>
          <w:szCs w:val="24"/>
        </w:rPr>
        <w:t>договор</w:t>
      </w:r>
      <w:r w:rsidRPr="00EB65C8">
        <w:rPr>
          <w:sz w:val="24"/>
          <w:szCs w:val="24"/>
        </w:rPr>
        <w:t xml:space="preserve"> </w:t>
      </w:r>
      <w:r>
        <w:rPr>
          <w:sz w:val="24"/>
          <w:szCs w:val="24"/>
        </w:rPr>
        <w:t xml:space="preserve">не ранее чем через 10 дней со дня размещения на </w:t>
      </w:r>
      <w:r w:rsidR="00585765" w:rsidRPr="00585765">
        <w:rPr>
          <w:sz w:val="24"/>
          <w:szCs w:val="24"/>
        </w:rPr>
        <w:t xml:space="preserve">официальном сайте Российской Федерации </w:t>
      </w:r>
      <w:hyperlink r:id="rId29" w:history="1">
        <w:r w:rsidR="00585765" w:rsidRPr="00585765">
          <w:rPr>
            <w:rStyle w:val="a4"/>
            <w:sz w:val="24"/>
            <w:szCs w:val="24"/>
            <w:lang w:val="en-US"/>
          </w:rPr>
          <w:t>www</w:t>
        </w:r>
        <w:r w:rsidR="00585765" w:rsidRPr="00585765">
          <w:rPr>
            <w:rStyle w:val="a4"/>
            <w:sz w:val="24"/>
            <w:szCs w:val="24"/>
          </w:rPr>
          <w:t>.</w:t>
        </w:r>
        <w:r w:rsidR="00585765" w:rsidRPr="00585765">
          <w:rPr>
            <w:rStyle w:val="a4"/>
            <w:sz w:val="24"/>
            <w:szCs w:val="24"/>
            <w:lang w:val="en-US"/>
          </w:rPr>
          <w:t>zakupki</w:t>
        </w:r>
        <w:r w:rsidR="00585765" w:rsidRPr="00585765">
          <w:rPr>
            <w:rStyle w:val="a4"/>
            <w:sz w:val="24"/>
            <w:szCs w:val="24"/>
          </w:rPr>
          <w:t>.</w:t>
        </w:r>
        <w:r w:rsidR="00585765" w:rsidRPr="00585765">
          <w:rPr>
            <w:rStyle w:val="a4"/>
            <w:sz w:val="24"/>
            <w:szCs w:val="24"/>
            <w:lang w:val="en-US"/>
          </w:rPr>
          <w:t>gov</w:t>
        </w:r>
        <w:r w:rsidR="00585765" w:rsidRPr="00585765">
          <w:rPr>
            <w:rStyle w:val="a4"/>
            <w:sz w:val="24"/>
            <w:szCs w:val="24"/>
          </w:rPr>
          <w:t>.</w:t>
        </w:r>
        <w:r w:rsidR="00585765" w:rsidRPr="00585765">
          <w:rPr>
            <w:rStyle w:val="a4"/>
            <w:sz w:val="24"/>
            <w:szCs w:val="24"/>
            <w:lang w:val="en-US"/>
          </w:rPr>
          <w:t>ru</w:t>
        </w:r>
      </w:hyperlink>
      <w:r w:rsidR="00585765" w:rsidRPr="00585765">
        <w:rPr>
          <w:sz w:val="24"/>
          <w:szCs w:val="24"/>
        </w:rPr>
        <w:t xml:space="preserve">  и сайте МУП Тонкинского района «Тонкинские теплосети» </w:t>
      </w:r>
      <w:hyperlink r:id="rId30" w:history="1">
        <w:r w:rsidR="00585765" w:rsidRPr="00585765">
          <w:rPr>
            <w:rStyle w:val="a4"/>
            <w:sz w:val="24"/>
            <w:szCs w:val="24"/>
            <w:lang w:val="en-US"/>
          </w:rPr>
          <w:t>http</w:t>
        </w:r>
        <w:r w:rsidR="00585765" w:rsidRPr="00585765">
          <w:rPr>
            <w:rStyle w:val="a4"/>
            <w:sz w:val="24"/>
            <w:szCs w:val="24"/>
          </w:rPr>
          <w:t>://</w:t>
        </w:r>
        <w:r w:rsidR="00585765" w:rsidRPr="00585765">
          <w:rPr>
            <w:rStyle w:val="a4"/>
            <w:sz w:val="24"/>
            <w:szCs w:val="24"/>
            <w:lang w:val="en-US"/>
          </w:rPr>
          <w:t>www</w:t>
        </w:r>
        <w:r w:rsidR="00585765" w:rsidRPr="00585765">
          <w:rPr>
            <w:rStyle w:val="a4"/>
            <w:sz w:val="24"/>
            <w:szCs w:val="24"/>
          </w:rPr>
          <w:t>.</w:t>
        </w:r>
        <w:r w:rsidR="00585765" w:rsidRPr="00585765">
          <w:rPr>
            <w:rStyle w:val="a4"/>
            <w:sz w:val="24"/>
            <w:szCs w:val="24"/>
            <w:lang w:val="en-US"/>
          </w:rPr>
          <w:t>tonkino</w:t>
        </w:r>
        <w:r w:rsidR="00585765" w:rsidRPr="00585765">
          <w:rPr>
            <w:rStyle w:val="a4"/>
            <w:sz w:val="24"/>
            <w:szCs w:val="24"/>
          </w:rPr>
          <w:t>.</w:t>
        </w:r>
        <w:r w:rsidR="00585765" w:rsidRPr="00585765">
          <w:rPr>
            <w:rStyle w:val="a4"/>
            <w:sz w:val="24"/>
            <w:szCs w:val="24"/>
            <w:lang w:val="en-US"/>
          </w:rPr>
          <w:t>ru</w:t>
        </w:r>
        <w:r w:rsidR="00585765" w:rsidRPr="00585765">
          <w:rPr>
            <w:rStyle w:val="a4"/>
            <w:sz w:val="24"/>
            <w:szCs w:val="24"/>
          </w:rPr>
          <w:t>/</w:t>
        </w:r>
        <w:r w:rsidR="00585765" w:rsidRPr="00585765">
          <w:rPr>
            <w:rStyle w:val="a4"/>
            <w:sz w:val="24"/>
            <w:szCs w:val="24"/>
            <w:lang w:val="en-US"/>
          </w:rPr>
          <w:t>zhkh</w:t>
        </w:r>
        <w:r w:rsidR="00585765" w:rsidRPr="00585765">
          <w:rPr>
            <w:rStyle w:val="a4"/>
            <w:sz w:val="24"/>
            <w:szCs w:val="24"/>
          </w:rPr>
          <w:t>/</w:t>
        </w:r>
      </w:hyperlink>
      <w:r w:rsidR="00585765" w:rsidRPr="006B26F4">
        <w:t xml:space="preserve"> </w:t>
      </w:r>
      <w:r w:rsidR="009835F0">
        <w:rPr>
          <w:sz w:val="24"/>
          <w:szCs w:val="24"/>
        </w:rPr>
        <w:t>протокола рассмотрении заявок,</w:t>
      </w:r>
      <w:r>
        <w:rPr>
          <w:sz w:val="24"/>
          <w:szCs w:val="24"/>
        </w:rPr>
        <w:t xml:space="preserve"> оценки </w:t>
      </w:r>
      <w:r w:rsidR="00FD384F">
        <w:rPr>
          <w:sz w:val="24"/>
          <w:szCs w:val="24"/>
        </w:rPr>
        <w:t>заявок</w:t>
      </w:r>
      <w:r w:rsidR="009835F0">
        <w:rPr>
          <w:sz w:val="24"/>
          <w:szCs w:val="24"/>
        </w:rPr>
        <w:t xml:space="preserve"> и выбора победителя </w:t>
      </w:r>
      <w:r w:rsidR="00FD384F">
        <w:rPr>
          <w:sz w:val="24"/>
          <w:szCs w:val="24"/>
        </w:rPr>
        <w:t xml:space="preserve"> на участие в открытом конкурсе</w:t>
      </w:r>
      <w:r w:rsidRPr="00EB65C8">
        <w:rPr>
          <w:i/>
          <w:sz w:val="24"/>
          <w:szCs w:val="24"/>
        </w:rPr>
        <w:t>_________________________(указывается наименование заказчика)</w:t>
      </w:r>
      <w:r>
        <w:rPr>
          <w:i/>
          <w:sz w:val="24"/>
          <w:szCs w:val="24"/>
        </w:rPr>
        <w:t xml:space="preserve"> </w:t>
      </w:r>
      <w:r w:rsidRPr="00EB65C8">
        <w:rPr>
          <w:sz w:val="24"/>
          <w:szCs w:val="24"/>
        </w:rPr>
        <w:t xml:space="preserve">на </w:t>
      </w:r>
      <w:r>
        <w:rPr>
          <w:sz w:val="24"/>
          <w:szCs w:val="24"/>
        </w:rPr>
        <w:t>поставку товара</w:t>
      </w:r>
      <w:r w:rsidRPr="00EB65C8">
        <w:rPr>
          <w:sz w:val="24"/>
          <w:szCs w:val="24"/>
        </w:rPr>
        <w:t xml:space="preserve"> в соответствии с требованиями </w:t>
      </w:r>
      <w:r w:rsidR="00FD384F">
        <w:rPr>
          <w:sz w:val="24"/>
          <w:szCs w:val="24"/>
        </w:rPr>
        <w:t xml:space="preserve">конкурсной </w:t>
      </w:r>
      <w:r w:rsidRPr="00EB65C8">
        <w:rPr>
          <w:sz w:val="24"/>
          <w:szCs w:val="24"/>
        </w:rPr>
        <w:t>документации и условиями наших предложений</w:t>
      </w:r>
      <w:r>
        <w:rPr>
          <w:sz w:val="24"/>
          <w:szCs w:val="24"/>
        </w:rPr>
        <w:t>.</w:t>
      </w:r>
    </w:p>
    <w:p w:rsidR="005139EF" w:rsidRPr="00EB65C8" w:rsidRDefault="005139EF" w:rsidP="005139EF">
      <w:pPr>
        <w:ind w:firstLine="720"/>
        <w:jc w:val="both"/>
        <w:rPr>
          <w:sz w:val="24"/>
          <w:szCs w:val="24"/>
        </w:rPr>
      </w:pPr>
      <w:r>
        <w:rPr>
          <w:b/>
          <w:sz w:val="24"/>
          <w:szCs w:val="24"/>
        </w:rPr>
        <w:t>9</w:t>
      </w:r>
      <w:r w:rsidRPr="00EB65C8">
        <w:rPr>
          <w:b/>
          <w:sz w:val="24"/>
          <w:szCs w:val="24"/>
        </w:rPr>
        <w:t>.</w:t>
      </w:r>
      <w:r w:rsidR="00FD384F">
        <w:rPr>
          <w:sz w:val="24"/>
          <w:szCs w:val="24"/>
        </w:rPr>
        <w:t> В случае</w:t>
      </w:r>
      <w:r w:rsidRPr="00EB65C8">
        <w:rPr>
          <w:sz w:val="24"/>
          <w:szCs w:val="24"/>
        </w:rPr>
        <w:t xml:space="preserve"> если наши предложения будут лучшими после предложений победителя</w:t>
      </w:r>
      <w:r w:rsidR="00FD384F">
        <w:rPr>
          <w:sz w:val="24"/>
          <w:szCs w:val="24"/>
        </w:rPr>
        <w:t xml:space="preserve"> открытого конкурса</w:t>
      </w:r>
      <w:r w:rsidRPr="00EB65C8">
        <w:rPr>
          <w:sz w:val="24"/>
          <w:szCs w:val="24"/>
        </w:rPr>
        <w:t xml:space="preserve">, а победитель </w:t>
      </w:r>
      <w:r w:rsidR="00FD384F">
        <w:rPr>
          <w:sz w:val="24"/>
          <w:szCs w:val="24"/>
        </w:rPr>
        <w:t xml:space="preserve">открытого конкурса </w:t>
      </w:r>
      <w:r w:rsidRPr="00EB65C8">
        <w:rPr>
          <w:sz w:val="24"/>
          <w:szCs w:val="24"/>
        </w:rPr>
        <w:t xml:space="preserve">будет признан уклонившимся от заключения </w:t>
      </w:r>
      <w:r>
        <w:rPr>
          <w:sz w:val="24"/>
          <w:szCs w:val="24"/>
        </w:rPr>
        <w:t>договора</w:t>
      </w:r>
      <w:r w:rsidRPr="00EB65C8">
        <w:rPr>
          <w:sz w:val="24"/>
          <w:szCs w:val="24"/>
        </w:rPr>
        <w:t xml:space="preserve">, мы обязуемся подписать данный </w:t>
      </w:r>
      <w:r>
        <w:rPr>
          <w:sz w:val="24"/>
          <w:szCs w:val="24"/>
        </w:rPr>
        <w:t>договор</w:t>
      </w:r>
      <w:r w:rsidRPr="00EB65C8">
        <w:rPr>
          <w:sz w:val="24"/>
          <w:szCs w:val="24"/>
        </w:rPr>
        <w:t xml:space="preserve"> на </w:t>
      </w:r>
      <w:r>
        <w:rPr>
          <w:sz w:val="24"/>
          <w:szCs w:val="24"/>
        </w:rPr>
        <w:t>поставку товара</w:t>
      </w:r>
      <w:r w:rsidRPr="00EB65C8">
        <w:rPr>
          <w:sz w:val="24"/>
          <w:szCs w:val="24"/>
        </w:rPr>
        <w:t xml:space="preserve"> в соответствии с требованиями </w:t>
      </w:r>
      <w:r w:rsidR="00FD384F">
        <w:rPr>
          <w:sz w:val="24"/>
          <w:szCs w:val="24"/>
        </w:rPr>
        <w:t xml:space="preserve">конкурсной </w:t>
      </w:r>
      <w:r w:rsidRPr="00EB65C8">
        <w:rPr>
          <w:sz w:val="24"/>
          <w:szCs w:val="24"/>
        </w:rPr>
        <w:t>документации и условиями нашего предложения.</w:t>
      </w:r>
    </w:p>
    <w:p w:rsidR="005139EF" w:rsidRPr="00EB65C8" w:rsidRDefault="005139EF" w:rsidP="005139EF">
      <w:pPr>
        <w:ind w:firstLine="720"/>
        <w:jc w:val="both"/>
        <w:rPr>
          <w:sz w:val="24"/>
          <w:szCs w:val="24"/>
        </w:rPr>
      </w:pPr>
      <w:r w:rsidRPr="00EB65C8">
        <w:rPr>
          <w:b/>
          <w:sz w:val="24"/>
          <w:szCs w:val="24"/>
        </w:rPr>
        <w:t>1</w:t>
      </w:r>
      <w:r>
        <w:rPr>
          <w:b/>
          <w:sz w:val="24"/>
          <w:szCs w:val="24"/>
        </w:rPr>
        <w:t>0</w:t>
      </w:r>
      <w:r w:rsidRPr="00EB65C8">
        <w:rPr>
          <w:b/>
          <w:sz w:val="24"/>
          <w:szCs w:val="24"/>
        </w:rPr>
        <w:t>.</w:t>
      </w:r>
      <w:r w:rsidRPr="00EB65C8">
        <w:rPr>
          <w:sz w:val="24"/>
          <w:szCs w:val="24"/>
        </w:rPr>
        <w:t xml:space="preserve"> Мы подтверждаем, что мы извещены о включении сведений о ___________________________ </w:t>
      </w:r>
      <w:r w:rsidRPr="00EB65C8">
        <w:rPr>
          <w:i/>
          <w:sz w:val="24"/>
          <w:szCs w:val="24"/>
        </w:rPr>
        <w:t xml:space="preserve">(наименование участника </w:t>
      </w:r>
      <w:r>
        <w:rPr>
          <w:i/>
          <w:sz w:val="24"/>
          <w:szCs w:val="24"/>
        </w:rPr>
        <w:t>осуществления закупки</w:t>
      </w:r>
      <w:r w:rsidRPr="00EB65C8">
        <w:rPr>
          <w:i/>
          <w:sz w:val="24"/>
          <w:szCs w:val="24"/>
        </w:rPr>
        <w:t>)</w:t>
      </w:r>
      <w:r w:rsidRPr="00EB65C8">
        <w:rPr>
          <w:sz w:val="24"/>
          <w:szCs w:val="24"/>
        </w:rPr>
        <w:t xml:space="preserve"> в Реестр недобросовестных поставщиков в случае уклонения нами от заключения </w:t>
      </w:r>
      <w:r>
        <w:rPr>
          <w:sz w:val="24"/>
          <w:szCs w:val="24"/>
        </w:rPr>
        <w:t>договора</w:t>
      </w:r>
      <w:r w:rsidRPr="00EB65C8">
        <w:rPr>
          <w:sz w:val="24"/>
          <w:szCs w:val="24"/>
        </w:rPr>
        <w:t>.</w:t>
      </w:r>
    </w:p>
    <w:p w:rsidR="005139EF" w:rsidRPr="00EB65C8" w:rsidRDefault="005139EF" w:rsidP="005139EF">
      <w:pPr>
        <w:ind w:firstLine="720"/>
        <w:jc w:val="both"/>
        <w:rPr>
          <w:sz w:val="24"/>
          <w:szCs w:val="24"/>
        </w:rPr>
      </w:pPr>
      <w:r w:rsidRPr="00EB65C8">
        <w:rPr>
          <w:b/>
          <w:sz w:val="24"/>
          <w:szCs w:val="24"/>
        </w:rPr>
        <w:t>1</w:t>
      </w:r>
      <w:r>
        <w:rPr>
          <w:b/>
          <w:sz w:val="24"/>
          <w:szCs w:val="24"/>
        </w:rPr>
        <w:t>1</w:t>
      </w:r>
      <w:r w:rsidRPr="00EB65C8">
        <w:rPr>
          <w:b/>
          <w:sz w:val="24"/>
          <w:szCs w:val="24"/>
        </w:rPr>
        <w:t>.</w:t>
      </w:r>
      <w:r w:rsidRPr="00EB65C8">
        <w:rPr>
          <w:sz w:val="24"/>
          <w:szCs w:val="24"/>
        </w:rPr>
        <w:t xml:space="preserve"> Сообщаем, что для оперативного уведомления нас по вопросам организационного характера и взаимодействия с заказчиком нами уполномочен __________________ </w:t>
      </w:r>
      <w:r w:rsidRPr="00EB65C8">
        <w:rPr>
          <w:i/>
          <w:sz w:val="24"/>
          <w:szCs w:val="24"/>
        </w:rPr>
        <w:t>(указать Ф.И.О. полностью, должность и контактную информацию уполномоченного лица, включая телефон, факс (с указанием кода), адрес)</w:t>
      </w:r>
      <w:r w:rsidRPr="00EB65C8">
        <w:rPr>
          <w:sz w:val="24"/>
          <w:szCs w:val="24"/>
        </w:rPr>
        <w:t xml:space="preserve">. Все сведения о проведении </w:t>
      </w:r>
      <w:r w:rsidR="00FD384F">
        <w:rPr>
          <w:sz w:val="24"/>
          <w:szCs w:val="24"/>
        </w:rPr>
        <w:t xml:space="preserve">открытого конкурса </w:t>
      </w:r>
      <w:r w:rsidRPr="00EB65C8">
        <w:rPr>
          <w:sz w:val="24"/>
          <w:szCs w:val="24"/>
        </w:rPr>
        <w:t>просим сообщать указанному уполномоченному лицу.</w:t>
      </w:r>
    </w:p>
    <w:p w:rsidR="005139EF" w:rsidRPr="00EB65C8" w:rsidRDefault="005139EF" w:rsidP="005139EF">
      <w:pPr>
        <w:ind w:firstLine="720"/>
        <w:jc w:val="both"/>
        <w:rPr>
          <w:sz w:val="24"/>
          <w:szCs w:val="24"/>
        </w:rPr>
      </w:pPr>
      <w:r w:rsidRPr="00EB65C8">
        <w:rPr>
          <w:b/>
          <w:sz w:val="24"/>
          <w:szCs w:val="24"/>
        </w:rPr>
        <w:t>1</w:t>
      </w:r>
      <w:r>
        <w:rPr>
          <w:b/>
          <w:sz w:val="24"/>
          <w:szCs w:val="24"/>
        </w:rPr>
        <w:t>2</w:t>
      </w:r>
      <w:r w:rsidRPr="00EB65C8">
        <w:rPr>
          <w:b/>
          <w:sz w:val="24"/>
          <w:szCs w:val="24"/>
        </w:rPr>
        <w:t>.</w:t>
      </w:r>
      <w:r w:rsidRPr="00EB65C8">
        <w:rPr>
          <w:sz w:val="24"/>
          <w:szCs w:val="24"/>
        </w:rPr>
        <w:t xml:space="preserve"> В случае присуждения нам права заключить </w:t>
      </w:r>
      <w:r>
        <w:rPr>
          <w:sz w:val="24"/>
          <w:szCs w:val="24"/>
        </w:rPr>
        <w:t>договор</w:t>
      </w:r>
      <w:r w:rsidRPr="00EB65C8">
        <w:rPr>
          <w:sz w:val="24"/>
          <w:szCs w:val="24"/>
        </w:rPr>
        <w:t xml:space="preserve"> в период с д</w:t>
      </w:r>
      <w:r w:rsidR="009835F0">
        <w:rPr>
          <w:sz w:val="24"/>
          <w:szCs w:val="24"/>
        </w:rPr>
        <w:t xml:space="preserve">аты получения протокола сопоставления заявок, оценки </w:t>
      </w:r>
      <w:r w:rsidRPr="00EB65C8">
        <w:rPr>
          <w:sz w:val="24"/>
          <w:szCs w:val="24"/>
        </w:rPr>
        <w:t xml:space="preserve"> заявок </w:t>
      </w:r>
      <w:r w:rsidR="009835F0">
        <w:rPr>
          <w:sz w:val="24"/>
          <w:szCs w:val="24"/>
        </w:rPr>
        <w:t xml:space="preserve">и выбора победителя </w:t>
      </w:r>
      <w:r w:rsidRPr="00EB65C8">
        <w:rPr>
          <w:sz w:val="24"/>
          <w:szCs w:val="24"/>
        </w:rPr>
        <w:t xml:space="preserve">на участие в </w:t>
      </w:r>
      <w:r w:rsidR="00FD384F">
        <w:rPr>
          <w:sz w:val="24"/>
          <w:szCs w:val="24"/>
        </w:rPr>
        <w:t xml:space="preserve">открытом конкурсе </w:t>
      </w:r>
      <w:r w:rsidRPr="00EB65C8">
        <w:rPr>
          <w:sz w:val="24"/>
          <w:szCs w:val="24"/>
        </w:rPr>
        <w:t xml:space="preserve">и проекта  </w:t>
      </w:r>
      <w:r>
        <w:rPr>
          <w:sz w:val="24"/>
          <w:szCs w:val="24"/>
        </w:rPr>
        <w:t>договора</w:t>
      </w:r>
      <w:r w:rsidRPr="00EB65C8">
        <w:rPr>
          <w:sz w:val="24"/>
          <w:szCs w:val="24"/>
        </w:rPr>
        <w:t xml:space="preserve"> и до подписания официального </w:t>
      </w:r>
      <w:r>
        <w:rPr>
          <w:sz w:val="24"/>
          <w:szCs w:val="24"/>
        </w:rPr>
        <w:t>договора</w:t>
      </w:r>
      <w:r w:rsidRPr="00EB65C8">
        <w:rPr>
          <w:sz w:val="24"/>
          <w:szCs w:val="24"/>
        </w:rPr>
        <w:t xml:space="preserve"> настоящая заявка на участие </w:t>
      </w:r>
      <w:r w:rsidR="00FD384F">
        <w:rPr>
          <w:sz w:val="24"/>
          <w:szCs w:val="24"/>
        </w:rPr>
        <w:t xml:space="preserve">в открытом конкурсе </w:t>
      </w:r>
      <w:r w:rsidRPr="00EB65C8">
        <w:rPr>
          <w:sz w:val="24"/>
          <w:szCs w:val="24"/>
        </w:rPr>
        <w:t xml:space="preserve">будет носить характер предварительного заключенного нами и заказчиком договора о заключении </w:t>
      </w:r>
      <w:r>
        <w:rPr>
          <w:sz w:val="24"/>
          <w:szCs w:val="24"/>
        </w:rPr>
        <w:t>договора</w:t>
      </w:r>
      <w:r w:rsidRPr="00EB65C8">
        <w:rPr>
          <w:sz w:val="24"/>
          <w:szCs w:val="24"/>
        </w:rPr>
        <w:t xml:space="preserve"> на условиях наших предложений.</w:t>
      </w:r>
    </w:p>
    <w:p w:rsidR="005139EF" w:rsidRPr="00EB65C8" w:rsidRDefault="005139EF" w:rsidP="005139EF">
      <w:pPr>
        <w:ind w:firstLine="720"/>
        <w:jc w:val="both"/>
        <w:rPr>
          <w:sz w:val="24"/>
          <w:szCs w:val="24"/>
        </w:rPr>
      </w:pPr>
      <w:r w:rsidRPr="00EB65C8">
        <w:rPr>
          <w:b/>
          <w:sz w:val="24"/>
          <w:szCs w:val="24"/>
        </w:rPr>
        <w:t>1</w:t>
      </w:r>
      <w:r>
        <w:rPr>
          <w:b/>
          <w:sz w:val="24"/>
          <w:szCs w:val="24"/>
        </w:rPr>
        <w:t>3</w:t>
      </w:r>
      <w:r w:rsidRPr="00EB65C8">
        <w:rPr>
          <w:b/>
          <w:sz w:val="24"/>
          <w:szCs w:val="24"/>
        </w:rPr>
        <w:t>.</w:t>
      </w:r>
      <w:r w:rsidRPr="00EB65C8">
        <w:rPr>
          <w:sz w:val="24"/>
          <w:szCs w:val="24"/>
        </w:rPr>
        <w:t xml:space="preserve"> Банковские реквизиты участника </w:t>
      </w:r>
      <w:r>
        <w:rPr>
          <w:sz w:val="24"/>
          <w:szCs w:val="24"/>
        </w:rPr>
        <w:t>осуществления закупки</w:t>
      </w:r>
      <w:r w:rsidRPr="00EB65C8">
        <w:rPr>
          <w:sz w:val="24"/>
          <w:szCs w:val="24"/>
        </w:rPr>
        <w:t xml:space="preserve">: </w:t>
      </w:r>
    </w:p>
    <w:p w:rsidR="005139EF" w:rsidRPr="00EB65C8" w:rsidRDefault="005139EF" w:rsidP="005139EF">
      <w:pPr>
        <w:ind w:firstLine="720"/>
        <w:jc w:val="both"/>
        <w:rPr>
          <w:sz w:val="24"/>
          <w:szCs w:val="24"/>
        </w:rPr>
      </w:pPr>
      <w:r w:rsidRPr="00EB65C8">
        <w:rPr>
          <w:sz w:val="24"/>
          <w:szCs w:val="24"/>
        </w:rPr>
        <w:t>ИНН ____________________, КПП _________________________</w:t>
      </w:r>
    </w:p>
    <w:p w:rsidR="005139EF" w:rsidRPr="00EB65C8" w:rsidRDefault="005139EF" w:rsidP="005139EF">
      <w:pPr>
        <w:ind w:firstLine="720"/>
        <w:jc w:val="both"/>
        <w:rPr>
          <w:sz w:val="24"/>
          <w:szCs w:val="24"/>
        </w:rPr>
      </w:pPr>
      <w:r w:rsidRPr="00EB65C8">
        <w:rPr>
          <w:sz w:val="24"/>
          <w:szCs w:val="24"/>
        </w:rPr>
        <w:t>Наименование и местонахождение обслуживающего банка ____________________</w:t>
      </w:r>
    </w:p>
    <w:p w:rsidR="005139EF" w:rsidRPr="00EB65C8" w:rsidRDefault="005139EF" w:rsidP="005139EF">
      <w:pPr>
        <w:ind w:firstLine="720"/>
        <w:jc w:val="both"/>
        <w:rPr>
          <w:sz w:val="24"/>
          <w:szCs w:val="24"/>
        </w:rPr>
      </w:pPr>
      <w:r w:rsidRPr="00EB65C8">
        <w:rPr>
          <w:sz w:val="24"/>
          <w:szCs w:val="24"/>
        </w:rPr>
        <w:t>Расчетный счет ____________________</w:t>
      </w:r>
    </w:p>
    <w:p w:rsidR="005139EF" w:rsidRPr="00EB65C8" w:rsidRDefault="005139EF" w:rsidP="005139EF">
      <w:pPr>
        <w:ind w:firstLine="720"/>
        <w:jc w:val="both"/>
        <w:rPr>
          <w:sz w:val="24"/>
          <w:szCs w:val="24"/>
        </w:rPr>
      </w:pPr>
      <w:r w:rsidRPr="00EB65C8">
        <w:rPr>
          <w:sz w:val="24"/>
          <w:szCs w:val="24"/>
        </w:rPr>
        <w:t>Корреспондентский счет ____________________</w:t>
      </w:r>
    </w:p>
    <w:p w:rsidR="005139EF" w:rsidRPr="00EB65C8" w:rsidRDefault="005139EF" w:rsidP="005139EF">
      <w:pPr>
        <w:ind w:firstLine="720"/>
        <w:jc w:val="both"/>
        <w:rPr>
          <w:sz w:val="24"/>
          <w:szCs w:val="24"/>
        </w:rPr>
      </w:pPr>
      <w:r w:rsidRPr="00EB65C8">
        <w:rPr>
          <w:sz w:val="24"/>
          <w:szCs w:val="24"/>
        </w:rPr>
        <w:t>Код БИК ____________________</w:t>
      </w:r>
    </w:p>
    <w:p w:rsidR="005139EF" w:rsidRPr="00EB65C8" w:rsidRDefault="005139EF" w:rsidP="005139EF">
      <w:pPr>
        <w:ind w:firstLine="720"/>
        <w:jc w:val="both"/>
        <w:rPr>
          <w:sz w:val="24"/>
          <w:szCs w:val="24"/>
        </w:rPr>
      </w:pPr>
      <w:r w:rsidRPr="00EB65C8">
        <w:rPr>
          <w:b/>
          <w:sz w:val="24"/>
          <w:szCs w:val="24"/>
        </w:rPr>
        <w:t>1</w:t>
      </w:r>
      <w:r>
        <w:rPr>
          <w:b/>
          <w:sz w:val="24"/>
          <w:szCs w:val="24"/>
        </w:rPr>
        <w:t>4</w:t>
      </w:r>
      <w:r w:rsidRPr="00EB65C8">
        <w:rPr>
          <w:b/>
          <w:sz w:val="24"/>
          <w:szCs w:val="24"/>
        </w:rPr>
        <w:t>.</w:t>
      </w:r>
      <w:r w:rsidRPr="00EB65C8">
        <w:rPr>
          <w:sz w:val="24"/>
          <w:szCs w:val="24"/>
        </w:rPr>
        <w:t> Корреспонденцию в наш адрес просим направлять по адресу: ______________________________________________________________________________</w:t>
      </w:r>
    </w:p>
    <w:p w:rsidR="005139EF" w:rsidRPr="00EB65C8" w:rsidRDefault="005139EF" w:rsidP="005139EF">
      <w:pPr>
        <w:ind w:firstLine="720"/>
        <w:jc w:val="both"/>
        <w:rPr>
          <w:sz w:val="24"/>
          <w:szCs w:val="24"/>
        </w:rPr>
      </w:pPr>
      <w:r w:rsidRPr="00EB65C8">
        <w:rPr>
          <w:b/>
          <w:sz w:val="24"/>
          <w:szCs w:val="24"/>
        </w:rPr>
        <w:lastRenderedPageBreak/>
        <w:t>1</w:t>
      </w:r>
      <w:r>
        <w:rPr>
          <w:b/>
          <w:sz w:val="24"/>
          <w:szCs w:val="24"/>
        </w:rPr>
        <w:t>5</w:t>
      </w:r>
      <w:r w:rsidRPr="00EB65C8">
        <w:rPr>
          <w:b/>
          <w:sz w:val="24"/>
          <w:szCs w:val="24"/>
        </w:rPr>
        <w:t>. </w:t>
      </w:r>
      <w:r w:rsidRPr="00EB65C8">
        <w:rPr>
          <w:sz w:val="24"/>
          <w:szCs w:val="24"/>
        </w:rPr>
        <w:t xml:space="preserve">К настоящей заявке на участие в </w:t>
      </w:r>
      <w:r w:rsidR="00FD384F">
        <w:rPr>
          <w:sz w:val="24"/>
          <w:szCs w:val="24"/>
        </w:rPr>
        <w:t xml:space="preserve">открытом конкурсе </w:t>
      </w:r>
      <w:r w:rsidRPr="00EB65C8">
        <w:rPr>
          <w:sz w:val="24"/>
          <w:szCs w:val="24"/>
        </w:rPr>
        <w:t>прилагаются документы, являющиеся неотъемлемой частью нашей заявки на участие в</w:t>
      </w:r>
      <w:r w:rsidR="00FD384F">
        <w:rPr>
          <w:sz w:val="24"/>
          <w:szCs w:val="24"/>
        </w:rPr>
        <w:t xml:space="preserve"> открытом конкурсе</w:t>
      </w:r>
      <w:r w:rsidRPr="00EB65C8">
        <w:rPr>
          <w:sz w:val="24"/>
          <w:szCs w:val="24"/>
        </w:rPr>
        <w:t>, согласно описи - на _____стр.</w:t>
      </w:r>
    </w:p>
    <w:p w:rsidR="005139EF" w:rsidRPr="00EB65C8" w:rsidRDefault="005139EF" w:rsidP="005139EF">
      <w:pPr>
        <w:ind w:firstLine="720"/>
        <w:jc w:val="both"/>
        <w:rPr>
          <w:b/>
          <w:sz w:val="24"/>
          <w:szCs w:val="24"/>
        </w:rPr>
      </w:pPr>
      <w:r w:rsidRPr="00EB65C8">
        <w:rPr>
          <w:b/>
          <w:sz w:val="24"/>
          <w:szCs w:val="24"/>
        </w:rPr>
        <w:t xml:space="preserve">Участник </w:t>
      </w:r>
      <w:r>
        <w:rPr>
          <w:b/>
          <w:sz w:val="24"/>
          <w:szCs w:val="24"/>
        </w:rPr>
        <w:t>осуществления закупки</w:t>
      </w:r>
      <w:r w:rsidRPr="00EB65C8">
        <w:rPr>
          <w:b/>
          <w:sz w:val="24"/>
          <w:szCs w:val="24"/>
        </w:rPr>
        <w:t xml:space="preserve"> / уполномоченный представитель</w:t>
      </w:r>
    </w:p>
    <w:p w:rsidR="005139EF" w:rsidRPr="00EB65C8" w:rsidRDefault="005139EF" w:rsidP="005139EF">
      <w:pPr>
        <w:ind w:firstLine="720"/>
        <w:jc w:val="both"/>
        <w:rPr>
          <w:sz w:val="24"/>
          <w:szCs w:val="24"/>
          <w:vertAlign w:val="superscript"/>
        </w:rPr>
      </w:pPr>
      <w:r w:rsidRPr="00EB65C8">
        <w:rPr>
          <w:sz w:val="24"/>
          <w:szCs w:val="24"/>
          <w:vertAlign w:val="superscript"/>
        </w:rPr>
        <w:t xml:space="preserve">______________________      </w:t>
      </w:r>
    </w:p>
    <w:p w:rsidR="005139EF" w:rsidRPr="00EB65C8" w:rsidRDefault="005139EF" w:rsidP="005139EF">
      <w:pPr>
        <w:ind w:firstLine="720"/>
        <w:jc w:val="both"/>
        <w:rPr>
          <w:sz w:val="24"/>
          <w:szCs w:val="24"/>
          <w:vertAlign w:val="superscript"/>
        </w:rPr>
      </w:pPr>
      <w:r w:rsidRPr="00EB65C8">
        <w:rPr>
          <w:sz w:val="24"/>
          <w:szCs w:val="24"/>
          <w:vertAlign w:val="superscript"/>
        </w:rPr>
        <w:t xml:space="preserve">            (подпись)</w:t>
      </w:r>
    </w:p>
    <w:p w:rsidR="005139EF" w:rsidRPr="00EB65C8" w:rsidRDefault="005139EF" w:rsidP="005139EF">
      <w:pPr>
        <w:ind w:firstLine="720"/>
        <w:jc w:val="both"/>
        <w:rPr>
          <w:sz w:val="24"/>
          <w:szCs w:val="24"/>
          <w:vertAlign w:val="superscript"/>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 в</w:t>
      </w:r>
      <w:r w:rsidR="00FD384F">
        <w:rPr>
          <w:sz w:val="24"/>
          <w:szCs w:val="24"/>
          <w:vertAlign w:val="superscript"/>
        </w:rPr>
        <w:t xml:space="preserve"> открытом конкурсе</w:t>
      </w:r>
      <w:r w:rsidRPr="00EB65C8">
        <w:rPr>
          <w:sz w:val="24"/>
          <w:szCs w:val="24"/>
          <w:vertAlign w:val="superscript"/>
        </w:rPr>
        <w:t>)</w:t>
      </w:r>
    </w:p>
    <w:p w:rsidR="005139EF" w:rsidRDefault="00FD384F" w:rsidP="005139EF">
      <w:pPr>
        <w:rPr>
          <w:sz w:val="24"/>
          <w:szCs w:val="24"/>
          <w:vertAlign w:val="superscript"/>
        </w:rPr>
      </w:pPr>
      <w:r>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FD384F">
      <w:pPr>
        <w:rPr>
          <w:sz w:val="24"/>
          <w:szCs w:val="24"/>
          <w:vertAlign w:val="superscript"/>
        </w:rPr>
      </w:pPr>
    </w:p>
    <w:p w:rsidR="005139EF" w:rsidRDefault="005139EF" w:rsidP="005139EF">
      <w:pPr>
        <w:jc w:val="center"/>
        <w:rPr>
          <w:sz w:val="24"/>
          <w:szCs w:val="24"/>
          <w:vertAlign w:val="superscript"/>
        </w:rPr>
      </w:pPr>
    </w:p>
    <w:p w:rsidR="00585765" w:rsidRDefault="00585765" w:rsidP="005139EF">
      <w:pPr>
        <w:jc w:val="center"/>
        <w:rPr>
          <w:sz w:val="24"/>
          <w:szCs w:val="24"/>
          <w:vertAlign w:val="superscript"/>
        </w:rPr>
      </w:pPr>
    </w:p>
    <w:p w:rsidR="00585765" w:rsidRDefault="00585765" w:rsidP="005139EF">
      <w:pPr>
        <w:jc w:val="center"/>
        <w:rPr>
          <w:sz w:val="24"/>
          <w:szCs w:val="24"/>
          <w:vertAlign w:val="superscript"/>
        </w:rPr>
      </w:pPr>
    </w:p>
    <w:p w:rsidR="005139EF" w:rsidRPr="00EB65C8" w:rsidRDefault="005139EF" w:rsidP="005139EF">
      <w:pPr>
        <w:ind w:firstLine="720"/>
        <w:jc w:val="right"/>
        <w:rPr>
          <w:sz w:val="24"/>
          <w:szCs w:val="24"/>
        </w:rPr>
      </w:pPr>
      <w:r w:rsidRPr="00EB65C8">
        <w:rPr>
          <w:sz w:val="24"/>
          <w:szCs w:val="24"/>
        </w:rPr>
        <w:lastRenderedPageBreak/>
        <w:t>Приложение №</w:t>
      </w:r>
      <w:r w:rsidR="00D36732">
        <w:rPr>
          <w:sz w:val="24"/>
          <w:szCs w:val="24"/>
        </w:rPr>
        <w:t xml:space="preserve"> </w:t>
      </w:r>
      <w:r w:rsidRPr="00EB65C8">
        <w:rPr>
          <w:sz w:val="24"/>
          <w:szCs w:val="24"/>
        </w:rPr>
        <w:t xml:space="preserve">1 </w:t>
      </w:r>
    </w:p>
    <w:p w:rsidR="005139EF" w:rsidRPr="00EB65C8" w:rsidRDefault="005139EF" w:rsidP="005139EF">
      <w:pPr>
        <w:jc w:val="right"/>
        <w:rPr>
          <w:sz w:val="24"/>
          <w:szCs w:val="24"/>
        </w:rPr>
      </w:pPr>
      <w:r w:rsidRPr="00EB65C8">
        <w:rPr>
          <w:sz w:val="24"/>
          <w:szCs w:val="24"/>
        </w:rPr>
        <w:t xml:space="preserve">к заявке на участие в </w:t>
      </w:r>
      <w:r w:rsidR="00FD384F">
        <w:rPr>
          <w:sz w:val="24"/>
          <w:szCs w:val="24"/>
        </w:rPr>
        <w:t>открытом конкурсе</w:t>
      </w:r>
    </w:p>
    <w:p w:rsidR="005139EF" w:rsidRPr="00EB65C8" w:rsidRDefault="005139EF" w:rsidP="005139EF">
      <w:pPr>
        <w:jc w:val="center"/>
        <w:rPr>
          <w:b/>
          <w:sz w:val="24"/>
          <w:szCs w:val="24"/>
        </w:rPr>
      </w:pPr>
    </w:p>
    <w:p w:rsidR="005139EF" w:rsidRDefault="005139EF" w:rsidP="005139EF">
      <w:pPr>
        <w:pStyle w:val="a8"/>
        <w:suppressAutoHyphens w:val="0"/>
        <w:spacing w:before="0" w:after="0"/>
        <w:rPr>
          <w:rFonts w:ascii="Times New Roman" w:hAnsi="Times New Roman"/>
          <w:bCs/>
          <w:smallCaps w:val="0"/>
          <w:spacing w:val="0"/>
          <w:szCs w:val="24"/>
        </w:rPr>
      </w:pPr>
      <w:r w:rsidRPr="00EB65C8">
        <w:rPr>
          <w:rFonts w:ascii="Times New Roman" w:hAnsi="Times New Roman"/>
          <w:bCs/>
          <w:smallCaps w:val="0"/>
          <w:spacing w:val="0"/>
          <w:szCs w:val="24"/>
        </w:rPr>
        <w:t xml:space="preserve">ФОРМА 3. ПРЕДЛОЖЕНИЕ О ЦЕНЕ </w:t>
      </w:r>
      <w:r>
        <w:rPr>
          <w:rFonts w:ascii="Times New Roman" w:hAnsi="Times New Roman"/>
          <w:bCs/>
          <w:smallCaps w:val="0"/>
          <w:spacing w:val="0"/>
          <w:szCs w:val="24"/>
        </w:rPr>
        <w:t>ДОГОВОРА</w:t>
      </w:r>
    </w:p>
    <w:tbl>
      <w:tblPr>
        <w:tblW w:w="9212"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2176"/>
        <w:gridCol w:w="2176"/>
        <w:gridCol w:w="1756"/>
      </w:tblGrid>
      <w:tr w:rsidR="00F550B9" w:rsidRPr="00885606" w:rsidTr="00F550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835F0" w:rsidRDefault="00F550B9" w:rsidP="00C35A4D">
            <w:pPr>
              <w:pStyle w:val="western"/>
              <w:spacing w:before="0" w:beforeAutospacing="0" w:after="0" w:afterAutospacing="0"/>
              <w:ind w:left="-91"/>
              <w:jc w:val="both"/>
            </w:pPr>
            <w:r w:rsidRPr="00885606">
              <w:t>№</w:t>
            </w:r>
          </w:p>
          <w:p w:rsidR="00F550B9" w:rsidRPr="00885606" w:rsidRDefault="00F550B9"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rsidRPr="00885606">
              <w:t>Наименование объекта</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jc w:val="both"/>
            </w:pPr>
            <w:r w:rsidRPr="00946FC6">
              <w:rPr>
                <w:sz w:val="24"/>
                <w:szCs w:val="24"/>
              </w:rPr>
              <w:t>Цена  1 плотного м. куб.</w:t>
            </w:r>
            <w:r>
              <w:rPr>
                <w:sz w:val="24"/>
                <w:szCs w:val="24"/>
              </w:rPr>
              <w:t xml:space="preserve"> топлива</w:t>
            </w:r>
          </w:p>
        </w:tc>
        <w:tc>
          <w:tcPr>
            <w:tcW w:w="2176" w:type="dxa"/>
            <w:tcBorders>
              <w:top w:val="outset" w:sz="6" w:space="0" w:color="000000"/>
              <w:left w:val="outset" w:sz="6" w:space="0" w:color="000000"/>
              <w:bottom w:val="outset" w:sz="6" w:space="0" w:color="000000"/>
              <w:right w:val="outset" w:sz="6" w:space="0" w:color="000000"/>
            </w:tcBorders>
          </w:tcPr>
          <w:p w:rsidR="00F550B9" w:rsidRPr="009835F0" w:rsidRDefault="00F550B9" w:rsidP="00C35A4D">
            <w:pPr>
              <w:jc w:val="both"/>
              <w:rPr>
                <w:sz w:val="24"/>
                <w:szCs w:val="24"/>
              </w:rPr>
            </w:pPr>
            <w:r w:rsidRPr="009835F0">
              <w:rPr>
                <w:sz w:val="24"/>
                <w:szCs w:val="24"/>
              </w:rPr>
              <w:t>Количество (объем) объекта</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right="-108"/>
              <w:jc w:val="both"/>
            </w:pPr>
            <w:r>
              <w:t>Ц</w:t>
            </w:r>
            <w:r w:rsidR="009835F0">
              <w:t>ена договора н</w:t>
            </w:r>
            <w:r w:rsidRPr="00885606">
              <w:t xml:space="preserve">а право </w:t>
            </w:r>
            <w:r>
              <w:t>поставки</w:t>
            </w:r>
            <w:r w:rsidR="009835F0">
              <w:t xml:space="preserve"> Товара</w:t>
            </w:r>
          </w:p>
        </w:tc>
      </w:tr>
      <w:tr w:rsidR="00F550B9" w:rsidRPr="00885606" w:rsidTr="00F550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r w:rsidRPr="00885606">
              <w:t>1</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t>Дрова- 6 метров</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Pr="0045364A" w:rsidRDefault="009835F0" w:rsidP="00C35A4D">
            <w:pPr>
              <w:jc w:val="both"/>
              <w:rPr>
                <w:sz w:val="24"/>
                <w:szCs w:val="24"/>
              </w:rPr>
            </w:pPr>
            <w:r>
              <w:rPr>
                <w:sz w:val="24"/>
                <w:szCs w:val="24"/>
              </w:rPr>
              <w:t>3</w:t>
            </w:r>
            <w:r w:rsidR="0045364A" w:rsidRPr="0045364A">
              <w:rPr>
                <w:sz w:val="24"/>
                <w:szCs w:val="24"/>
              </w:rPr>
              <w:t xml:space="preserve">000 </w:t>
            </w:r>
            <w:r w:rsidR="00F550B9" w:rsidRPr="0045364A">
              <w:rPr>
                <w:sz w:val="24"/>
                <w:szCs w:val="24"/>
              </w:rPr>
              <w:t>м.куб.</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right="-108"/>
              <w:jc w:val="both"/>
            </w:pPr>
            <w:r>
              <w:t>.</w:t>
            </w:r>
          </w:p>
        </w:tc>
      </w:tr>
      <w:tr w:rsidR="00F550B9" w:rsidRPr="00885606" w:rsidTr="00F550B9">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836DF8" w:rsidP="00C35A4D">
            <w:pPr>
              <w:pStyle w:val="western"/>
              <w:spacing w:before="0" w:beforeAutospacing="0" w:after="0" w:afterAutospacing="0"/>
              <w:ind w:left="-91"/>
              <w:jc w:val="both"/>
            </w:pPr>
            <w:r>
              <w:t>2</w:t>
            </w:r>
            <w:r w:rsidR="00F550B9" w:rsidRPr="00885606">
              <w:t>.</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t>Щепа</w:t>
            </w:r>
            <w:r w:rsidR="00BA31DD">
              <w:t xml:space="preserve"> топливная</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Pr="00885606" w:rsidRDefault="00A55F09" w:rsidP="00C35A4D">
            <w:pPr>
              <w:pStyle w:val="western"/>
              <w:spacing w:before="0" w:beforeAutospacing="0" w:after="0" w:afterAutospacing="0"/>
              <w:ind w:right="-108"/>
              <w:jc w:val="both"/>
            </w:pPr>
            <w:r>
              <w:t>10</w:t>
            </w:r>
            <w:r w:rsidR="00F550B9">
              <w:t>00 м.куб.</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jc w:val="both"/>
            </w:pPr>
          </w:p>
        </w:tc>
      </w:tr>
      <w:tr w:rsidR="00F550B9" w:rsidRPr="00885606" w:rsidTr="00F550B9">
        <w:trPr>
          <w:trHeight w:val="46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p>
        </w:tc>
        <w:tc>
          <w:tcPr>
            <w:tcW w:w="2393"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jc w:val="both"/>
            </w:pPr>
            <w:r>
              <w:t>Итого:</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175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left="-108"/>
              <w:jc w:val="both"/>
            </w:pPr>
          </w:p>
        </w:tc>
      </w:tr>
    </w:tbl>
    <w:p w:rsidR="00F550B9" w:rsidRDefault="00F550B9" w:rsidP="005139EF">
      <w:pPr>
        <w:pStyle w:val="a8"/>
        <w:suppressAutoHyphens w:val="0"/>
        <w:spacing w:before="0" w:after="0"/>
        <w:rPr>
          <w:rFonts w:ascii="Times New Roman" w:hAnsi="Times New Roman"/>
          <w:bCs/>
          <w:smallCaps w:val="0"/>
          <w:spacing w:val="0"/>
          <w:szCs w:val="24"/>
        </w:rPr>
      </w:pPr>
    </w:p>
    <w:p w:rsidR="00D97D10" w:rsidRPr="00EB65C8" w:rsidRDefault="00D97D10" w:rsidP="005139EF">
      <w:pPr>
        <w:pStyle w:val="a8"/>
        <w:suppressAutoHyphens w:val="0"/>
        <w:spacing w:before="0" w:after="0"/>
        <w:rPr>
          <w:rFonts w:ascii="Times New Roman" w:hAnsi="Times New Roman"/>
          <w:bCs/>
          <w:smallCaps w:val="0"/>
          <w:spacing w:val="0"/>
          <w:szCs w:val="24"/>
        </w:rPr>
      </w:pPr>
    </w:p>
    <w:p w:rsidR="005139EF" w:rsidRPr="00EB65C8" w:rsidRDefault="005139EF" w:rsidP="005139EF">
      <w:pPr>
        <w:ind w:firstLine="567"/>
        <w:jc w:val="both"/>
        <w:rPr>
          <w:bCs/>
          <w:sz w:val="24"/>
          <w:szCs w:val="24"/>
        </w:rPr>
      </w:pPr>
      <w:r w:rsidRPr="00EB65C8">
        <w:rPr>
          <w:bCs/>
          <w:sz w:val="24"/>
          <w:szCs w:val="24"/>
        </w:rPr>
        <w:t>*</w:t>
      </w:r>
      <w:r w:rsidRPr="00EB65C8">
        <w:rPr>
          <w:snapToGrid w:val="0"/>
          <w:color w:val="000000"/>
          <w:sz w:val="24"/>
          <w:szCs w:val="24"/>
        </w:rPr>
        <w:t xml:space="preserve"> Цена </w:t>
      </w:r>
      <w:r>
        <w:rPr>
          <w:snapToGrid w:val="0"/>
          <w:color w:val="000000"/>
          <w:sz w:val="24"/>
          <w:szCs w:val="24"/>
        </w:rPr>
        <w:t>договора</w:t>
      </w:r>
      <w:r w:rsidRPr="00EB65C8">
        <w:rPr>
          <w:snapToGrid w:val="0"/>
          <w:color w:val="000000"/>
          <w:sz w:val="24"/>
          <w:szCs w:val="24"/>
        </w:rPr>
        <w:t xml:space="preserve"> включает в себя все налоги и сборы, все затраты, издержки и иные расходы исполнителя, в том числе сопутствующие, связанные с исполнением </w:t>
      </w:r>
      <w:r>
        <w:rPr>
          <w:snapToGrid w:val="0"/>
          <w:color w:val="000000"/>
          <w:sz w:val="24"/>
          <w:szCs w:val="24"/>
        </w:rPr>
        <w:t>договора</w:t>
      </w:r>
      <w:r w:rsidRPr="00EB65C8">
        <w:rPr>
          <w:snapToGrid w:val="0"/>
          <w:color w:val="000000"/>
          <w:sz w:val="24"/>
          <w:szCs w:val="24"/>
        </w:rPr>
        <w:t xml:space="preserve">. </w:t>
      </w:r>
    </w:p>
    <w:p w:rsidR="005139EF" w:rsidRPr="00EB65C8" w:rsidRDefault="005139EF" w:rsidP="005139EF">
      <w:pPr>
        <w:rPr>
          <w:bCs/>
          <w:sz w:val="24"/>
          <w:szCs w:val="24"/>
        </w:rPr>
      </w:pPr>
    </w:p>
    <w:p w:rsidR="005139EF" w:rsidRPr="00EB65C8" w:rsidRDefault="005139EF" w:rsidP="005139EF">
      <w:pPr>
        <w:jc w:val="both"/>
        <w:rPr>
          <w:bCs/>
          <w:sz w:val="24"/>
          <w:szCs w:val="24"/>
        </w:rPr>
      </w:pPr>
      <w:r w:rsidRPr="00EB65C8">
        <w:rPr>
          <w:bCs/>
          <w:sz w:val="24"/>
          <w:szCs w:val="24"/>
        </w:rPr>
        <w:t xml:space="preserve">ИТОГО цена </w:t>
      </w:r>
      <w:r>
        <w:rPr>
          <w:bCs/>
          <w:sz w:val="24"/>
          <w:szCs w:val="24"/>
        </w:rPr>
        <w:t>договора</w:t>
      </w:r>
      <w:r w:rsidRPr="00EB65C8">
        <w:rPr>
          <w:bCs/>
          <w:sz w:val="24"/>
          <w:szCs w:val="24"/>
        </w:rPr>
        <w:t xml:space="preserve"> составляет: _____ (указать значение цифрами и прописью) рублей.</w:t>
      </w:r>
    </w:p>
    <w:p w:rsidR="005139EF" w:rsidRPr="00EB65C8" w:rsidRDefault="005139EF" w:rsidP="005139EF">
      <w:pPr>
        <w:rPr>
          <w:snapToGrid w:val="0"/>
          <w:color w:val="000000"/>
          <w:sz w:val="24"/>
          <w:szCs w:val="24"/>
        </w:rPr>
      </w:pPr>
    </w:p>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закупки</w:t>
      </w:r>
      <w:r w:rsidRPr="00EB65C8">
        <w:rPr>
          <w:b/>
          <w:sz w:val="24"/>
          <w:szCs w:val="24"/>
        </w:rPr>
        <w:t xml:space="preserve"> / уполномоченный представитель</w:t>
      </w:r>
    </w:p>
    <w:p w:rsidR="005139EF" w:rsidRPr="00EB65C8" w:rsidRDefault="005139EF" w:rsidP="005139EF">
      <w:pPr>
        <w:rPr>
          <w:b/>
          <w:sz w:val="24"/>
          <w:szCs w:val="24"/>
        </w:rPr>
      </w:pP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rPr>
          <w:sz w:val="24"/>
          <w:szCs w:val="24"/>
          <w:vertAlign w:val="superscript"/>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w:t>
      </w:r>
      <w:r w:rsidR="00FD384F">
        <w:rPr>
          <w:sz w:val="24"/>
          <w:szCs w:val="24"/>
          <w:vertAlign w:val="superscript"/>
        </w:rPr>
        <w:t xml:space="preserve"> в открытом конкурсе</w:t>
      </w:r>
      <w:r w:rsidRPr="00EB65C8">
        <w:rPr>
          <w:sz w:val="24"/>
          <w:szCs w:val="24"/>
          <w:vertAlign w:val="superscript"/>
        </w:rPr>
        <w:t>)</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464EEE" w:rsidRDefault="00464EEE" w:rsidP="005139EF">
      <w:pPr>
        <w:jc w:val="center"/>
        <w:rPr>
          <w:sz w:val="24"/>
          <w:szCs w:val="24"/>
          <w:vertAlign w:val="superscript"/>
        </w:rPr>
      </w:pPr>
    </w:p>
    <w:p w:rsidR="00464EEE" w:rsidRDefault="00464EEE" w:rsidP="005139EF">
      <w:pPr>
        <w:jc w:val="center"/>
        <w:rPr>
          <w:sz w:val="24"/>
          <w:szCs w:val="24"/>
          <w:vertAlign w:val="superscript"/>
        </w:rPr>
      </w:pPr>
    </w:p>
    <w:p w:rsidR="00464EEE" w:rsidRDefault="00464EEE" w:rsidP="005139EF">
      <w:pPr>
        <w:jc w:val="center"/>
        <w:rPr>
          <w:sz w:val="24"/>
          <w:szCs w:val="24"/>
          <w:vertAlign w:val="superscript"/>
        </w:rPr>
      </w:pPr>
    </w:p>
    <w:p w:rsidR="00464EEE" w:rsidRDefault="00464EEE" w:rsidP="005139EF">
      <w:pPr>
        <w:jc w:val="center"/>
        <w:rPr>
          <w:sz w:val="24"/>
          <w:szCs w:val="24"/>
          <w:vertAlign w:val="superscript"/>
        </w:rPr>
      </w:pPr>
    </w:p>
    <w:p w:rsidR="00464EEE" w:rsidRDefault="00464EEE" w:rsidP="005139EF">
      <w:pPr>
        <w:jc w:val="center"/>
        <w:rPr>
          <w:sz w:val="24"/>
          <w:szCs w:val="24"/>
          <w:vertAlign w:val="superscript"/>
        </w:rPr>
      </w:pPr>
    </w:p>
    <w:p w:rsidR="005139EF" w:rsidRDefault="005139EF" w:rsidP="005139EF">
      <w:pPr>
        <w:jc w:val="center"/>
        <w:rPr>
          <w:sz w:val="24"/>
          <w:szCs w:val="24"/>
          <w:vertAlign w:val="superscript"/>
        </w:rPr>
      </w:pPr>
    </w:p>
    <w:p w:rsidR="000D455E" w:rsidRDefault="00F550B9" w:rsidP="00F550B9">
      <w:pPr>
        <w:rPr>
          <w:sz w:val="24"/>
          <w:szCs w:val="24"/>
        </w:rPr>
      </w:pPr>
      <w:r>
        <w:rPr>
          <w:sz w:val="24"/>
          <w:szCs w:val="24"/>
          <w:vertAlign w:val="superscript"/>
        </w:rPr>
        <w:t xml:space="preserve"> </w:t>
      </w:r>
      <w:r>
        <w:rPr>
          <w:sz w:val="24"/>
          <w:szCs w:val="24"/>
        </w:rPr>
        <w:t xml:space="preserve">                                                                                            </w:t>
      </w:r>
      <w:r w:rsidR="00B7653D">
        <w:rPr>
          <w:sz w:val="24"/>
          <w:szCs w:val="24"/>
        </w:rPr>
        <w:t xml:space="preserve">                     </w:t>
      </w:r>
    </w:p>
    <w:p w:rsidR="005139EF" w:rsidRPr="00EB65C8" w:rsidRDefault="000D455E" w:rsidP="00F550B9">
      <w:pPr>
        <w:rPr>
          <w:sz w:val="24"/>
          <w:szCs w:val="24"/>
        </w:rPr>
      </w:pPr>
      <w:r>
        <w:rPr>
          <w:sz w:val="24"/>
          <w:szCs w:val="24"/>
        </w:rPr>
        <w:lastRenderedPageBreak/>
        <w:t xml:space="preserve">                                                                                                                  </w:t>
      </w:r>
      <w:r w:rsidR="00F550B9">
        <w:rPr>
          <w:sz w:val="24"/>
          <w:szCs w:val="24"/>
        </w:rPr>
        <w:t xml:space="preserve">     </w:t>
      </w:r>
      <w:r w:rsidR="005139EF" w:rsidRPr="00EB65C8">
        <w:rPr>
          <w:sz w:val="24"/>
          <w:szCs w:val="24"/>
        </w:rPr>
        <w:t>Приложение №</w:t>
      </w:r>
      <w:r w:rsidR="00D36732">
        <w:rPr>
          <w:sz w:val="24"/>
          <w:szCs w:val="24"/>
        </w:rPr>
        <w:t xml:space="preserve"> </w:t>
      </w:r>
      <w:r w:rsidR="005139EF" w:rsidRPr="00EB65C8">
        <w:rPr>
          <w:sz w:val="24"/>
          <w:szCs w:val="24"/>
        </w:rPr>
        <w:t>2</w:t>
      </w:r>
    </w:p>
    <w:p w:rsidR="005139EF" w:rsidRPr="00EB65C8" w:rsidRDefault="005139EF" w:rsidP="005139EF">
      <w:pPr>
        <w:jc w:val="right"/>
        <w:rPr>
          <w:sz w:val="24"/>
          <w:szCs w:val="24"/>
        </w:rPr>
      </w:pPr>
      <w:r w:rsidRPr="00EB65C8">
        <w:rPr>
          <w:sz w:val="24"/>
          <w:szCs w:val="24"/>
        </w:rPr>
        <w:t xml:space="preserve">к заявке на участие в </w:t>
      </w:r>
      <w:r w:rsidR="00FD384F">
        <w:rPr>
          <w:sz w:val="24"/>
          <w:szCs w:val="24"/>
        </w:rPr>
        <w:t>открытом конкурсе</w:t>
      </w:r>
    </w:p>
    <w:p w:rsidR="005139EF" w:rsidRPr="00EB65C8" w:rsidRDefault="005139EF" w:rsidP="005139EF">
      <w:pPr>
        <w:pStyle w:val="2"/>
        <w:jc w:val="center"/>
        <w:rPr>
          <w:sz w:val="24"/>
          <w:szCs w:val="24"/>
        </w:rPr>
      </w:pPr>
      <w:r w:rsidRPr="00EB65C8">
        <w:rPr>
          <w:sz w:val="24"/>
          <w:szCs w:val="24"/>
        </w:rPr>
        <w:t xml:space="preserve">ФОРМА 4. ПРЕДЛОЖЕНИЕ ПО КАЧЕСТВУ </w:t>
      </w:r>
      <w:r>
        <w:rPr>
          <w:sz w:val="24"/>
          <w:szCs w:val="24"/>
        </w:rPr>
        <w:t xml:space="preserve">ПОСТАВЛЯЕМОГО ТОВАРА </w:t>
      </w:r>
      <w:r w:rsidRPr="00EB65C8">
        <w:rPr>
          <w:sz w:val="24"/>
          <w:szCs w:val="24"/>
        </w:rPr>
        <w:t xml:space="preserve"> УЧАСТНИКА </w:t>
      </w:r>
      <w:r>
        <w:rPr>
          <w:sz w:val="24"/>
          <w:szCs w:val="24"/>
        </w:rPr>
        <w:t>ОСУЩЕСТВЛЕНИЯ ЗАКУПКИ</w:t>
      </w:r>
    </w:p>
    <w:tbl>
      <w:tblPr>
        <w:tblW w:w="10065" w:type="dxa"/>
        <w:tblInd w:w="70" w:type="dxa"/>
        <w:tblLayout w:type="fixed"/>
        <w:tblCellMar>
          <w:left w:w="70" w:type="dxa"/>
          <w:right w:w="70" w:type="dxa"/>
        </w:tblCellMar>
        <w:tblLook w:val="0000"/>
      </w:tblPr>
      <w:tblGrid>
        <w:gridCol w:w="589"/>
        <w:gridCol w:w="2955"/>
        <w:gridCol w:w="4536"/>
        <w:gridCol w:w="1985"/>
      </w:tblGrid>
      <w:tr w:rsidR="00F550B9" w:rsidRPr="00CE6F6D" w:rsidTr="009E12F4">
        <w:tc>
          <w:tcPr>
            <w:tcW w:w="589"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 п/п</w:t>
            </w:r>
          </w:p>
        </w:tc>
        <w:tc>
          <w:tcPr>
            <w:tcW w:w="295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Наименование показател</w:t>
            </w:r>
            <w:r>
              <w:rPr>
                <w:b/>
                <w:sz w:val="22"/>
                <w:szCs w:val="22"/>
              </w:rPr>
              <w:t>я, характеристика товара</w:t>
            </w:r>
          </w:p>
        </w:tc>
        <w:tc>
          <w:tcPr>
            <w:tcW w:w="4536" w:type="dxa"/>
            <w:tcBorders>
              <w:top w:val="single" w:sz="6" w:space="0" w:color="auto"/>
              <w:left w:val="single" w:sz="6" w:space="0" w:color="auto"/>
              <w:bottom w:val="single" w:sz="6" w:space="0" w:color="auto"/>
              <w:right w:val="single" w:sz="6" w:space="0" w:color="auto"/>
            </w:tcBorders>
          </w:tcPr>
          <w:p w:rsidR="00F550B9" w:rsidRPr="00CE6F6D" w:rsidRDefault="00F550B9" w:rsidP="00F550B9">
            <w:pPr>
              <w:jc w:val="center"/>
              <w:rPr>
                <w:b/>
                <w:sz w:val="22"/>
                <w:szCs w:val="22"/>
              </w:rPr>
            </w:pPr>
            <w:r w:rsidRPr="00CE6F6D">
              <w:rPr>
                <w:b/>
                <w:sz w:val="22"/>
                <w:szCs w:val="22"/>
              </w:rPr>
              <w:t xml:space="preserve">Предложение участника </w:t>
            </w:r>
            <w:r>
              <w:rPr>
                <w:b/>
                <w:sz w:val="22"/>
                <w:szCs w:val="22"/>
              </w:rPr>
              <w:t>осуществления поставки</w:t>
            </w:r>
          </w:p>
        </w:tc>
        <w:tc>
          <w:tcPr>
            <w:tcW w:w="198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Примечание</w:t>
            </w:r>
          </w:p>
        </w:tc>
      </w:tr>
      <w:tr w:rsidR="00F550B9"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F550B9" w:rsidRPr="00D97D10" w:rsidRDefault="00F550B9" w:rsidP="00D97D10">
            <w:pPr>
              <w:rPr>
                <w:color w:val="000000"/>
                <w:sz w:val="24"/>
                <w:szCs w:val="24"/>
              </w:rPr>
            </w:pPr>
            <w:r w:rsidRPr="00D97D10">
              <w:rPr>
                <w:sz w:val="24"/>
                <w:szCs w:val="24"/>
              </w:rPr>
              <w:t xml:space="preserve">Соответствие </w:t>
            </w:r>
            <w:r w:rsidRPr="00D97D10">
              <w:rPr>
                <w:i/>
                <w:sz w:val="24"/>
                <w:szCs w:val="24"/>
              </w:rPr>
              <w:t>поставляемого товара требованиям Заказчика</w:t>
            </w:r>
            <w:r w:rsidRPr="00D97D10">
              <w:rPr>
                <w:sz w:val="24"/>
                <w:szCs w:val="24"/>
              </w:rPr>
              <w:t>.</w:t>
            </w:r>
          </w:p>
        </w:tc>
        <w:tc>
          <w:tcPr>
            <w:tcW w:w="4536"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bl>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закупок</w:t>
      </w:r>
      <w:r w:rsidRPr="00EB65C8">
        <w:rPr>
          <w:b/>
          <w:sz w:val="24"/>
          <w:szCs w:val="24"/>
        </w:rPr>
        <w:t xml:space="preserve"> / уполномоченный представитель</w:t>
      </w: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pStyle w:val="WW-2"/>
        <w:suppressAutoHyphens w:val="0"/>
        <w:spacing w:after="0" w:line="240" w:lineRule="auto"/>
        <w:rPr>
          <w:vertAlign w:val="superscript"/>
          <w:lang w:eastAsia="ru-RU"/>
        </w:rPr>
      </w:pPr>
      <w:r w:rsidRPr="00EB65C8">
        <w:rPr>
          <w:vertAlign w:val="superscript"/>
          <w:lang w:eastAsia="ru-RU"/>
        </w:rPr>
        <w:t>(должность,  Ф.И.О., основание и реквизиты документа, подтверждающие полномочия соответствующего лица на подпись заявки на участие в</w:t>
      </w:r>
      <w:r w:rsidR="00FD384F">
        <w:rPr>
          <w:vertAlign w:val="superscript"/>
          <w:lang w:eastAsia="ru-RU"/>
        </w:rPr>
        <w:t xml:space="preserve"> открытом конкурсе</w:t>
      </w:r>
      <w:r w:rsidR="00D97D10">
        <w:rPr>
          <w:vertAlign w:val="superscript"/>
          <w:lang w:eastAsia="ru-RU"/>
        </w:rPr>
        <w:t>)</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FD384F" w:rsidRDefault="00FD384F" w:rsidP="009E12F4">
      <w:pPr>
        <w:rPr>
          <w:sz w:val="24"/>
          <w:szCs w:val="24"/>
        </w:rPr>
      </w:pPr>
    </w:p>
    <w:p w:rsidR="005139EF" w:rsidRPr="00CE6F6D" w:rsidRDefault="005139EF" w:rsidP="005139EF">
      <w:pPr>
        <w:jc w:val="right"/>
        <w:rPr>
          <w:sz w:val="24"/>
          <w:szCs w:val="24"/>
        </w:rPr>
      </w:pPr>
      <w:r w:rsidRPr="00CE6F6D">
        <w:rPr>
          <w:sz w:val="24"/>
          <w:szCs w:val="24"/>
        </w:rPr>
        <w:t xml:space="preserve">Приложение № 3 </w:t>
      </w:r>
    </w:p>
    <w:p w:rsidR="005139EF" w:rsidRPr="00CE6F6D" w:rsidRDefault="005139EF" w:rsidP="005139EF">
      <w:pPr>
        <w:jc w:val="right"/>
        <w:rPr>
          <w:sz w:val="24"/>
          <w:szCs w:val="24"/>
        </w:rPr>
      </w:pPr>
      <w:r w:rsidRPr="00CE6F6D">
        <w:rPr>
          <w:sz w:val="24"/>
          <w:szCs w:val="24"/>
        </w:rPr>
        <w:t xml:space="preserve">к заявке на участие </w:t>
      </w:r>
      <w:r w:rsidR="00FD384F">
        <w:rPr>
          <w:sz w:val="24"/>
          <w:szCs w:val="24"/>
        </w:rPr>
        <w:t>в открытом конкурсе</w:t>
      </w:r>
    </w:p>
    <w:p w:rsidR="005139EF" w:rsidRPr="00EB65C8" w:rsidRDefault="005139EF" w:rsidP="005139EF">
      <w:pPr>
        <w:rPr>
          <w:b/>
          <w:sz w:val="24"/>
          <w:szCs w:val="24"/>
        </w:rPr>
      </w:pPr>
    </w:p>
    <w:p w:rsidR="005139EF" w:rsidRPr="00EB65C8" w:rsidRDefault="005139EF" w:rsidP="005139EF">
      <w:pPr>
        <w:pStyle w:val="2"/>
        <w:jc w:val="center"/>
        <w:rPr>
          <w:sz w:val="24"/>
          <w:szCs w:val="24"/>
        </w:rPr>
      </w:pPr>
      <w:r w:rsidRPr="00EB65C8">
        <w:rPr>
          <w:sz w:val="24"/>
          <w:szCs w:val="24"/>
        </w:rPr>
        <w:t xml:space="preserve">ФОРМА 5. ПРЕДЛОЖЕНИЕ ПО СРОКАМ (ПЕРИОДАМ) </w:t>
      </w:r>
      <w:r>
        <w:rPr>
          <w:sz w:val="24"/>
          <w:szCs w:val="24"/>
        </w:rPr>
        <w:t>ПОСТАВКИ ТОВАРА</w:t>
      </w:r>
    </w:p>
    <w:p w:rsidR="005139EF" w:rsidRPr="00EB65C8" w:rsidRDefault="005139EF" w:rsidP="005139EF">
      <w:pPr>
        <w:spacing w:before="120" w:after="120"/>
        <w:ind w:right="-1"/>
        <w:jc w:val="center"/>
        <w:rPr>
          <w:cap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686"/>
        <w:gridCol w:w="3534"/>
        <w:gridCol w:w="5213"/>
      </w:tblGrid>
      <w:tr w:rsidR="005139EF" w:rsidRPr="00EB65C8" w:rsidTr="00F550B9">
        <w:trPr>
          <w:cantSplit/>
          <w:trHeight w:val="514"/>
          <w:jc w:val="center"/>
        </w:trPr>
        <w:tc>
          <w:tcPr>
            <w:tcW w:w="364" w:type="pct"/>
            <w:tcBorders>
              <w:top w:val="single" w:sz="4" w:space="0" w:color="auto"/>
              <w:left w:val="single" w:sz="4" w:space="0" w:color="auto"/>
              <w:right w:val="single" w:sz="4" w:space="0" w:color="auto"/>
            </w:tcBorders>
            <w:vAlign w:val="center"/>
          </w:tcPr>
          <w:p w:rsidR="005139EF" w:rsidRPr="00EB65C8" w:rsidRDefault="005139EF" w:rsidP="000D077E">
            <w:pPr>
              <w:spacing w:after="192"/>
              <w:ind w:right="-1"/>
              <w:jc w:val="center"/>
              <w:rPr>
                <w:b/>
                <w:color w:val="000000"/>
                <w:sz w:val="22"/>
                <w:szCs w:val="22"/>
              </w:rPr>
            </w:pPr>
            <w:r w:rsidRPr="00EB65C8">
              <w:rPr>
                <w:b/>
                <w:color w:val="000000"/>
                <w:sz w:val="22"/>
                <w:szCs w:val="22"/>
              </w:rPr>
              <w:t>№ п/п</w:t>
            </w:r>
          </w:p>
        </w:tc>
        <w:tc>
          <w:tcPr>
            <w:tcW w:w="1873" w:type="pct"/>
            <w:tcBorders>
              <w:top w:val="single" w:sz="4" w:space="0" w:color="auto"/>
              <w:left w:val="single" w:sz="4" w:space="0" w:color="auto"/>
              <w:right w:val="single" w:sz="4" w:space="0" w:color="auto"/>
            </w:tcBorders>
            <w:vAlign w:val="center"/>
          </w:tcPr>
          <w:p w:rsidR="005139EF" w:rsidRPr="00EB65C8" w:rsidRDefault="005139EF" w:rsidP="000D077E">
            <w:pPr>
              <w:spacing w:after="192"/>
              <w:ind w:left="138" w:right="142"/>
              <w:jc w:val="center"/>
              <w:rPr>
                <w:b/>
                <w:color w:val="000000"/>
                <w:sz w:val="22"/>
                <w:szCs w:val="22"/>
              </w:rPr>
            </w:pPr>
            <w:r w:rsidRPr="00EB65C8">
              <w:rPr>
                <w:b/>
                <w:color w:val="000000"/>
                <w:sz w:val="22"/>
                <w:szCs w:val="22"/>
              </w:rPr>
              <w:t>Наименование оказываемых услуг</w:t>
            </w:r>
          </w:p>
        </w:tc>
        <w:tc>
          <w:tcPr>
            <w:tcW w:w="2763" w:type="pct"/>
            <w:tcBorders>
              <w:top w:val="single" w:sz="4" w:space="0" w:color="auto"/>
              <w:left w:val="single" w:sz="4" w:space="0" w:color="auto"/>
              <w:right w:val="single" w:sz="4" w:space="0" w:color="auto"/>
            </w:tcBorders>
          </w:tcPr>
          <w:p w:rsidR="005139EF" w:rsidRPr="00EB65C8" w:rsidRDefault="005139EF" w:rsidP="009835F0">
            <w:pPr>
              <w:spacing w:after="192"/>
              <w:ind w:right="-1"/>
              <w:jc w:val="center"/>
              <w:rPr>
                <w:b/>
                <w:color w:val="000000"/>
                <w:sz w:val="22"/>
                <w:szCs w:val="22"/>
              </w:rPr>
            </w:pPr>
            <w:r w:rsidRPr="00EB65C8">
              <w:rPr>
                <w:b/>
                <w:color w:val="000000"/>
                <w:sz w:val="22"/>
                <w:szCs w:val="22"/>
              </w:rPr>
              <w:t xml:space="preserve">Предложение участника </w:t>
            </w:r>
            <w:r>
              <w:rPr>
                <w:b/>
                <w:color w:val="000000"/>
                <w:sz w:val="22"/>
                <w:szCs w:val="22"/>
              </w:rPr>
              <w:t>осуществления закупки</w:t>
            </w:r>
            <w:r w:rsidRPr="00EB65C8">
              <w:rPr>
                <w:b/>
                <w:color w:val="000000"/>
                <w:sz w:val="22"/>
                <w:szCs w:val="22"/>
              </w:rPr>
              <w:t xml:space="preserve"> </w:t>
            </w:r>
            <w:r w:rsidR="009E12F4">
              <w:rPr>
                <w:b/>
                <w:color w:val="000000"/>
                <w:sz w:val="22"/>
                <w:szCs w:val="22"/>
              </w:rPr>
              <w:t xml:space="preserve">     </w:t>
            </w:r>
            <w:r w:rsidRPr="00EB65C8">
              <w:rPr>
                <w:b/>
                <w:color w:val="000000"/>
                <w:sz w:val="22"/>
                <w:szCs w:val="22"/>
              </w:rPr>
              <w:t>(</w:t>
            </w:r>
            <w:r w:rsidR="009835F0">
              <w:rPr>
                <w:b/>
                <w:color w:val="000000"/>
                <w:sz w:val="22"/>
                <w:szCs w:val="22"/>
              </w:rPr>
              <w:t>месяцы</w:t>
            </w:r>
            <w:r w:rsidRPr="00EB65C8">
              <w:rPr>
                <w:b/>
                <w:color w:val="000000"/>
                <w:sz w:val="22"/>
                <w:szCs w:val="22"/>
              </w:rPr>
              <w:t>)</w:t>
            </w:r>
          </w:p>
        </w:tc>
      </w:tr>
      <w:tr w:rsidR="005139EF"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5139EF" w:rsidRPr="00EB65C8" w:rsidRDefault="005139EF"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5139EF" w:rsidRPr="006D1141" w:rsidRDefault="005139EF"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5139EF" w:rsidRPr="00EB65C8" w:rsidRDefault="005139EF" w:rsidP="000D077E">
            <w:pPr>
              <w:spacing w:after="192"/>
              <w:ind w:right="-1"/>
              <w:jc w:val="center"/>
              <w:rPr>
                <w:sz w:val="22"/>
                <w:szCs w:val="22"/>
              </w:rPr>
            </w:pPr>
          </w:p>
        </w:tc>
      </w:tr>
      <w:tr w:rsidR="00F550B9"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F550B9" w:rsidRPr="00EB65C8" w:rsidRDefault="00F550B9"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F550B9" w:rsidRPr="006D1141" w:rsidRDefault="00F550B9"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F550B9" w:rsidRPr="00EB65C8" w:rsidRDefault="00F550B9" w:rsidP="000D077E">
            <w:pPr>
              <w:spacing w:after="192"/>
              <w:ind w:right="-1"/>
              <w:jc w:val="center"/>
              <w:rPr>
                <w:sz w:val="22"/>
                <w:szCs w:val="22"/>
              </w:rPr>
            </w:pPr>
          </w:p>
        </w:tc>
      </w:tr>
      <w:tr w:rsidR="00F550B9"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F550B9" w:rsidRPr="00EB65C8" w:rsidRDefault="00F550B9"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F550B9" w:rsidRPr="006D1141" w:rsidRDefault="00F550B9"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F550B9" w:rsidRPr="00EB65C8" w:rsidRDefault="00F550B9" w:rsidP="000D077E">
            <w:pPr>
              <w:spacing w:after="192"/>
              <w:ind w:right="-1"/>
              <w:jc w:val="center"/>
              <w:rPr>
                <w:sz w:val="22"/>
                <w:szCs w:val="22"/>
              </w:rPr>
            </w:pPr>
          </w:p>
        </w:tc>
      </w:tr>
    </w:tbl>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закупок</w:t>
      </w:r>
      <w:r w:rsidRPr="00EB65C8">
        <w:rPr>
          <w:b/>
          <w:sz w:val="24"/>
          <w:szCs w:val="24"/>
        </w:rPr>
        <w:t xml:space="preserve"> / уполномоченный представитель</w:t>
      </w:r>
    </w:p>
    <w:p w:rsidR="005139EF" w:rsidRPr="00EB65C8" w:rsidRDefault="005139EF" w:rsidP="005139EF">
      <w:pPr>
        <w:rPr>
          <w:b/>
          <w:sz w:val="24"/>
          <w:szCs w:val="24"/>
        </w:rPr>
      </w:pP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pStyle w:val="WW-2"/>
        <w:suppressAutoHyphens w:val="0"/>
        <w:spacing w:after="0" w:line="240" w:lineRule="auto"/>
        <w:rPr>
          <w:vertAlign w:val="superscript"/>
          <w:lang w:eastAsia="ru-RU"/>
        </w:rPr>
      </w:pPr>
      <w:r w:rsidRPr="00EB65C8">
        <w:rPr>
          <w:vertAlign w:val="superscript"/>
          <w:lang w:eastAsia="ru-RU"/>
        </w:rPr>
        <w:t xml:space="preserve">(должность,  Ф.И.О., основание и реквизиты документа, подтверждающие полномочия соответствующего лица на подпись заявки на участие в </w:t>
      </w:r>
      <w:r w:rsidR="00FD384F">
        <w:rPr>
          <w:vertAlign w:val="superscript"/>
          <w:lang w:eastAsia="ru-RU"/>
        </w:rPr>
        <w:t>открытом конкурсе)</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9E12F4" w:rsidRDefault="009E12F4" w:rsidP="00D97D10">
      <w:pPr>
        <w:rPr>
          <w:sz w:val="24"/>
          <w:szCs w:val="24"/>
          <w:vertAlign w:val="superscript"/>
        </w:rPr>
      </w:pPr>
      <w:bookmarkStart w:id="125" w:name="__RefHeading__1278_1236765906"/>
      <w:bookmarkEnd w:id="125"/>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F9305E" w:rsidRPr="00D97D10" w:rsidRDefault="00F9305E" w:rsidP="009E12F4">
      <w:pPr>
        <w:jc w:val="right"/>
        <w:rPr>
          <w:sz w:val="22"/>
          <w:szCs w:val="22"/>
          <w:vertAlign w:val="superscript"/>
        </w:rPr>
      </w:pPr>
      <w:r w:rsidRPr="00CE6F6D">
        <w:rPr>
          <w:sz w:val="24"/>
          <w:szCs w:val="24"/>
        </w:rPr>
        <w:lastRenderedPageBreak/>
        <w:t xml:space="preserve">Приложение № </w:t>
      </w:r>
      <w:r w:rsidR="00D36732">
        <w:rPr>
          <w:sz w:val="24"/>
          <w:szCs w:val="24"/>
        </w:rPr>
        <w:t>4</w:t>
      </w:r>
    </w:p>
    <w:p w:rsidR="00F9305E" w:rsidRPr="00F9305E" w:rsidRDefault="00F9305E" w:rsidP="00F9305E">
      <w:pPr>
        <w:jc w:val="right"/>
        <w:rPr>
          <w:sz w:val="24"/>
          <w:szCs w:val="24"/>
        </w:rPr>
      </w:pPr>
      <w:r w:rsidRPr="00CE6F6D">
        <w:rPr>
          <w:sz w:val="24"/>
          <w:szCs w:val="24"/>
        </w:rPr>
        <w:t xml:space="preserve">к заявке на участие в </w:t>
      </w:r>
      <w:r>
        <w:rPr>
          <w:sz w:val="24"/>
          <w:szCs w:val="24"/>
        </w:rPr>
        <w:t>открытом конкурсе</w:t>
      </w:r>
    </w:p>
    <w:p w:rsidR="00F9305E" w:rsidRDefault="00F9305E" w:rsidP="00FE760A">
      <w:pPr>
        <w:pStyle w:val="2"/>
        <w:rPr>
          <w:rFonts w:ascii="Times New Roman" w:hAnsi="Times New Roman"/>
          <w:sz w:val="22"/>
          <w:szCs w:val="22"/>
        </w:rPr>
      </w:pPr>
    </w:p>
    <w:p w:rsidR="00FE760A" w:rsidRPr="00F9305E" w:rsidRDefault="00F9305E" w:rsidP="00F9305E">
      <w:pPr>
        <w:pStyle w:val="2"/>
        <w:jc w:val="center"/>
        <w:rPr>
          <w:sz w:val="24"/>
          <w:szCs w:val="24"/>
        </w:rPr>
      </w:pPr>
      <w:r w:rsidRPr="00F9305E">
        <w:rPr>
          <w:sz w:val="24"/>
          <w:szCs w:val="24"/>
        </w:rPr>
        <w:t>ФОР</w:t>
      </w:r>
      <w:r w:rsidR="00247FB1">
        <w:rPr>
          <w:sz w:val="24"/>
          <w:szCs w:val="24"/>
        </w:rPr>
        <w:t>МА 6</w:t>
      </w:r>
      <w:r w:rsidRPr="00F9305E">
        <w:rPr>
          <w:sz w:val="24"/>
          <w:szCs w:val="24"/>
        </w:rPr>
        <w:t>. ФОРМА ЗАПРОСА НА РАЗЪЯСНЕНИЕ КОНКУРСНОЙ ДОКУМЕНТАЦИИ</w:t>
      </w:r>
    </w:p>
    <w:p w:rsidR="00F9305E" w:rsidRPr="00F9305E" w:rsidRDefault="00F9305E" w:rsidP="00F9305E"/>
    <w:p w:rsidR="00D97D10" w:rsidRDefault="00D97D10" w:rsidP="00FE760A">
      <w:pPr>
        <w:ind w:left="4536"/>
        <w:rPr>
          <w:sz w:val="22"/>
          <w:szCs w:val="22"/>
        </w:rPr>
      </w:pPr>
      <w:r>
        <w:rPr>
          <w:sz w:val="22"/>
          <w:szCs w:val="22"/>
        </w:rPr>
        <w:t>МУП Тонкинского района  «Тонкинские теплосети»</w:t>
      </w:r>
    </w:p>
    <w:p w:rsidR="00F9305E" w:rsidRDefault="00FE760A" w:rsidP="00FE760A">
      <w:pPr>
        <w:ind w:left="4536"/>
        <w:rPr>
          <w:sz w:val="22"/>
          <w:szCs w:val="22"/>
        </w:rPr>
      </w:pPr>
      <w:r>
        <w:rPr>
          <w:sz w:val="22"/>
          <w:szCs w:val="22"/>
        </w:rPr>
        <w:t>Тел/факс</w:t>
      </w:r>
      <w:r w:rsidR="00D97D10">
        <w:rPr>
          <w:sz w:val="22"/>
          <w:szCs w:val="22"/>
        </w:rPr>
        <w:t>:</w:t>
      </w:r>
      <w:r>
        <w:rPr>
          <w:sz w:val="22"/>
          <w:szCs w:val="22"/>
        </w:rPr>
        <w:t xml:space="preserve"> </w:t>
      </w:r>
      <w:r w:rsidR="00D97D10" w:rsidRPr="00885606">
        <w:t>8 (83153) 4</w:t>
      </w:r>
      <w:r w:rsidR="00D97D10">
        <w:t>-84-09, 4-75-04</w:t>
      </w:r>
    </w:p>
    <w:p w:rsidR="00FE760A" w:rsidRDefault="00FE760A" w:rsidP="00FE760A">
      <w:pPr>
        <w:ind w:left="4536"/>
        <w:rPr>
          <w:sz w:val="22"/>
          <w:szCs w:val="22"/>
        </w:rPr>
      </w:pPr>
      <w:r>
        <w:rPr>
          <w:sz w:val="22"/>
          <w:szCs w:val="22"/>
        </w:rPr>
        <w:t xml:space="preserve">Адрес: </w:t>
      </w:r>
      <w:r w:rsidR="00F9305E">
        <w:rPr>
          <w:sz w:val="22"/>
          <w:szCs w:val="22"/>
        </w:rPr>
        <w:t xml:space="preserve">152130, </w:t>
      </w:r>
      <w:r w:rsidR="00D97D10">
        <w:rPr>
          <w:sz w:val="22"/>
          <w:szCs w:val="22"/>
        </w:rPr>
        <w:t xml:space="preserve"> Нижегородская область Тонкинский район, р.п. Тонкино, ул. Победы, 10 А                                                                         </w:t>
      </w:r>
    </w:p>
    <w:p w:rsidR="00F9305E" w:rsidRDefault="00F9305E" w:rsidP="00FE760A">
      <w:pPr>
        <w:ind w:left="4536"/>
        <w:rPr>
          <w:sz w:val="22"/>
          <w:szCs w:val="22"/>
        </w:rPr>
      </w:pPr>
    </w:p>
    <w:p w:rsidR="00FE760A" w:rsidRDefault="00FE760A" w:rsidP="00FE760A">
      <w:pPr>
        <w:autoSpaceDE w:val="0"/>
        <w:ind w:firstLine="720"/>
        <w:jc w:val="both"/>
        <w:rPr>
          <w:sz w:val="22"/>
          <w:szCs w:val="22"/>
        </w:rPr>
      </w:pPr>
      <w:r>
        <w:rPr>
          <w:sz w:val="22"/>
          <w:szCs w:val="22"/>
        </w:rPr>
        <w:t xml:space="preserve">Прошу Вас разъяснить следующие положения конкурсной документации </w:t>
      </w:r>
    </w:p>
    <w:p w:rsidR="00F9305E" w:rsidRPr="00F9305E" w:rsidRDefault="00FE760A" w:rsidP="00F9305E">
      <w:pPr>
        <w:jc w:val="center"/>
        <w:rPr>
          <w:sz w:val="24"/>
          <w:szCs w:val="24"/>
          <w:vertAlign w:val="superscript"/>
        </w:rPr>
      </w:pPr>
      <w:r>
        <w:rPr>
          <w:b/>
          <w:bCs/>
        </w:rPr>
        <w:t xml:space="preserve">ПО ПРОВЕДЕНИЮ ОТКРЫТОГО КОНКУРСА </w:t>
      </w:r>
      <w:r>
        <w:rPr>
          <w:b/>
          <w:bCs/>
          <w:caps/>
        </w:rPr>
        <w:t xml:space="preserve"> по поставк</w:t>
      </w:r>
      <w:r w:rsidR="00F9305E">
        <w:rPr>
          <w:b/>
          <w:bCs/>
          <w:caps/>
        </w:rPr>
        <w:t xml:space="preserve">е </w:t>
      </w:r>
      <w:r w:rsidR="002115E5">
        <w:rPr>
          <w:b/>
          <w:bCs/>
          <w:caps/>
        </w:rPr>
        <w:t xml:space="preserve">ЩЕПЫ ТОПЛИВНОЙ </w:t>
      </w:r>
      <w:r w:rsidR="00CE762A">
        <w:rPr>
          <w:b/>
          <w:bCs/>
          <w:caps/>
        </w:rPr>
        <w:t xml:space="preserve">ДЛЯ </w:t>
      </w:r>
      <w:r w:rsidR="009B7D80">
        <w:rPr>
          <w:b/>
          <w:bCs/>
          <w:caps/>
        </w:rPr>
        <w:t xml:space="preserve">ОБЕСПЕЧЕНИЯ </w:t>
      </w:r>
      <w:r w:rsidR="00CE762A">
        <w:rPr>
          <w:b/>
          <w:bCs/>
          <w:caps/>
        </w:rPr>
        <w:t>НУЖД МУНИЦИПАЛЬНОГО УНИТАРНОГО ПРЕДПРИЯТИЯ ТОНКИНСКОГО РАЙОНА «ТОНКИНСКИЕ ТЕПЛОСЕТИ»</w:t>
      </w:r>
      <w:r w:rsidR="00CE762A">
        <w:rPr>
          <w:b/>
        </w:rPr>
        <w:t>.</w:t>
      </w:r>
    </w:p>
    <w:p w:rsidR="00FE760A" w:rsidRDefault="00FE760A" w:rsidP="00FE760A">
      <w:pPr>
        <w:autoSpaceDE w:val="0"/>
        <w:ind w:firstLine="720"/>
        <w:jc w:val="both"/>
        <w:rPr>
          <w:b/>
          <w:bCs/>
          <w:caps/>
        </w:rPr>
      </w:pPr>
    </w:p>
    <w:p w:rsidR="00FE760A" w:rsidRDefault="00FE760A" w:rsidP="00FE760A">
      <w:pPr>
        <w:jc w:val="center"/>
      </w:pPr>
    </w:p>
    <w:tbl>
      <w:tblPr>
        <w:tblW w:w="0" w:type="auto"/>
        <w:tblInd w:w="108" w:type="dxa"/>
        <w:tblLayout w:type="fixed"/>
        <w:tblLook w:val="0000"/>
      </w:tblPr>
      <w:tblGrid>
        <w:gridCol w:w="851"/>
        <w:gridCol w:w="1700"/>
        <w:gridCol w:w="1985"/>
        <w:gridCol w:w="5457"/>
      </w:tblGrid>
      <w:tr w:rsidR="00FE760A" w:rsidTr="009E3C6E">
        <w:trPr>
          <w:cantSplit/>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w:t>
            </w:r>
          </w:p>
          <w:p w:rsidR="00FE760A" w:rsidRDefault="00FE760A" w:rsidP="009E3C6E">
            <w:pPr>
              <w:jc w:val="center"/>
              <w:rPr>
                <w:sz w:val="22"/>
                <w:szCs w:val="22"/>
              </w:rPr>
            </w:pPr>
            <w:r>
              <w:rPr>
                <w:sz w:val="22"/>
                <w:szCs w:val="22"/>
              </w:rPr>
              <w:t>п/п</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Раздел конкурсной документации (инструкции участникам, информационной карты и т.п.)</w:t>
            </w: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Ссылка на пункт конкурсной документации, положения которого следует разъяснить</w:t>
            </w: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jc w:val="center"/>
              <w:rPr>
                <w:sz w:val="22"/>
                <w:szCs w:val="22"/>
              </w:rPr>
            </w:pPr>
            <w:r>
              <w:rPr>
                <w:sz w:val="22"/>
                <w:szCs w:val="22"/>
              </w:rPr>
              <w:t>Содержание запроса на разъяснение положений конкурсной документации</w:t>
            </w:r>
          </w:p>
        </w:tc>
      </w:tr>
      <w:tr w:rsidR="00FE760A" w:rsidTr="009E3C6E">
        <w:trPr>
          <w:cantSplit/>
          <w:trHeight w:val="303"/>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r>
              <w:rPr>
                <w:sz w:val="22"/>
                <w:szCs w:val="22"/>
              </w:rPr>
              <w:t>1.</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rPr>
                <w:sz w:val="22"/>
                <w:szCs w:val="22"/>
              </w:rPr>
            </w:pPr>
          </w:p>
        </w:tc>
      </w:tr>
      <w:tr w:rsidR="00FE760A" w:rsidTr="009E3C6E">
        <w:trPr>
          <w:cantSplit/>
          <w:trHeight w:val="341"/>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r>
              <w:rPr>
                <w:sz w:val="22"/>
                <w:szCs w:val="22"/>
              </w:rPr>
              <w:t>…</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rPr>
                <w:sz w:val="22"/>
                <w:szCs w:val="22"/>
              </w:rPr>
            </w:pPr>
          </w:p>
        </w:tc>
      </w:tr>
    </w:tbl>
    <w:p w:rsidR="00FE760A" w:rsidRDefault="00FE760A" w:rsidP="00FE760A"/>
    <w:p w:rsidR="00FE760A" w:rsidRDefault="00FE760A" w:rsidP="00FE760A">
      <w:pPr>
        <w:rPr>
          <w:sz w:val="22"/>
          <w:szCs w:val="22"/>
        </w:rPr>
      </w:pPr>
      <w:r>
        <w:rPr>
          <w:sz w:val="22"/>
          <w:szCs w:val="22"/>
        </w:rPr>
        <w:t>Ответ на запрос прошу направить в организацию по адресу: __________________________________________________________________________________________________________________________________________________________________</w:t>
      </w:r>
    </w:p>
    <w:p w:rsidR="00FE760A" w:rsidRDefault="00FE760A" w:rsidP="00FE760A">
      <w:pPr>
        <w:jc w:val="center"/>
        <w:rPr>
          <w:sz w:val="22"/>
          <w:szCs w:val="22"/>
          <w:vertAlign w:val="superscript"/>
        </w:rPr>
      </w:pPr>
      <w:r>
        <w:rPr>
          <w:sz w:val="22"/>
          <w:szCs w:val="22"/>
          <w:vertAlign w:val="superscript"/>
        </w:rPr>
        <w:t>(почтовый адрес организации, направившей запрос)</w:t>
      </w:r>
    </w:p>
    <w:p w:rsidR="00FE760A" w:rsidRDefault="00FE760A" w:rsidP="00FE760A">
      <w:pPr>
        <w:spacing w:before="120"/>
        <w:rPr>
          <w:sz w:val="22"/>
          <w:szCs w:val="22"/>
        </w:rPr>
      </w:pPr>
      <w:r>
        <w:rPr>
          <w:sz w:val="22"/>
          <w:szCs w:val="22"/>
          <w:u w:val="single"/>
        </w:rPr>
        <w:t>или</w:t>
      </w:r>
      <w:r>
        <w:rPr>
          <w:sz w:val="22"/>
          <w:szCs w:val="22"/>
        </w:rPr>
        <w:t xml:space="preserve"> по электронной почте: ______________________</w:t>
      </w:r>
    </w:p>
    <w:p w:rsidR="00FE760A" w:rsidRDefault="00FE760A" w:rsidP="00FE760A">
      <w:pPr>
        <w:spacing w:before="120"/>
        <w:rPr>
          <w:sz w:val="22"/>
          <w:szCs w:val="22"/>
        </w:rPr>
      </w:pPr>
      <w:r>
        <w:rPr>
          <w:sz w:val="22"/>
          <w:szCs w:val="22"/>
          <w:u w:val="single"/>
        </w:rPr>
        <w:t>или</w:t>
      </w:r>
      <w:r>
        <w:rPr>
          <w:sz w:val="22"/>
          <w:szCs w:val="22"/>
        </w:rPr>
        <w:t xml:space="preserve"> __________________________________________</w:t>
      </w:r>
    </w:p>
    <w:p w:rsidR="00FE760A" w:rsidRDefault="00FE760A" w:rsidP="00FE760A">
      <w:pPr>
        <w:widowControl w:val="0"/>
        <w:rPr>
          <w:sz w:val="22"/>
          <w:szCs w:val="22"/>
        </w:rPr>
      </w:pPr>
      <w:r>
        <w:rPr>
          <w:sz w:val="22"/>
          <w:szCs w:val="22"/>
        </w:rPr>
        <w:t>Участник размещения заказа (уполномоченный представитель)</w:t>
      </w:r>
    </w:p>
    <w:p w:rsidR="00FE760A" w:rsidRDefault="00FE760A" w:rsidP="00FE760A">
      <w:pPr>
        <w:widowControl w:val="0"/>
        <w:rPr>
          <w:sz w:val="22"/>
          <w:szCs w:val="22"/>
        </w:rPr>
      </w:pPr>
    </w:p>
    <w:p w:rsidR="00FE760A" w:rsidRDefault="00FE760A" w:rsidP="00FE760A">
      <w:pPr>
        <w:widowControl w:val="0"/>
        <w:ind w:left="3545" w:firstLine="709"/>
        <w:rPr>
          <w:sz w:val="22"/>
          <w:szCs w:val="22"/>
        </w:rPr>
      </w:pPr>
      <w:r>
        <w:rPr>
          <w:sz w:val="22"/>
          <w:szCs w:val="22"/>
        </w:rPr>
        <w:t>__________________         _____________________</w:t>
      </w:r>
    </w:p>
    <w:p w:rsidR="00FE760A" w:rsidRDefault="00FE760A" w:rsidP="00FE760A">
      <w:pPr>
        <w:widowControl w:val="0"/>
        <w:rPr>
          <w:sz w:val="22"/>
          <w:szCs w:val="22"/>
          <w:vertAlign w:val="superscript"/>
        </w:rPr>
      </w:pPr>
      <w:r>
        <w:rPr>
          <w:sz w:val="22"/>
          <w:szCs w:val="22"/>
          <w:vertAlign w:val="superscript"/>
        </w:rPr>
        <w:t xml:space="preserve">                                                                                      </w:t>
      </w:r>
      <w:r>
        <w:rPr>
          <w:sz w:val="22"/>
          <w:szCs w:val="22"/>
          <w:vertAlign w:val="superscript"/>
        </w:rPr>
        <w:tab/>
      </w:r>
      <w:r>
        <w:rPr>
          <w:sz w:val="22"/>
          <w:szCs w:val="22"/>
          <w:vertAlign w:val="superscript"/>
        </w:rPr>
        <w:tab/>
        <w:t xml:space="preserve">      </w:t>
      </w:r>
      <w:r>
        <w:rPr>
          <w:sz w:val="22"/>
          <w:szCs w:val="22"/>
          <w:vertAlign w:val="superscript"/>
        </w:rPr>
        <w:tab/>
        <w:t xml:space="preserve">     (подпись)                                                             (Ф.И.О.)</w:t>
      </w:r>
    </w:p>
    <w:p w:rsidR="00FE760A" w:rsidRDefault="00FE760A" w:rsidP="00FE760A">
      <w:pPr>
        <w:rPr>
          <w:sz w:val="22"/>
          <w:szCs w:val="22"/>
        </w:rPr>
      </w:pPr>
    </w:p>
    <w:p w:rsidR="00F9305E" w:rsidRDefault="00F9305E" w:rsidP="00F9305E">
      <w:pPr>
        <w:jc w:val="right"/>
        <w:rPr>
          <w:sz w:val="24"/>
          <w:szCs w:val="24"/>
        </w:rPr>
      </w:pPr>
      <w:bookmarkStart w:id="126" w:name="__RefHeading__1280_1236765906"/>
      <w:bookmarkEnd w:id="126"/>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9B7D80">
      <w:pPr>
        <w:rPr>
          <w:sz w:val="24"/>
          <w:szCs w:val="24"/>
        </w:rPr>
      </w:pPr>
    </w:p>
    <w:p w:rsidR="00464EEE" w:rsidRDefault="00464EEE" w:rsidP="009B7D80">
      <w:pPr>
        <w:rPr>
          <w:sz w:val="24"/>
          <w:szCs w:val="24"/>
        </w:rPr>
      </w:pPr>
    </w:p>
    <w:p w:rsidR="00464EEE" w:rsidRDefault="00464EEE" w:rsidP="009B7D80">
      <w:pPr>
        <w:rPr>
          <w:sz w:val="24"/>
          <w:szCs w:val="24"/>
        </w:rPr>
      </w:pPr>
    </w:p>
    <w:p w:rsidR="00F9305E" w:rsidRDefault="00F9305E" w:rsidP="00F9305E">
      <w:pPr>
        <w:jc w:val="right"/>
        <w:rPr>
          <w:sz w:val="24"/>
          <w:szCs w:val="24"/>
        </w:rPr>
      </w:pPr>
    </w:p>
    <w:p w:rsidR="00F9305E" w:rsidRPr="00CE6F6D" w:rsidRDefault="00F9305E" w:rsidP="00F9305E">
      <w:pPr>
        <w:jc w:val="right"/>
        <w:rPr>
          <w:sz w:val="24"/>
          <w:szCs w:val="24"/>
        </w:rPr>
      </w:pPr>
      <w:r w:rsidRPr="00CE6F6D">
        <w:rPr>
          <w:sz w:val="24"/>
          <w:szCs w:val="24"/>
        </w:rPr>
        <w:lastRenderedPageBreak/>
        <w:t xml:space="preserve">Приложение № </w:t>
      </w:r>
      <w:r w:rsidR="00D36732">
        <w:rPr>
          <w:sz w:val="24"/>
          <w:szCs w:val="24"/>
        </w:rPr>
        <w:t>5</w:t>
      </w:r>
    </w:p>
    <w:p w:rsidR="00F9305E" w:rsidRDefault="00F9305E" w:rsidP="00F9305E">
      <w:pPr>
        <w:jc w:val="right"/>
        <w:rPr>
          <w:sz w:val="24"/>
          <w:szCs w:val="24"/>
        </w:rPr>
      </w:pPr>
      <w:r w:rsidRPr="00CE6F6D">
        <w:rPr>
          <w:sz w:val="24"/>
          <w:szCs w:val="24"/>
        </w:rPr>
        <w:t xml:space="preserve">к заявке на участие в </w:t>
      </w:r>
      <w:r>
        <w:rPr>
          <w:sz w:val="24"/>
          <w:szCs w:val="24"/>
        </w:rPr>
        <w:t>открытом конкурсе</w:t>
      </w:r>
    </w:p>
    <w:p w:rsidR="00FE760A" w:rsidRPr="00F9305E" w:rsidRDefault="00247FB1" w:rsidP="00F9305E">
      <w:pPr>
        <w:pStyle w:val="2"/>
        <w:jc w:val="center"/>
        <w:rPr>
          <w:sz w:val="24"/>
          <w:szCs w:val="24"/>
        </w:rPr>
      </w:pPr>
      <w:r>
        <w:rPr>
          <w:sz w:val="24"/>
          <w:szCs w:val="24"/>
        </w:rPr>
        <w:t>ФОРМА 7</w:t>
      </w:r>
      <w:r w:rsidR="00F9305E" w:rsidRPr="00F9305E">
        <w:rPr>
          <w:sz w:val="24"/>
          <w:szCs w:val="24"/>
        </w:rPr>
        <w:t>. ФОРМА АНКЕТ</w:t>
      </w:r>
      <w:r w:rsidR="00F9305E">
        <w:rPr>
          <w:sz w:val="24"/>
          <w:szCs w:val="24"/>
        </w:rPr>
        <w:t xml:space="preserve">Ы УЧАСТНИКА РАЗМЕЩЕНИЯ ЗАКАЗА </w:t>
      </w:r>
    </w:p>
    <w:p w:rsidR="00F9305E" w:rsidRDefault="00F9305E" w:rsidP="00F9305E">
      <w:pPr>
        <w:widowControl w:val="0"/>
        <w:jc w:val="center"/>
        <w:rPr>
          <w:b/>
          <w:sz w:val="32"/>
          <w:szCs w:val="32"/>
        </w:rPr>
      </w:pPr>
      <w:r>
        <w:rPr>
          <w:b/>
          <w:sz w:val="32"/>
          <w:szCs w:val="32"/>
        </w:rPr>
        <w:t>Анкета Участника</w:t>
      </w:r>
    </w:p>
    <w:p w:rsidR="00F9305E" w:rsidRDefault="00F9305E" w:rsidP="00F9305E">
      <w:pPr>
        <w:widowControl w:val="0"/>
      </w:pPr>
    </w:p>
    <w:p w:rsidR="00F9305E" w:rsidRDefault="00F9305E" w:rsidP="00F9305E">
      <w:pPr>
        <w:widowControl w:val="0"/>
        <w:rPr>
          <w:color w:val="000000"/>
        </w:rPr>
      </w:pPr>
      <w:r>
        <w:rPr>
          <w:color w:val="000000"/>
        </w:rPr>
        <w:t>Наименование и адрес Участника: _________________________________</w:t>
      </w:r>
    </w:p>
    <w:p w:rsidR="00F9305E" w:rsidRDefault="00F9305E" w:rsidP="00F9305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860"/>
        <w:gridCol w:w="3918"/>
      </w:tblGrid>
      <w:tr w:rsidR="00F9305E" w:rsidTr="00D959B5">
        <w:trPr>
          <w:cantSplit/>
          <w:trHeight w:val="240"/>
          <w:tblHeader/>
        </w:trPr>
        <w:tc>
          <w:tcPr>
            <w:tcW w:w="720" w:type="dxa"/>
          </w:tcPr>
          <w:p w:rsidR="00F9305E" w:rsidRDefault="00F9305E" w:rsidP="00D959B5">
            <w:pPr>
              <w:pStyle w:val="af3"/>
              <w:keepNext w:val="0"/>
              <w:widowControl w:val="0"/>
            </w:pPr>
            <w:r>
              <w:t>№ п/п</w:t>
            </w:r>
          </w:p>
        </w:tc>
        <w:tc>
          <w:tcPr>
            <w:tcW w:w="4860" w:type="dxa"/>
          </w:tcPr>
          <w:p w:rsidR="00F9305E" w:rsidRDefault="00F9305E" w:rsidP="00D959B5">
            <w:pPr>
              <w:pStyle w:val="af3"/>
              <w:keepNext w:val="0"/>
              <w:widowControl w:val="0"/>
            </w:pPr>
            <w:r>
              <w:t>Наименование</w:t>
            </w:r>
          </w:p>
        </w:tc>
        <w:tc>
          <w:tcPr>
            <w:tcW w:w="3918" w:type="dxa"/>
          </w:tcPr>
          <w:p w:rsidR="00F9305E" w:rsidRDefault="00F9305E" w:rsidP="00D959B5">
            <w:pPr>
              <w:pStyle w:val="af3"/>
              <w:keepNext w:val="0"/>
              <w:widowControl w:val="0"/>
            </w:pPr>
            <w:r>
              <w:t>Сведения об Участнике</w:t>
            </w: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Фирменное наименование Участника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CE762A" w:rsidRPr="00CE762A" w:rsidRDefault="00CE762A" w:rsidP="00CE762A">
            <w:pPr>
              <w:pStyle w:val="western"/>
              <w:spacing w:before="0" w:beforeAutospacing="0" w:after="0" w:afterAutospacing="0"/>
            </w:pPr>
            <w:r w:rsidRPr="00CE762A">
              <w:t>Организационно-правовая форма</w:t>
            </w:r>
          </w:p>
          <w:p w:rsidR="00F9305E" w:rsidRDefault="00CE762A" w:rsidP="00CE762A">
            <w:pPr>
              <w:pStyle w:val="af4"/>
              <w:widowControl w:val="0"/>
            </w:pPr>
            <w:r w:rsidRPr="00CE762A">
              <w:rPr>
                <w:szCs w:val="24"/>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Свидетельство о внесении в Единый государственный реестр юридических лиц (дата и номер, кем выдано)</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ИНН Участника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Адрес местонахождения</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Почтовый адрес</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Филиалы: перечислить наименования и почтовые адреса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Телефоны Участника (с указанием кода города)</w:t>
            </w:r>
          </w:p>
        </w:tc>
        <w:tc>
          <w:tcPr>
            <w:tcW w:w="3918" w:type="dxa"/>
          </w:tcPr>
          <w:p w:rsidR="00F9305E" w:rsidRDefault="00F9305E" w:rsidP="00D959B5">
            <w:pPr>
              <w:pStyle w:val="af4"/>
              <w:widowControl w:val="0"/>
            </w:pPr>
          </w:p>
        </w:tc>
      </w:tr>
      <w:tr w:rsidR="00F9305E" w:rsidTr="00D959B5">
        <w:trPr>
          <w:cantSplit/>
          <w:trHeight w:val="116"/>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Факс Участника (с указанием кода города)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Адрес электронной почты Участника</w:t>
            </w:r>
          </w:p>
        </w:tc>
        <w:tc>
          <w:tcPr>
            <w:tcW w:w="3918" w:type="dxa"/>
          </w:tcPr>
          <w:p w:rsidR="00F9305E" w:rsidRDefault="00F9305E" w:rsidP="00D959B5">
            <w:pPr>
              <w:pStyle w:val="af4"/>
              <w:widowControl w:val="0"/>
            </w:pPr>
          </w:p>
        </w:tc>
      </w:tr>
      <w:tr w:rsidR="00F9305E" w:rsidTr="00D959B5">
        <w:trPr>
          <w:cantSplit/>
        </w:trPr>
        <w:tc>
          <w:tcPr>
            <w:tcW w:w="720" w:type="dxa"/>
            <w:tcBorders>
              <w:top w:val="single" w:sz="4" w:space="0" w:color="auto"/>
              <w:left w:val="single" w:sz="4" w:space="0" w:color="auto"/>
              <w:bottom w:val="single" w:sz="4" w:space="0" w:color="auto"/>
              <w:right w:val="single" w:sz="4" w:space="0" w:color="auto"/>
            </w:tcBorders>
          </w:tcPr>
          <w:p w:rsidR="00F9305E" w:rsidRDefault="00F9305E" w:rsidP="00F9305E">
            <w:pPr>
              <w:widowControl w:val="0"/>
              <w:numPr>
                <w:ilvl w:val="0"/>
                <w:numId w:val="13"/>
              </w:numPr>
              <w:spacing w:after="60"/>
              <w:rPr>
                <w:color w:val="000000"/>
              </w:rPr>
            </w:pPr>
          </w:p>
        </w:tc>
        <w:tc>
          <w:tcPr>
            <w:tcW w:w="4860"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r>
              <w:rPr>
                <w:color w:val="000000"/>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18"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p>
        </w:tc>
      </w:tr>
      <w:tr w:rsidR="00F9305E" w:rsidTr="00D959B5">
        <w:trPr>
          <w:cantSplit/>
        </w:trPr>
        <w:tc>
          <w:tcPr>
            <w:tcW w:w="720" w:type="dxa"/>
            <w:tcBorders>
              <w:top w:val="single" w:sz="4" w:space="0" w:color="auto"/>
              <w:left w:val="single" w:sz="4" w:space="0" w:color="auto"/>
              <w:bottom w:val="single" w:sz="4" w:space="0" w:color="auto"/>
              <w:right w:val="single" w:sz="4" w:space="0" w:color="auto"/>
            </w:tcBorders>
          </w:tcPr>
          <w:p w:rsidR="00F9305E" w:rsidRDefault="00F9305E" w:rsidP="00F9305E">
            <w:pPr>
              <w:widowControl w:val="0"/>
              <w:numPr>
                <w:ilvl w:val="0"/>
                <w:numId w:val="13"/>
              </w:numPr>
              <w:spacing w:after="60"/>
              <w:rPr>
                <w:color w:val="000000"/>
              </w:rPr>
            </w:pPr>
          </w:p>
        </w:tc>
        <w:tc>
          <w:tcPr>
            <w:tcW w:w="4860"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r>
              <w:rPr>
                <w:color w:val="000000"/>
              </w:rPr>
              <w:t>Фамилия, Имя и Отчество главного бухгалтера Участника</w:t>
            </w:r>
          </w:p>
        </w:tc>
        <w:tc>
          <w:tcPr>
            <w:tcW w:w="3918"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Фамилия, Имя и Отчество ответственного лица Участника с указанием должности и контактного телефона</w:t>
            </w:r>
          </w:p>
        </w:tc>
        <w:tc>
          <w:tcPr>
            <w:tcW w:w="3918" w:type="dxa"/>
          </w:tcPr>
          <w:p w:rsidR="00F9305E" w:rsidRDefault="00F9305E" w:rsidP="00D959B5">
            <w:pPr>
              <w:pStyle w:val="af4"/>
              <w:widowControl w:val="0"/>
            </w:pPr>
          </w:p>
        </w:tc>
      </w:tr>
    </w:tbl>
    <w:p w:rsidR="00F9305E" w:rsidRDefault="00F9305E" w:rsidP="00F9305E">
      <w:pPr>
        <w:widowControl w:val="0"/>
      </w:pPr>
    </w:p>
    <w:p w:rsidR="00F9305E" w:rsidRDefault="00F9305E" w:rsidP="00F9305E">
      <w:pPr>
        <w:widowControl w:val="0"/>
      </w:pPr>
      <w:r>
        <w:t>____________________________________</w:t>
      </w:r>
    </w:p>
    <w:p w:rsidR="00F9305E" w:rsidRDefault="00F9305E" w:rsidP="00F9305E">
      <w:pPr>
        <w:widowControl w:val="0"/>
        <w:ind w:right="3684"/>
        <w:jc w:val="center"/>
        <w:rPr>
          <w:vertAlign w:val="superscript"/>
        </w:rPr>
      </w:pPr>
      <w:r>
        <w:rPr>
          <w:vertAlign w:val="superscript"/>
        </w:rPr>
        <w:t>(подпись, М.П.)</w:t>
      </w:r>
    </w:p>
    <w:p w:rsidR="00F9305E" w:rsidRPr="009B7D80" w:rsidRDefault="00F9305E" w:rsidP="009B7D80">
      <w:pPr>
        <w:widowControl w:val="0"/>
      </w:pPr>
      <w:r>
        <w:t>____________________________________</w:t>
      </w:r>
      <w:r w:rsidR="009B7D80">
        <w:t xml:space="preserve">                                                                                                                           </w:t>
      </w:r>
      <w:r>
        <w:rPr>
          <w:vertAlign w:val="superscript"/>
        </w:rPr>
        <w:t>(фамилия, имя, отчество подписавшего, должность)</w:t>
      </w:r>
    </w:p>
    <w:p w:rsidR="00F9305E" w:rsidRDefault="00F9305E" w:rsidP="00FE760A">
      <w:pPr>
        <w:rPr>
          <w:sz w:val="22"/>
          <w:szCs w:val="22"/>
        </w:rPr>
      </w:pPr>
    </w:p>
    <w:sectPr w:rsidR="00F9305E" w:rsidSect="009B7D80">
      <w:footerReference w:type="even" r:id="rId31"/>
      <w:footerReference w:type="default" r:id="rId32"/>
      <w:pgSz w:w="11905" w:h="16837"/>
      <w:pgMar w:top="567" w:right="1134" w:bottom="284" w:left="1418" w:header="720" w:footer="720" w:gutter="0"/>
      <w:pgNumType w:start="1"/>
      <w:cols w:space="708"/>
      <w:docGrid w:linePitch="24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9A5" w:rsidRDefault="005B09A5">
      <w:r>
        <w:separator/>
      </w:r>
    </w:p>
  </w:endnote>
  <w:endnote w:type="continuationSeparator" w:id="1">
    <w:p w:rsidR="005B09A5" w:rsidRDefault="005B09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notTrueType/>
    <w:pitch w:val="variable"/>
    <w:sig w:usb0="00000201" w:usb1="00000000" w:usb2="00000000" w:usb3="00000000" w:csb0="00000004" w:csb1="00000000"/>
  </w:font>
  <w:font w:name="TimesDL">
    <w:altName w:val="Times New Roman"/>
    <w:charset w:val="00"/>
    <w:family w:val="auto"/>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TimesNewRoman">
    <w:altName w:val="Arial"/>
    <w:charset w:val="CC"/>
    <w:family w:val="swiss"/>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EFC" w:rsidRDefault="00DA59E1" w:rsidP="00E77B81">
    <w:pPr>
      <w:pStyle w:val="a9"/>
      <w:framePr w:wrap="around" w:vAnchor="text" w:hAnchor="margin" w:xAlign="right" w:y="1"/>
      <w:rPr>
        <w:rStyle w:val="a3"/>
      </w:rPr>
    </w:pPr>
    <w:r>
      <w:rPr>
        <w:rStyle w:val="a3"/>
      </w:rPr>
      <w:fldChar w:fldCharType="begin"/>
    </w:r>
    <w:r w:rsidR="00386EFC">
      <w:rPr>
        <w:rStyle w:val="a3"/>
      </w:rPr>
      <w:instrText xml:space="preserve">PAGE  </w:instrText>
    </w:r>
    <w:r>
      <w:rPr>
        <w:rStyle w:val="a3"/>
      </w:rPr>
      <w:fldChar w:fldCharType="end"/>
    </w:r>
  </w:p>
  <w:p w:rsidR="00386EFC" w:rsidRDefault="00386EFC" w:rsidP="00D13FE6">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EFC" w:rsidRDefault="00DA59E1" w:rsidP="00E77B81">
    <w:pPr>
      <w:pStyle w:val="a9"/>
      <w:framePr w:wrap="around" w:vAnchor="text" w:hAnchor="margin" w:xAlign="right" w:y="1"/>
      <w:rPr>
        <w:rStyle w:val="a3"/>
      </w:rPr>
    </w:pPr>
    <w:r>
      <w:rPr>
        <w:rStyle w:val="a3"/>
      </w:rPr>
      <w:fldChar w:fldCharType="begin"/>
    </w:r>
    <w:r w:rsidR="00386EFC">
      <w:rPr>
        <w:rStyle w:val="a3"/>
      </w:rPr>
      <w:instrText xml:space="preserve">PAGE  </w:instrText>
    </w:r>
    <w:r>
      <w:rPr>
        <w:rStyle w:val="a3"/>
      </w:rPr>
      <w:fldChar w:fldCharType="separate"/>
    </w:r>
    <w:r w:rsidR="005346A0">
      <w:rPr>
        <w:rStyle w:val="a3"/>
        <w:noProof/>
      </w:rPr>
      <w:t>36</w:t>
    </w:r>
    <w:r>
      <w:rPr>
        <w:rStyle w:val="a3"/>
      </w:rPr>
      <w:fldChar w:fldCharType="end"/>
    </w:r>
  </w:p>
  <w:p w:rsidR="00386EFC" w:rsidRDefault="00386EFC" w:rsidP="00D13FE6">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9A5" w:rsidRDefault="005B09A5">
      <w:r>
        <w:separator/>
      </w:r>
    </w:p>
  </w:footnote>
  <w:footnote w:type="continuationSeparator" w:id="1">
    <w:p w:rsidR="005B09A5" w:rsidRDefault="005B09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pStyle w:val="31"/>
      <w:lvlText w:val="%1."/>
      <w:lvlJc w:val="left"/>
      <w:pPr>
        <w:tabs>
          <w:tab w:val="num" w:pos="926"/>
        </w:tabs>
        <w:ind w:left="926" w:hanging="360"/>
      </w:pPr>
    </w:lvl>
  </w:abstractNum>
  <w:abstractNum w:abstractNumId="1">
    <w:nsid w:val="00000005"/>
    <w:multiLevelType w:val="singleLevel"/>
    <w:tmpl w:val="00000005"/>
    <w:name w:val="WW8Num5"/>
    <w:lvl w:ilvl="0">
      <w:start w:val="1"/>
      <w:numFmt w:val="decimal"/>
      <w:lvlText w:val="%1."/>
      <w:lvlJc w:val="left"/>
      <w:pPr>
        <w:tabs>
          <w:tab w:val="num" w:pos="1080"/>
        </w:tabs>
        <w:ind w:left="1080" w:hanging="900"/>
      </w:pPr>
    </w:lvl>
  </w:abstractNum>
  <w:abstractNum w:abstractNumId="2">
    <w:nsid w:val="00000008"/>
    <w:multiLevelType w:val="multilevel"/>
    <w:tmpl w:val="00000008"/>
    <w:name w:val="WW8Num8"/>
    <w:lvl w:ilvl="0">
      <w:start w:val="4"/>
      <w:numFmt w:val="decimal"/>
      <w:lvlText w:val="%1."/>
      <w:lvlJc w:val="left"/>
      <w:pPr>
        <w:tabs>
          <w:tab w:val="num" w:pos="760"/>
        </w:tabs>
        <w:ind w:left="7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268014A"/>
    <w:multiLevelType w:val="hybridMultilevel"/>
    <w:tmpl w:val="392CD980"/>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
    <w:nsid w:val="074231B7"/>
    <w:multiLevelType w:val="singleLevel"/>
    <w:tmpl w:val="C84C7EE8"/>
    <w:lvl w:ilvl="0">
      <w:start w:val="1"/>
      <w:numFmt w:val="decimal"/>
      <w:lvlText w:val="1.%1."/>
      <w:legacy w:legacy="1" w:legacySpace="0" w:legacyIndent="393"/>
      <w:lvlJc w:val="left"/>
      <w:rPr>
        <w:rFonts w:ascii="Times New Roman" w:hAnsi="Times New Roman" w:cs="Times New Roman" w:hint="default"/>
      </w:rPr>
    </w:lvl>
  </w:abstractNum>
  <w:abstractNum w:abstractNumId="5">
    <w:nsid w:val="10053DF6"/>
    <w:multiLevelType w:val="hybridMultilevel"/>
    <w:tmpl w:val="0248ED76"/>
    <w:lvl w:ilvl="0" w:tplc="BE1E24E6">
      <w:start w:val="1"/>
      <w:numFmt w:val="decimal"/>
      <w:lvlText w:val="%1."/>
      <w:lvlJc w:val="left"/>
      <w:pPr>
        <w:ind w:left="720" w:hanging="360"/>
      </w:pPr>
      <w:rPr>
        <w:rFonts w:eastAsia="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E640DB"/>
    <w:multiLevelType w:val="hybridMultilevel"/>
    <w:tmpl w:val="DCB46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DF2610"/>
    <w:multiLevelType w:val="hybridMultilevel"/>
    <w:tmpl w:val="02AE1764"/>
    <w:lvl w:ilvl="0" w:tplc="C5C245F4">
      <w:start w:val="1"/>
      <w:numFmt w:val="decimal"/>
      <w:lvlText w:val="%1."/>
      <w:lvlJc w:val="left"/>
      <w:pPr>
        <w:tabs>
          <w:tab w:val="num" w:pos="571"/>
        </w:tabs>
        <w:ind w:left="571" w:hanging="288"/>
      </w:pPr>
      <w:rPr>
        <w:rFonts w:ascii="Times New Roman" w:hAnsi="Times New Roman" w:hint="default"/>
        <w:b w:val="0"/>
        <w:i w:val="0"/>
        <w:color w:val="auto"/>
        <w:spacing w:val="0"/>
        <w:sz w:val="22"/>
        <w:szCs w:val="22"/>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0833D5D"/>
    <w:multiLevelType w:val="hybridMultilevel"/>
    <w:tmpl w:val="73BC6B66"/>
    <w:lvl w:ilvl="0" w:tplc="B9BE57EC">
      <w:start w:val="3"/>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9">
    <w:nsid w:val="32C57F9A"/>
    <w:multiLevelType w:val="hybridMultilevel"/>
    <w:tmpl w:val="D8B08F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8AF4A30"/>
    <w:multiLevelType w:val="hybridMultilevel"/>
    <w:tmpl w:val="EF74B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03583D"/>
    <w:multiLevelType w:val="hybridMultilevel"/>
    <w:tmpl w:val="BF744BB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2">
    <w:nsid w:val="4B195566"/>
    <w:multiLevelType w:val="hybridMultilevel"/>
    <w:tmpl w:val="D9E276BE"/>
    <w:lvl w:ilvl="0" w:tplc="CD4E9DBE">
      <w:start w:val="1"/>
      <w:numFmt w:val="decimal"/>
      <w:lvlText w:val="%1."/>
      <w:lvlJc w:val="left"/>
      <w:pPr>
        <w:tabs>
          <w:tab w:val="num" w:pos="720"/>
        </w:tabs>
        <w:ind w:left="720" w:hanging="360"/>
      </w:pPr>
      <w:rPr>
        <w:rFonts w:hint="default"/>
      </w:rPr>
    </w:lvl>
    <w:lvl w:ilvl="1" w:tplc="11181C54">
      <w:numFmt w:val="none"/>
      <w:lvlText w:val=""/>
      <w:lvlJc w:val="left"/>
      <w:pPr>
        <w:tabs>
          <w:tab w:val="num" w:pos="360"/>
        </w:tabs>
      </w:pPr>
    </w:lvl>
    <w:lvl w:ilvl="2" w:tplc="4518FE92">
      <w:numFmt w:val="none"/>
      <w:lvlText w:val=""/>
      <w:lvlJc w:val="left"/>
      <w:pPr>
        <w:tabs>
          <w:tab w:val="num" w:pos="360"/>
        </w:tabs>
      </w:pPr>
    </w:lvl>
    <w:lvl w:ilvl="3" w:tplc="DBF0253A">
      <w:numFmt w:val="none"/>
      <w:lvlText w:val=""/>
      <w:lvlJc w:val="left"/>
      <w:pPr>
        <w:tabs>
          <w:tab w:val="num" w:pos="360"/>
        </w:tabs>
      </w:pPr>
    </w:lvl>
    <w:lvl w:ilvl="4" w:tplc="86166A7C">
      <w:numFmt w:val="none"/>
      <w:lvlText w:val=""/>
      <w:lvlJc w:val="left"/>
      <w:pPr>
        <w:tabs>
          <w:tab w:val="num" w:pos="360"/>
        </w:tabs>
      </w:pPr>
    </w:lvl>
    <w:lvl w:ilvl="5" w:tplc="9042AE4A">
      <w:numFmt w:val="none"/>
      <w:lvlText w:val=""/>
      <w:lvlJc w:val="left"/>
      <w:pPr>
        <w:tabs>
          <w:tab w:val="num" w:pos="360"/>
        </w:tabs>
      </w:pPr>
    </w:lvl>
    <w:lvl w:ilvl="6" w:tplc="BEB6E082">
      <w:numFmt w:val="none"/>
      <w:lvlText w:val=""/>
      <w:lvlJc w:val="left"/>
      <w:pPr>
        <w:tabs>
          <w:tab w:val="num" w:pos="360"/>
        </w:tabs>
      </w:pPr>
    </w:lvl>
    <w:lvl w:ilvl="7" w:tplc="5E9E6674">
      <w:numFmt w:val="none"/>
      <w:lvlText w:val=""/>
      <w:lvlJc w:val="left"/>
      <w:pPr>
        <w:tabs>
          <w:tab w:val="num" w:pos="360"/>
        </w:tabs>
      </w:pPr>
    </w:lvl>
    <w:lvl w:ilvl="8" w:tplc="DFCE854E">
      <w:numFmt w:val="none"/>
      <w:lvlText w:val=""/>
      <w:lvlJc w:val="left"/>
      <w:pPr>
        <w:tabs>
          <w:tab w:val="num" w:pos="360"/>
        </w:tabs>
      </w:pPr>
    </w:lvl>
  </w:abstractNum>
  <w:abstractNum w:abstractNumId="13">
    <w:nsid w:val="56DE56C5"/>
    <w:multiLevelType w:val="hybridMultilevel"/>
    <w:tmpl w:val="53CAD8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3F32618"/>
    <w:multiLevelType w:val="hybridMultilevel"/>
    <w:tmpl w:val="30A47DBC"/>
    <w:lvl w:ilvl="0" w:tplc="C5C245F4">
      <w:start w:val="1"/>
      <w:numFmt w:val="decimal"/>
      <w:lvlText w:val="%1."/>
      <w:lvlJc w:val="left"/>
      <w:pPr>
        <w:tabs>
          <w:tab w:val="num" w:pos="401"/>
        </w:tabs>
        <w:ind w:left="401" w:hanging="288"/>
      </w:pPr>
      <w:rPr>
        <w:rFonts w:ascii="Times New Roman" w:hAnsi="Times New Roman" w:hint="default"/>
        <w:b w:val="0"/>
        <w:i w:val="0"/>
        <w:color w:val="auto"/>
        <w:spacing w:val="0"/>
        <w:sz w:val="22"/>
        <w:szCs w:val="22"/>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6">
    <w:nsid w:val="66201CC3"/>
    <w:multiLevelType w:val="hybridMultilevel"/>
    <w:tmpl w:val="B20E7680"/>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2FB5B11"/>
    <w:multiLevelType w:val="hybridMultilevel"/>
    <w:tmpl w:val="FFC611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3BB0CEC"/>
    <w:multiLevelType w:val="hybridMultilevel"/>
    <w:tmpl w:val="EF74B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86E6352"/>
    <w:multiLevelType w:val="hybridMultilevel"/>
    <w:tmpl w:val="603085B8"/>
    <w:lvl w:ilvl="0" w:tplc="58926A38">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9"/>
  </w:num>
  <w:num w:numId="2">
    <w:abstractNumId w:val="11"/>
  </w:num>
  <w:num w:numId="3">
    <w:abstractNumId w:val="3"/>
  </w:num>
  <w:num w:numId="4">
    <w:abstractNumId w:val="7"/>
  </w:num>
  <w:num w:numId="5">
    <w:abstractNumId w:val="14"/>
  </w:num>
  <w:num w:numId="6">
    <w:abstractNumId w:val="4"/>
  </w:num>
  <w:num w:numId="7">
    <w:abstractNumId w:val="4"/>
    <w:lvlOverride w:ilvl="0">
      <w:lvl w:ilvl="0">
        <w:start w:val="1"/>
        <w:numFmt w:val="decimal"/>
        <w:lvlText w:val="1.%1."/>
        <w:legacy w:legacy="1" w:legacySpace="0" w:legacyIndent="394"/>
        <w:lvlJc w:val="left"/>
        <w:rPr>
          <w:rFonts w:ascii="Times New Roman" w:hAnsi="Times New Roman" w:cs="Times New Roman" w:hint="default"/>
        </w:rPr>
      </w:lvl>
    </w:lvlOverride>
  </w:num>
  <w:num w:numId="8">
    <w:abstractNumId w:val="9"/>
  </w:num>
  <w:num w:numId="9">
    <w:abstractNumId w:val="0"/>
  </w:num>
  <w:num w:numId="10">
    <w:abstractNumId w:val="1"/>
  </w:num>
  <w:num w:numId="11">
    <w:abstractNumId w:val="2"/>
  </w:num>
  <w:num w:numId="12">
    <w:abstractNumId w:val="10"/>
  </w:num>
  <w:num w:numId="13">
    <w:abstractNumId w:val="15"/>
  </w:num>
  <w:num w:numId="14">
    <w:abstractNumId w:val="17"/>
  </w:num>
  <w:num w:numId="15">
    <w:abstractNumId w:val="18"/>
  </w:num>
  <w:num w:numId="16">
    <w:abstractNumId w:val="16"/>
  </w:num>
  <w:num w:numId="17">
    <w:abstractNumId w:val="13"/>
  </w:num>
  <w:num w:numId="18">
    <w:abstractNumId w:val="12"/>
  </w:num>
  <w:num w:numId="19">
    <w:abstractNumId w:val="5"/>
  </w:num>
  <w:num w:numId="20">
    <w:abstractNumId w:val="6"/>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stylePaneFormatFilter w:val="3F01"/>
  <w:defaultTabStop w:val="708"/>
  <w:drawingGridHorizontalSpacing w:val="158"/>
  <w:drawingGridVerticalSpacing w:val="120"/>
  <w:displayHorizontalDrawingGridEvery w:val="0"/>
  <w:displayVerticalDrawingGridEvery w:val="2"/>
  <w:characterSpacingControl w:val="doNotCompress"/>
  <w:footnotePr>
    <w:footnote w:id="0"/>
    <w:footnote w:id="1"/>
  </w:footnotePr>
  <w:endnotePr>
    <w:endnote w:id="0"/>
    <w:endnote w:id="1"/>
  </w:endnotePr>
  <w:compat/>
  <w:rsids>
    <w:rsidRoot w:val="00776960"/>
    <w:rsid w:val="0003055A"/>
    <w:rsid w:val="000308D7"/>
    <w:rsid w:val="00034AE8"/>
    <w:rsid w:val="00037CC8"/>
    <w:rsid w:val="00053CDE"/>
    <w:rsid w:val="00053E2F"/>
    <w:rsid w:val="00075F0C"/>
    <w:rsid w:val="000768B0"/>
    <w:rsid w:val="00082AD8"/>
    <w:rsid w:val="000A0467"/>
    <w:rsid w:val="000A56FE"/>
    <w:rsid w:val="000A6242"/>
    <w:rsid w:val="000A6C80"/>
    <w:rsid w:val="000A75A8"/>
    <w:rsid w:val="000B121C"/>
    <w:rsid w:val="000D04F7"/>
    <w:rsid w:val="000D077E"/>
    <w:rsid w:val="000D455E"/>
    <w:rsid w:val="000D7514"/>
    <w:rsid w:val="000E1675"/>
    <w:rsid w:val="000E52CD"/>
    <w:rsid w:val="000E7042"/>
    <w:rsid w:val="000F238F"/>
    <w:rsid w:val="00127193"/>
    <w:rsid w:val="00136327"/>
    <w:rsid w:val="001372A5"/>
    <w:rsid w:val="00145B0B"/>
    <w:rsid w:val="00183B31"/>
    <w:rsid w:val="001A38A3"/>
    <w:rsid w:val="001A6462"/>
    <w:rsid w:val="001B23F3"/>
    <w:rsid w:val="001C22C9"/>
    <w:rsid w:val="001C3AB6"/>
    <w:rsid w:val="001C5508"/>
    <w:rsid w:val="001C617E"/>
    <w:rsid w:val="001D0C4A"/>
    <w:rsid w:val="001F5329"/>
    <w:rsid w:val="001F5447"/>
    <w:rsid w:val="001F5E7D"/>
    <w:rsid w:val="0020632D"/>
    <w:rsid w:val="00210466"/>
    <w:rsid w:val="002115E5"/>
    <w:rsid w:val="00212F85"/>
    <w:rsid w:val="00214763"/>
    <w:rsid w:val="00216437"/>
    <w:rsid w:val="002200DE"/>
    <w:rsid w:val="00232A3F"/>
    <w:rsid w:val="0023397C"/>
    <w:rsid w:val="00244BEA"/>
    <w:rsid w:val="00247FB1"/>
    <w:rsid w:val="0025721B"/>
    <w:rsid w:val="00257448"/>
    <w:rsid w:val="00265134"/>
    <w:rsid w:val="002758D6"/>
    <w:rsid w:val="00281333"/>
    <w:rsid w:val="0029236D"/>
    <w:rsid w:val="002930A9"/>
    <w:rsid w:val="00293A12"/>
    <w:rsid w:val="002A2229"/>
    <w:rsid w:val="002B6889"/>
    <w:rsid w:val="002E0EB0"/>
    <w:rsid w:val="002E2BAC"/>
    <w:rsid w:val="002F41E7"/>
    <w:rsid w:val="00303847"/>
    <w:rsid w:val="003058AC"/>
    <w:rsid w:val="00310C14"/>
    <w:rsid w:val="00322E7E"/>
    <w:rsid w:val="003305CF"/>
    <w:rsid w:val="00336388"/>
    <w:rsid w:val="003848B8"/>
    <w:rsid w:val="00385BF2"/>
    <w:rsid w:val="00386EFC"/>
    <w:rsid w:val="00391001"/>
    <w:rsid w:val="00396043"/>
    <w:rsid w:val="003A3957"/>
    <w:rsid w:val="003A7D38"/>
    <w:rsid w:val="003B1F1F"/>
    <w:rsid w:val="003C5113"/>
    <w:rsid w:val="003D3232"/>
    <w:rsid w:val="003E7731"/>
    <w:rsid w:val="003F661C"/>
    <w:rsid w:val="003F6EE7"/>
    <w:rsid w:val="003F7664"/>
    <w:rsid w:val="0040018D"/>
    <w:rsid w:val="004009EB"/>
    <w:rsid w:val="00404B77"/>
    <w:rsid w:val="004162B3"/>
    <w:rsid w:val="004265A9"/>
    <w:rsid w:val="004423CF"/>
    <w:rsid w:val="0045364A"/>
    <w:rsid w:val="004635BB"/>
    <w:rsid w:val="00464EEE"/>
    <w:rsid w:val="004879B4"/>
    <w:rsid w:val="0049608C"/>
    <w:rsid w:val="00497D1A"/>
    <w:rsid w:val="004B2747"/>
    <w:rsid w:val="004B59F0"/>
    <w:rsid w:val="004B633E"/>
    <w:rsid w:val="004B70EF"/>
    <w:rsid w:val="004D150F"/>
    <w:rsid w:val="004D4A69"/>
    <w:rsid w:val="004E63B1"/>
    <w:rsid w:val="004F6917"/>
    <w:rsid w:val="00506CEF"/>
    <w:rsid w:val="005072F2"/>
    <w:rsid w:val="005139EF"/>
    <w:rsid w:val="00517039"/>
    <w:rsid w:val="005170E5"/>
    <w:rsid w:val="00521B47"/>
    <w:rsid w:val="005346A0"/>
    <w:rsid w:val="005477F5"/>
    <w:rsid w:val="005504EF"/>
    <w:rsid w:val="005509A3"/>
    <w:rsid w:val="00561FCE"/>
    <w:rsid w:val="00575A13"/>
    <w:rsid w:val="00585765"/>
    <w:rsid w:val="00587C7B"/>
    <w:rsid w:val="00592771"/>
    <w:rsid w:val="00597D38"/>
    <w:rsid w:val="005B01E8"/>
    <w:rsid w:val="005B09A5"/>
    <w:rsid w:val="005C169D"/>
    <w:rsid w:val="005C7189"/>
    <w:rsid w:val="005D4352"/>
    <w:rsid w:val="005E5468"/>
    <w:rsid w:val="0060091F"/>
    <w:rsid w:val="0061077B"/>
    <w:rsid w:val="00625BDA"/>
    <w:rsid w:val="00626657"/>
    <w:rsid w:val="006645CA"/>
    <w:rsid w:val="006701B1"/>
    <w:rsid w:val="00674C5E"/>
    <w:rsid w:val="00694F71"/>
    <w:rsid w:val="006C1F6C"/>
    <w:rsid w:val="006C6C9D"/>
    <w:rsid w:val="006D2306"/>
    <w:rsid w:val="006D315B"/>
    <w:rsid w:val="006E6754"/>
    <w:rsid w:val="006F1058"/>
    <w:rsid w:val="00702D65"/>
    <w:rsid w:val="0070478F"/>
    <w:rsid w:val="0070622B"/>
    <w:rsid w:val="00714776"/>
    <w:rsid w:val="00725849"/>
    <w:rsid w:val="007313FC"/>
    <w:rsid w:val="00733C52"/>
    <w:rsid w:val="00740288"/>
    <w:rsid w:val="00742768"/>
    <w:rsid w:val="00750D0C"/>
    <w:rsid w:val="00754D0D"/>
    <w:rsid w:val="00756525"/>
    <w:rsid w:val="00762CD7"/>
    <w:rsid w:val="007703BF"/>
    <w:rsid w:val="00775FA9"/>
    <w:rsid w:val="00776960"/>
    <w:rsid w:val="007811FE"/>
    <w:rsid w:val="00785DF8"/>
    <w:rsid w:val="00786E79"/>
    <w:rsid w:val="00792836"/>
    <w:rsid w:val="007934DF"/>
    <w:rsid w:val="007B2F97"/>
    <w:rsid w:val="007B4B50"/>
    <w:rsid w:val="007C67B5"/>
    <w:rsid w:val="007D30F7"/>
    <w:rsid w:val="00802B03"/>
    <w:rsid w:val="00802E44"/>
    <w:rsid w:val="00815176"/>
    <w:rsid w:val="00815A85"/>
    <w:rsid w:val="00817D12"/>
    <w:rsid w:val="0083273D"/>
    <w:rsid w:val="00836DF8"/>
    <w:rsid w:val="00837402"/>
    <w:rsid w:val="008469E6"/>
    <w:rsid w:val="00855E15"/>
    <w:rsid w:val="008605FB"/>
    <w:rsid w:val="00860C59"/>
    <w:rsid w:val="00866D02"/>
    <w:rsid w:val="00870CF4"/>
    <w:rsid w:val="00880646"/>
    <w:rsid w:val="008878E8"/>
    <w:rsid w:val="008967A1"/>
    <w:rsid w:val="008A65FE"/>
    <w:rsid w:val="008D2B6E"/>
    <w:rsid w:val="008D5C6A"/>
    <w:rsid w:val="008E0C5B"/>
    <w:rsid w:val="008E1E7E"/>
    <w:rsid w:val="008E4400"/>
    <w:rsid w:val="008E48DD"/>
    <w:rsid w:val="008E4D2E"/>
    <w:rsid w:val="008E6CCD"/>
    <w:rsid w:val="008F51F3"/>
    <w:rsid w:val="008F6C8D"/>
    <w:rsid w:val="00901F76"/>
    <w:rsid w:val="00904D1E"/>
    <w:rsid w:val="00907047"/>
    <w:rsid w:val="00915CE3"/>
    <w:rsid w:val="00920129"/>
    <w:rsid w:val="009237D7"/>
    <w:rsid w:val="009346BF"/>
    <w:rsid w:val="00940187"/>
    <w:rsid w:val="009448C3"/>
    <w:rsid w:val="00946FC6"/>
    <w:rsid w:val="00950402"/>
    <w:rsid w:val="00952A64"/>
    <w:rsid w:val="00953A61"/>
    <w:rsid w:val="00954D91"/>
    <w:rsid w:val="009608AA"/>
    <w:rsid w:val="00960E83"/>
    <w:rsid w:val="00961F65"/>
    <w:rsid w:val="0096313E"/>
    <w:rsid w:val="00964EEF"/>
    <w:rsid w:val="00967543"/>
    <w:rsid w:val="0097159B"/>
    <w:rsid w:val="0097358D"/>
    <w:rsid w:val="00973AAF"/>
    <w:rsid w:val="009835F0"/>
    <w:rsid w:val="00996B65"/>
    <w:rsid w:val="009A03E5"/>
    <w:rsid w:val="009A0DCE"/>
    <w:rsid w:val="009A3CBB"/>
    <w:rsid w:val="009A5B49"/>
    <w:rsid w:val="009B7D80"/>
    <w:rsid w:val="009D48E5"/>
    <w:rsid w:val="009E12F4"/>
    <w:rsid w:val="009E2418"/>
    <w:rsid w:val="009E3C6E"/>
    <w:rsid w:val="00A00AB9"/>
    <w:rsid w:val="00A258BE"/>
    <w:rsid w:val="00A3483E"/>
    <w:rsid w:val="00A369F9"/>
    <w:rsid w:val="00A53A0B"/>
    <w:rsid w:val="00A5447D"/>
    <w:rsid w:val="00A55F09"/>
    <w:rsid w:val="00A65ADB"/>
    <w:rsid w:val="00A66C38"/>
    <w:rsid w:val="00A72C3C"/>
    <w:rsid w:val="00A75711"/>
    <w:rsid w:val="00A90C7A"/>
    <w:rsid w:val="00A94FBB"/>
    <w:rsid w:val="00AB62AD"/>
    <w:rsid w:val="00AC2471"/>
    <w:rsid w:val="00AD112B"/>
    <w:rsid w:val="00AF0919"/>
    <w:rsid w:val="00AF47CB"/>
    <w:rsid w:val="00B03442"/>
    <w:rsid w:val="00B11371"/>
    <w:rsid w:val="00B25D9C"/>
    <w:rsid w:val="00B33782"/>
    <w:rsid w:val="00B34FD1"/>
    <w:rsid w:val="00B430E1"/>
    <w:rsid w:val="00B43ED8"/>
    <w:rsid w:val="00B4687C"/>
    <w:rsid w:val="00B51733"/>
    <w:rsid w:val="00B56F62"/>
    <w:rsid w:val="00B660EC"/>
    <w:rsid w:val="00B728DF"/>
    <w:rsid w:val="00B7653D"/>
    <w:rsid w:val="00B912C4"/>
    <w:rsid w:val="00BA31DD"/>
    <w:rsid w:val="00BA3C38"/>
    <w:rsid w:val="00BA5C68"/>
    <w:rsid w:val="00BB457F"/>
    <w:rsid w:val="00BC0F93"/>
    <w:rsid w:val="00BD66A0"/>
    <w:rsid w:val="00BE21D4"/>
    <w:rsid w:val="00BE6087"/>
    <w:rsid w:val="00BF455A"/>
    <w:rsid w:val="00C11E12"/>
    <w:rsid w:val="00C340E5"/>
    <w:rsid w:val="00C35A4D"/>
    <w:rsid w:val="00C377C4"/>
    <w:rsid w:val="00C40A0F"/>
    <w:rsid w:val="00C644F2"/>
    <w:rsid w:val="00C751EF"/>
    <w:rsid w:val="00C82245"/>
    <w:rsid w:val="00C87D8B"/>
    <w:rsid w:val="00C93030"/>
    <w:rsid w:val="00C97D79"/>
    <w:rsid w:val="00CA1219"/>
    <w:rsid w:val="00CA3620"/>
    <w:rsid w:val="00CB0C70"/>
    <w:rsid w:val="00CD2A62"/>
    <w:rsid w:val="00CD6C43"/>
    <w:rsid w:val="00CD6C64"/>
    <w:rsid w:val="00CD6FFA"/>
    <w:rsid w:val="00CE762A"/>
    <w:rsid w:val="00CF2840"/>
    <w:rsid w:val="00CF72F3"/>
    <w:rsid w:val="00D01E88"/>
    <w:rsid w:val="00D13FE6"/>
    <w:rsid w:val="00D16658"/>
    <w:rsid w:val="00D169E7"/>
    <w:rsid w:val="00D36418"/>
    <w:rsid w:val="00D36732"/>
    <w:rsid w:val="00D55022"/>
    <w:rsid w:val="00D743D2"/>
    <w:rsid w:val="00D74F65"/>
    <w:rsid w:val="00D761AC"/>
    <w:rsid w:val="00D86FEB"/>
    <w:rsid w:val="00D91566"/>
    <w:rsid w:val="00D9499C"/>
    <w:rsid w:val="00D959B5"/>
    <w:rsid w:val="00D97D10"/>
    <w:rsid w:val="00DA349B"/>
    <w:rsid w:val="00DA59E1"/>
    <w:rsid w:val="00DC4630"/>
    <w:rsid w:val="00DD3A8A"/>
    <w:rsid w:val="00DE12CC"/>
    <w:rsid w:val="00E10899"/>
    <w:rsid w:val="00E17F33"/>
    <w:rsid w:val="00E22B1C"/>
    <w:rsid w:val="00E308B3"/>
    <w:rsid w:val="00E318AB"/>
    <w:rsid w:val="00E460F3"/>
    <w:rsid w:val="00E47913"/>
    <w:rsid w:val="00E63359"/>
    <w:rsid w:val="00E77B81"/>
    <w:rsid w:val="00E80171"/>
    <w:rsid w:val="00E80173"/>
    <w:rsid w:val="00E84C06"/>
    <w:rsid w:val="00E936AF"/>
    <w:rsid w:val="00E93F17"/>
    <w:rsid w:val="00EA39AA"/>
    <w:rsid w:val="00EA4340"/>
    <w:rsid w:val="00EB1942"/>
    <w:rsid w:val="00EC5DBB"/>
    <w:rsid w:val="00ED5375"/>
    <w:rsid w:val="00EE6151"/>
    <w:rsid w:val="00F522C2"/>
    <w:rsid w:val="00F54F63"/>
    <w:rsid w:val="00F550B9"/>
    <w:rsid w:val="00F6195F"/>
    <w:rsid w:val="00F627CA"/>
    <w:rsid w:val="00F6673B"/>
    <w:rsid w:val="00F745FA"/>
    <w:rsid w:val="00F9305E"/>
    <w:rsid w:val="00FA0BFB"/>
    <w:rsid w:val="00FA29AB"/>
    <w:rsid w:val="00FA6DB9"/>
    <w:rsid w:val="00FB0A71"/>
    <w:rsid w:val="00FB462A"/>
    <w:rsid w:val="00FC0C00"/>
    <w:rsid w:val="00FD054E"/>
    <w:rsid w:val="00FD384F"/>
    <w:rsid w:val="00FD4B55"/>
    <w:rsid w:val="00FE22A3"/>
    <w:rsid w:val="00FE399C"/>
    <w:rsid w:val="00FE4165"/>
    <w:rsid w:val="00FE760A"/>
    <w:rsid w:val="00FF3E68"/>
    <w:rsid w:val="00FF44C0"/>
    <w:rsid w:val="00FF50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960"/>
  </w:style>
  <w:style w:type="paragraph" w:styleId="1">
    <w:name w:val="heading 1"/>
    <w:basedOn w:val="a"/>
    <w:next w:val="a"/>
    <w:qFormat/>
    <w:rsid w:val="00D169E7"/>
    <w:pPr>
      <w:keepNext/>
      <w:spacing w:before="240" w:after="60"/>
      <w:jc w:val="center"/>
      <w:outlineLvl w:val="0"/>
    </w:pPr>
    <w:rPr>
      <w:b/>
      <w:kern w:val="28"/>
      <w:sz w:val="28"/>
    </w:rPr>
  </w:style>
  <w:style w:type="paragraph" w:styleId="2">
    <w:name w:val="heading 2"/>
    <w:basedOn w:val="a"/>
    <w:next w:val="a"/>
    <w:qFormat/>
    <w:rsid w:val="00D169E7"/>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76960"/>
    <w:pPr>
      <w:widowControl w:val="0"/>
      <w:ind w:firstLine="720"/>
    </w:pPr>
    <w:rPr>
      <w:rFonts w:ascii="Arial" w:hAnsi="Arial"/>
    </w:rPr>
  </w:style>
  <w:style w:type="paragraph" w:customStyle="1" w:styleId="ConsTitle">
    <w:name w:val="ConsTitle"/>
    <w:rsid w:val="00776960"/>
    <w:pPr>
      <w:widowControl w:val="0"/>
      <w:autoSpaceDE w:val="0"/>
      <w:autoSpaceDN w:val="0"/>
      <w:adjustRightInd w:val="0"/>
    </w:pPr>
    <w:rPr>
      <w:rFonts w:ascii="Arial" w:hAnsi="Arial" w:cs="Arial"/>
      <w:b/>
      <w:bCs/>
      <w:sz w:val="16"/>
      <w:szCs w:val="16"/>
    </w:rPr>
  </w:style>
  <w:style w:type="paragraph" w:customStyle="1" w:styleId="3">
    <w:name w:val="Стиль3 Знак Знак"/>
    <w:basedOn w:val="20"/>
    <w:rsid w:val="00D169E7"/>
    <w:pPr>
      <w:widowControl w:val="0"/>
      <w:tabs>
        <w:tab w:val="num" w:pos="227"/>
      </w:tabs>
      <w:adjustRightInd w:val="0"/>
      <w:spacing w:after="0" w:line="240" w:lineRule="auto"/>
      <w:ind w:left="0"/>
      <w:jc w:val="both"/>
      <w:textAlignment w:val="baseline"/>
    </w:pPr>
    <w:rPr>
      <w:sz w:val="24"/>
    </w:rPr>
  </w:style>
  <w:style w:type="paragraph" w:styleId="20">
    <w:name w:val="Body Text Indent 2"/>
    <w:basedOn w:val="a"/>
    <w:rsid w:val="00D169E7"/>
    <w:pPr>
      <w:spacing w:after="120" w:line="480" w:lineRule="auto"/>
      <w:ind w:left="283"/>
    </w:pPr>
  </w:style>
  <w:style w:type="character" w:styleId="a3">
    <w:name w:val="page number"/>
    <w:basedOn w:val="a0"/>
    <w:rsid w:val="00D169E7"/>
  </w:style>
  <w:style w:type="character" w:styleId="a4">
    <w:name w:val="Hyperlink"/>
    <w:basedOn w:val="a0"/>
    <w:rsid w:val="00D169E7"/>
    <w:rPr>
      <w:color w:val="0000FF"/>
      <w:u w:val="single"/>
    </w:rPr>
  </w:style>
  <w:style w:type="paragraph" w:customStyle="1" w:styleId="ConsPlusNonformat">
    <w:name w:val="ConsPlusNonformat"/>
    <w:rsid w:val="00D169E7"/>
    <w:rPr>
      <w:rFonts w:ascii="Courier New" w:hAnsi="Courier New"/>
    </w:rPr>
  </w:style>
  <w:style w:type="paragraph" w:styleId="a5">
    <w:name w:val="Normal (Web)"/>
    <w:basedOn w:val="a"/>
    <w:rsid w:val="00D169E7"/>
    <w:pPr>
      <w:spacing w:before="100" w:beforeAutospacing="1" w:after="100" w:afterAutospacing="1"/>
      <w:jc w:val="both"/>
    </w:pPr>
    <w:rPr>
      <w:sz w:val="24"/>
      <w:szCs w:val="24"/>
    </w:rPr>
  </w:style>
  <w:style w:type="character" w:customStyle="1" w:styleId="10">
    <w:name w:val="Основной шрифт абзаца1"/>
    <w:rsid w:val="00D169E7"/>
  </w:style>
  <w:style w:type="paragraph" w:customStyle="1" w:styleId="Standard">
    <w:name w:val="Standard"/>
    <w:rsid w:val="00D169E7"/>
    <w:pPr>
      <w:widowControl w:val="0"/>
      <w:suppressAutoHyphens/>
      <w:autoSpaceDN w:val="0"/>
      <w:textAlignment w:val="baseline"/>
    </w:pPr>
    <w:rPr>
      <w:rFonts w:ascii="Arial" w:eastAsia="Lucida Sans Unicode" w:hAnsi="Arial" w:cs="Tahoma"/>
      <w:kern w:val="3"/>
      <w:szCs w:val="24"/>
    </w:rPr>
  </w:style>
  <w:style w:type="character" w:customStyle="1" w:styleId="postbody">
    <w:name w:val="postbody"/>
    <w:basedOn w:val="a0"/>
    <w:rsid w:val="00D169E7"/>
  </w:style>
  <w:style w:type="paragraph" w:styleId="a6">
    <w:name w:val="Date"/>
    <w:basedOn w:val="a"/>
    <w:next w:val="a"/>
    <w:rsid w:val="00FF44C0"/>
    <w:pPr>
      <w:spacing w:after="60"/>
      <w:jc w:val="both"/>
    </w:pPr>
    <w:rPr>
      <w:sz w:val="24"/>
    </w:rPr>
  </w:style>
  <w:style w:type="paragraph" w:styleId="a7">
    <w:name w:val="Document Map"/>
    <w:basedOn w:val="a"/>
    <w:semiHidden/>
    <w:rsid w:val="00FF44C0"/>
    <w:pPr>
      <w:shd w:val="clear" w:color="auto" w:fill="000080"/>
    </w:pPr>
    <w:rPr>
      <w:rFonts w:ascii="Tahoma" w:hAnsi="Tahoma" w:cs="Tahoma"/>
    </w:rPr>
  </w:style>
  <w:style w:type="character" w:customStyle="1" w:styleId="apple-style-span">
    <w:name w:val="apple-style-span"/>
    <w:basedOn w:val="a0"/>
    <w:rsid w:val="00FF44C0"/>
  </w:style>
  <w:style w:type="character" w:customStyle="1" w:styleId="11">
    <w:name w:val="Заголовок 1 Знак"/>
    <w:aliases w:val="Document Header1 Знак"/>
    <w:basedOn w:val="a0"/>
    <w:rsid w:val="00FF44C0"/>
    <w:rPr>
      <w:b/>
      <w:kern w:val="28"/>
      <w:sz w:val="36"/>
      <w:lang w:val="ru-RU" w:eastAsia="ru-RU" w:bidi="ar-SA"/>
    </w:rPr>
  </w:style>
  <w:style w:type="paragraph" w:customStyle="1" w:styleId="a8">
    <w:name w:val="Подраздел"/>
    <w:basedOn w:val="a"/>
    <w:semiHidden/>
    <w:rsid w:val="00FF44C0"/>
    <w:pPr>
      <w:suppressAutoHyphens/>
      <w:spacing w:before="240" w:after="120"/>
      <w:jc w:val="center"/>
    </w:pPr>
    <w:rPr>
      <w:rFonts w:ascii="TimesDL" w:hAnsi="TimesDL"/>
      <w:b/>
      <w:smallCaps/>
      <w:spacing w:val="-2"/>
      <w:sz w:val="24"/>
    </w:rPr>
  </w:style>
  <w:style w:type="paragraph" w:customStyle="1" w:styleId="WW-2">
    <w:name w:val="WW-Основной текст 2"/>
    <w:basedOn w:val="a"/>
    <w:rsid w:val="00FF44C0"/>
    <w:pPr>
      <w:suppressAutoHyphens/>
      <w:spacing w:after="120" w:line="480" w:lineRule="auto"/>
    </w:pPr>
    <w:rPr>
      <w:sz w:val="24"/>
      <w:szCs w:val="24"/>
      <w:lang w:eastAsia="ar-SA"/>
    </w:rPr>
  </w:style>
  <w:style w:type="paragraph" w:styleId="a9">
    <w:name w:val="footer"/>
    <w:basedOn w:val="a"/>
    <w:rsid w:val="00D13FE6"/>
    <w:pPr>
      <w:tabs>
        <w:tab w:val="center" w:pos="4677"/>
        <w:tab w:val="right" w:pos="9355"/>
      </w:tabs>
    </w:pPr>
  </w:style>
  <w:style w:type="paragraph" w:customStyle="1" w:styleId="aa">
    <w:name w:val="Пункт"/>
    <w:basedOn w:val="a"/>
    <w:rsid w:val="0097358D"/>
    <w:pPr>
      <w:tabs>
        <w:tab w:val="num" w:pos="851"/>
        <w:tab w:val="left" w:pos="1134"/>
      </w:tabs>
      <w:spacing w:line="360" w:lineRule="auto"/>
      <w:ind w:left="851" w:hanging="851"/>
      <w:jc w:val="both"/>
    </w:pPr>
    <w:rPr>
      <w:sz w:val="28"/>
    </w:rPr>
  </w:style>
  <w:style w:type="paragraph" w:customStyle="1" w:styleId="ConsPlusNormal">
    <w:name w:val="ConsPlusNormal"/>
    <w:rsid w:val="00A94FBB"/>
    <w:pPr>
      <w:suppressAutoHyphens/>
      <w:ind w:firstLine="720"/>
    </w:pPr>
    <w:rPr>
      <w:rFonts w:ascii="Arial" w:eastAsia="Arial" w:hAnsi="Arial"/>
      <w:lang w:eastAsia="ar-SA"/>
    </w:rPr>
  </w:style>
  <w:style w:type="paragraph" w:customStyle="1" w:styleId="31">
    <w:name w:val="Нумерованный список 31"/>
    <w:basedOn w:val="a"/>
    <w:rsid w:val="00FE760A"/>
    <w:pPr>
      <w:numPr>
        <w:numId w:val="9"/>
      </w:numPr>
      <w:suppressAutoHyphens/>
      <w:spacing w:after="60"/>
      <w:jc w:val="both"/>
    </w:pPr>
    <w:rPr>
      <w:sz w:val="24"/>
      <w:lang w:eastAsia="ar-SA"/>
    </w:rPr>
  </w:style>
  <w:style w:type="paragraph" w:styleId="ab">
    <w:name w:val="Body Text"/>
    <w:basedOn w:val="a"/>
    <w:link w:val="ac"/>
    <w:rsid w:val="00FE760A"/>
    <w:pPr>
      <w:spacing w:after="120"/>
    </w:pPr>
  </w:style>
  <w:style w:type="character" w:customStyle="1" w:styleId="ac">
    <w:name w:val="Основной текст Знак"/>
    <w:basedOn w:val="a0"/>
    <w:link w:val="ab"/>
    <w:rsid w:val="00FE760A"/>
  </w:style>
  <w:style w:type="character" w:customStyle="1" w:styleId="ad">
    <w:name w:val="Основной шрифт"/>
    <w:rsid w:val="00FE760A"/>
  </w:style>
  <w:style w:type="character" w:customStyle="1" w:styleId="ae">
    <w:name w:val="Символ сноски"/>
    <w:basedOn w:val="10"/>
    <w:rsid w:val="00FE760A"/>
    <w:rPr>
      <w:vertAlign w:val="superscript"/>
    </w:rPr>
  </w:style>
  <w:style w:type="paragraph" w:customStyle="1" w:styleId="12">
    <w:name w:val="Заголовок записки1"/>
    <w:basedOn w:val="a"/>
    <w:next w:val="a"/>
    <w:rsid w:val="00FE760A"/>
    <w:pPr>
      <w:suppressAutoHyphens/>
      <w:spacing w:after="60"/>
      <w:jc w:val="both"/>
    </w:pPr>
    <w:rPr>
      <w:sz w:val="24"/>
      <w:szCs w:val="24"/>
      <w:lang w:eastAsia="ar-SA"/>
    </w:rPr>
  </w:style>
  <w:style w:type="paragraph" w:styleId="af">
    <w:name w:val="footnote text"/>
    <w:basedOn w:val="a"/>
    <w:link w:val="af0"/>
    <w:rsid w:val="00FE760A"/>
    <w:pPr>
      <w:suppressAutoHyphens/>
      <w:spacing w:after="60"/>
      <w:jc w:val="both"/>
    </w:pPr>
    <w:rPr>
      <w:lang w:eastAsia="ar-SA"/>
    </w:rPr>
  </w:style>
  <w:style w:type="character" w:customStyle="1" w:styleId="af0">
    <w:name w:val="Текст сноски Знак"/>
    <w:basedOn w:val="a0"/>
    <w:link w:val="af"/>
    <w:rsid w:val="00FE760A"/>
    <w:rPr>
      <w:lang w:eastAsia="ar-SA"/>
    </w:rPr>
  </w:style>
  <w:style w:type="paragraph" w:styleId="af1">
    <w:name w:val="No Spacing"/>
    <w:uiPriority w:val="1"/>
    <w:qFormat/>
    <w:rsid w:val="00FE760A"/>
    <w:pPr>
      <w:suppressAutoHyphens/>
    </w:pPr>
    <w:rPr>
      <w:rFonts w:eastAsia="Arial"/>
      <w:sz w:val="24"/>
      <w:szCs w:val="24"/>
      <w:lang w:eastAsia="ar-SA"/>
    </w:rPr>
  </w:style>
  <w:style w:type="table" w:styleId="af2">
    <w:name w:val="Table Grid"/>
    <w:basedOn w:val="a1"/>
    <w:uiPriority w:val="59"/>
    <w:rsid w:val="00785DF8"/>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3">
    <w:name w:val="Таблица шапка"/>
    <w:basedOn w:val="a"/>
    <w:rsid w:val="00F9305E"/>
    <w:pPr>
      <w:keepNext/>
      <w:spacing w:before="40" w:after="40"/>
      <w:ind w:left="57" w:right="57"/>
    </w:pPr>
    <w:rPr>
      <w:snapToGrid w:val="0"/>
      <w:sz w:val="22"/>
    </w:rPr>
  </w:style>
  <w:style w:type="paragraph" w:customStyle="1" w:styleId="af4">
    <w:name w:val="Таблица текст"/>
    <w:basedOn w:val="a"/>
    <w:rsid w:val="00F9305E"/>
    <w:pPr>
      <w:spacing w:before="40" w:after="40"/>
      <w:ind w:left="57" w:right="57"/>
    </w:pPr>
    <w:rPr>
      <w:snapToGrid w:val="0"/>
      <w:sz w:val="24"/>
    </w:rPr>
  </w:style>
  <w:style w:type="paragraph" w:styleId="af5">
    <w:name w:val="Balloon Text"/>
    <w:basedOn w:val="a"/>
    <w:link w:val="af6"/>
    <w:rsid w:val="007C67B5"/>
    <w:rPr>
      <w:rFonts w:ascii="Tahoma" w:hAnsi="Tahoma" w:cs="Tahoma"/>
      <w:sz w:val="16"/>
      <w:szCs w:val="16"/>
    </w:rPr>
  </w:style>
  <w:style w:type="character" w:customStyle="1" w:styleId="af6">
    <w:name w:val="Текст выноски Знак"/>
    <w:basedOn w:val="a0"/>
    <w:link w:val="af5"/>
    <w:rsid w:val="007C67B5"/>
    <w:rPr>
      <w:rFonts w:ascii="Tahoma" w:hAnsi="Tahoma" w:cs="Tahoma"/>
      <w:sz w:val="16"/>
      <w:szCs w:val="16"/>
    </w:rPr>
  </w:style>
  <w:style w:type="paragraph" w:styleId="af7">
    <w:name w:val="List Paragraph"/>
    <w:basedOn w:val="a"/>
    <w:uiPriority w:val="34"/>
    <w:qFormat/>
    <w:rsid w:val="00244BEA"/>
    <w:pPr>
      <w:ind w:left="720"/>
      <w:contextualSpacing/>
    </w:pPr>
  </w:style>
  <w:style w:type="paragraph" w:customStyle="1" w:styleId="western">
    <w:name w:val="western"/>
    <w:basedOn w:val="a"/>
    <w:rsid w:val="00CE762A"/>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nkino.ru/zhkh/" TargetMode="External"/><Relationship Id="rId13" Type="http://schemas.openxmlformats.org/officeDocument/2006/relationships/hyperlink" Target="http://www.zakupki.gov.ru" TargetMode="External"/><Relationship Id="rId18" Type="http://schemas.openxmlformats.org/officeDocument/2006/relationships/hyperlink" Target="http://www.tonkino.ru/zhkh/" TargetMode="External"/><Relationship Id="rId26"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tonkino.ru/zhkh/" TargetMode="External"/><Relationship Id="rId17" Type="http://schemas.openxmlformats.org/officeDocument/2006/relationships/hyperlink" Target="http://www.zakupki.gov.ru" TargetMode="External"/><Relationship Id="rId25" Type="http://schemas.openxmlformats.org/officeDocument/2006/relationships/image" Target="media/image1.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onkino.ru/zhkh/" TargetMode="External"/><Relationship Id="rId20" Type="http://schemas.openxmlformats.org/officeDocument/2006/relationships/hyperlink" Target="http://www.tonkino.ru/zhkh/"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nkino.ru/zhkh/" TargetMode="External"/><Relationship Id="rId24" Type="http://schemas.openxmlformats.org/officeDocument/2006/relationships/hyperlink" Target="http://www.tonkino.ru/zhkh/"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hyperlink" Target="http://www.tonkino.ru/zhkh/" TargetMode="External"/><Relationship Id="rId10" Type="http://schemas.openxmlformats.org/officeDocument/2006/relationships/hyperlink" Target="http://www.tonkino.ru/zhkh/" TargetMode="External"/><Relationship Id="rId19" Type="http://schemas.openxmlformats.org/officeDocument/2006/relationships/hyperlink" Target="http://www.zakupki.gov.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onkino.ru/zhkh/" TargetMode="External"/><Relationship Id="rId14" Type="http://schemas.openxmlformats.org/officeDocument/2006/relationships/hyperlink" Target="http://www.tonkino.ru/zhkh/" TargetMode="External"/><Relationship Id="rId22" Type="http://schemas.openxmlformats.org/officeDocument/2006/relationships/hyperlink" Target="http://www.tonkino.ru/zhkh/" TargetMode="External"/><Relationship Id="rId27" Type="http://schemas.openxmlformats.org/officeDocument/2006/relationships/hyperlink" Target="http://www.zakupki.gov.ru" TargetMode="External"/><Relationship Id="rId30" Type="http://schemas.openxmlformats.org/officeDocument/2006/relationships/hyperlink" Target="http://www.tonkino.ru/zhk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00C648-A777-4AD4-AA14-7E132FEDC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1538</TotalTime>
  <Pages>1</Pages>
  <Words>14961</Words>
  <Characters>85280</Characters>
  <Application>Microsoft Office Word</Application>
  <DocSecurity>0</DocSecurity>
  <Lines>710</Lines>
  <Paragraphs>200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"ДЭП № 20"</Company>
  <LinksUpToDate>false</LinksUpToDate>
  <CharactersWithSpaces>100041</CharactersWithSpaces>
  <SharedDoc>false</SharedDoc>
  <HLinks>
    <vt:vector size="54" baseType="variant">
      <vt:variant>
        <vt:i4>5374044</vt:i4>
      </vt:variant>
      <vt:variant>
        <vt:i4>24</vt:i4>
      </vt:variant>
      <vt:variant>
        <vt:i4>0</vt:i4>
      </vt:variant>
      <vt:variant>
        <vt:i4>5</vt:i4>
      </vt:variant>
      <vt:variant>
        <vt:lpwstr>http://www.dep20.ru/</vt:lpwstr>
      </vt:variant>
      <vt:variant>
        <vt:lpwstr/>
      </vt:variant>
      <vt:variant>
        <vt:i4>5374044</vt:i4>
      </vt:variant>
      <vt:variant>
        <vt:i4>21</vt:i4>
      </vt:variant>
      <vt:variant>
        <vt:i4>0</vt:i4>
      </vt:variant>
      <vt:variant>
        <vt:i4>5</vt:i4>
      </vt:variant>
      <vt:variant>
        <vt:lpwstr>http://www.dep20.ru/</vt:lpwstr>
      </vt:variant>
      <vt:variant>
        <vt:lpwstr/>
      </vt:variant>
      <vt:variant>
        <vt:i4>5374044</vt:i4>
      </vt:variant>
      <vt:variant>
        <vt:i4>18</vt:i4>
      </vt:variant>
      <vt:variant>
        <vt:i4>0</vt:i4>
      </vt:variant>
      <vt:variant>
        <vt:i4>5</vt:i4>
      </vt:variant>
      <vt:variant>
        <vt:lpwstr>http://www.dep20.ru/</vt:lpwstr>
      </vt:variant>
      <vt:variant>
        <vt:lpwstr/>
      </vt:variant>
      <vt:variant>
        <vt:i4>5374044</vt:i4>
      </vt:variant>
      <vt:variant>
        <vt:i4>15</vt:i4>
      </vt:variant>
      <vt:variant>
        <vt:i4>0</vt:i4>
      </vt:variant>
      <vt:variant>
        <vt:i4>5</vt:i4>
      </vt:variant>
      <vt:variant>
        <vt:lpwstr>http://www.dep20.ru/</vt:lpwstr>
      </vt:variant>
      <vt:variant>
        <vt:lpwstr/>
      </vt:variant>
      <vt:variant>
        <vt:i4>5374044</vt:i4>
      </vt:variant>
      <vt:variant>
        <vt:i4>12</vt:i4>
      </vt:variant>
      <vt:variant>
        <vt:i4>0</vt:i4>
      </vt:variant>
      <vt:variant>
        <vt:i4>5</vt:i4>
      </vt:variant>
      <vt:variant>
        <vt:lpwstr>http://www.dep20.ru/</vt:lpwstr>
      </vt:variant>
      <vt:variant>
        <vt:lpwstr/>
      </vt:variant>
      <vt:variant>
        <vt:i4>5374044</vt:i4>
      </vt:variant>
      <vt:variant>
        <vt:i4>9</vt:i4>
      </vt:variant>
      <vt:variant>
        <vt:i4>0</vt:i4>
      </vt:variant>
      <vt:variant>
        <vt:i4>5</vt:i4>
      </vt:variant>
      <vt:variant>
        <vt:lpwstr>http://www.dep20.ru/</vt:lpwstr>
      </vt:variant>
      <vt:variant>
        <vt:lpwstr/>
      </vt:variant>
      <vt:variant>
        <vt:i4>5374044</vt:i4>
      </vt:variant>
      <vt:variant>
        <vt:i4>6</vt:i4>
      </vt:variant>
      <vt:variant>
        <vt:i4>0</vt:i4>
      </vt:variant>
      <vt:variant>
        <vt:i4>5</vt:i4>
      </vt:variant>
      <vt:variant>
        <vt:lpwstr>http://www.dep20.ru/</vt:lpwstr>
      </vt:variant>
      <vt:variant>
        <vt:lpwstr/>
      </vt:variant>
      <vt:variant>
        <vt:i4>5374044</vt:i4>
      </vt:variant>
      <vt:variant>
        <vt:i4>3</vt:i4>
      </vt:variant>
      <vt:variant>
        <vt:i4>0</vt:i4>
      </vt:variant>
      <vt:variant>
        <vt:i4>5</vt:i4>
      </vt:variant>
      <vt:variant>
        <vt:lpwstr>http://www.dep20.ru/</vt:lpwstr>
      </vt:variant>
      <vt:variant>
        <vt:lpwstr/>
      </vt:variant>
      <vt:variant>
        <vt:i4>5374044</vt:i4>
      </vt:variant>
      <vt:variant>
        <vt:i4>0</vt:i4>
      </vt:variant>
      <vt:variant>
        <vt:i4>0</vt:i4>
      </vt:variant>
      <vt:variant>
        <vt:i4>5</vt:i4>
      </vt:variant>
      <vt:variant>
        <vt:lpwstr>http://www.dep20.ru/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Светлана</dc:creator>
  <cp:lastModifiedBy>User</cp:lastModifiedBy>
  <cp:revision>66</cp:revision>
  <cp:lastPrinted>2014-06-05T05:58:00Z</cp:lastPrinted>
  <dcterms:created xsi:type="dcterms:W3CDTF">2012-07-02T11:05:00Z</dcterms:created>
  <dcterms:modified xsi:type="dcterms:W3CDTF">2014-06-05T06:23:00Z</dcterms:modified>
</cp:coreProperties>
</file>